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2D30C8" w14:textId="77777777" w:rsidR="00025DC7" w:rsidRPr="0048787A" w:rsidRDefault="00025DC7">
      <w:pPr>
        <w:spacing w:before="2" w:line="140" w:lineRule="exact"/>
        <w:rPr>
          <w:rFonts w:asciiTheme="majorHAnsi" w:hAnsiTheme="majorHAnsi"/>
          <w:sz w:val="18"/>
          <w:szCs w:val="18"/>
        </w:rPr>
      </w:pPr>
    </w:p>
    <w:p w14:paraId="15B53636" w14:textId="77777777" w:rsidR="00025DC7" w:rsidRPr="0048787A" w:rsidRDefault="00025DC7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63ED6904" w14:textId="77777777" w:rsidR="00025DC7" w:rsidRPr="0048787A" w:rsidRDefault="00025DC7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25E2AF86" w14:textId="77777777" w:rsidR="00025DC7" w:rsidRPr="0048787A" w:rsidRDefault="00025DC7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04745ED5" w14:textId="77777777" w:rsidR="00025DC7" w:rsidRPr="0048787A" w:rsidRDefault="00025DC7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7F66B8DD" w14:textId="77777777" w:rsidR="00025DC7" w:rsidRPr="0048787A" w:rsidRDefault="00025DC7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22CEEBED" w14:textId="77777777" w:rsidR="00025DC7" w:rsidRPr="0048787A" w:rsidRDefault="00025DC7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773D9D77" w14:textId="77777777" w:rsidR="00025DC7" w:rsidRPr="0048787A" w:rsidRDefault="0048787A">
      <w:pPr>
        <w:ind w:left="124"/>
        <w:rPr>
          <w:rFonts w:asciiTheme="majorHAnsi" w:hAnsiTheme="majorHAnsi"/>
          <w:sz w:val="18"/>
          <w:szCs w:val="18"/>
        </w:rPr>
      </w:pPr>
      <w:r w:rsidRPr="0048787A">
        <w:rPr>
          <w:rFonts w:asciiTheme="majorHAnsi" w:hAnsiTheme="majorHAnsi"/>
          <w:spacing w:val="7"/>
          <w:sz w:val="18"/>
          <w:szCs w:val="18"/>
        </w:rPr>
        <w:t>A</w:t>
      </w:r>
      <w:r w:rsidRPr="0048787A">
        <w:rPr>
          <w:rFonts w:asciiTheme="majorHAnsi" w:hAnsiTheme="majorHAnsi"/>
          <w:spacing w:val="9"/>
          <w:sz w:val="18"/>
          <w:szCs w:val="18"/>
        </w:rPr>
        <w:t>R</w:t>
      </w:r>
      <w:r w:rsidRPr="0048787A">
        <w:rPr>
          <w:rFonts w:asciiTheme="majorHAnsi" w:hAnsiTheme="majorHAnsi"/>
          <w:spacing w:val="10"/>
          <w:sz w:val="18"/>
          <w:szCs w:val="18"/>
        </w:rPr>
        <w:t>E</w:t>
      </w:r>
      <w:r w:rsidRPr="0048787A">
        <w:rPr>
          <w:rFonts w:asciiTheme="majorHAnsi" w:hAnsiTheme="majorHAnsi"/>
          <w:spacing w:val="7"/>
          <w:sz w:val="18"/>
          <w:szCs w:val="18"/>
        </w:rPr>
        <w:t>A</w:t>
      </w:r>
      <w:r w:rsidRPr="0048787A">
        <w:rPr>
          <w:rFonts w:asciiTheme="majorHAnsi" w:hAnsiTheme="majorHAnsi"/>
          <w:sz w:val="18"/>
          <w:szCs w:val="18"/>
        </w:rPr>
        <w:t>S</w:t>
      </w:r>
      <w:r w:rsidRPr="0048787A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7"/>
          <w:sz w:val="18"/>
          <w:szCs w:val="18"/>
        </w:rPr>
        <w:t>O</w:t>
      </w:r>
      <w:r w:rsidRPr="0048787A">
        <w:rPr>
          <w:rFonts w:asciiTheme="majorHAnsi" w:hAnsiTheme="majorHAnsi"/>
          <w:sz w:val="18"/>
          <w:szCs w:val="18"/>
        </w:rPr>
        <w:t>F</w:t>
      </w:r>
      <w:r w:rsidRPr="0048787A">
        <w:rPr>
          <w:rFonts w:asciiTheme="majorHAnsi" w:hAnsiTheme="majorHAnsi"/>
          <w:spacing w:val="13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8"/>
          <w:sz w:val="18"/>
          <w:szCs w:val="18"/>
        </w:rPr>
        <w:t>E</w:t>
      </w:r>
      <w:r w:rsidRPr="0048787A">
        <w:rPr>
          <w:rFonts w:asciiTheme="majorHAnsi" w:hAnsiTheme="majorHAnsi"/>
          <w:spacing w:val="7"/>
          <w:sz w:val="18"/>
          <w:szCs w:val="18"/>
        </w:rPr>
        <w:t>X</w:t>
      </w:r>
      <w:r w:rsidRPr="0048787A">
        <w:rPr>
          <w:rFonts w:asciiTheme="majorHAnsi" w:hAnsiTheme="majorHAnsi"/>
          <w:spacing w:val="9"/>
          <w:sz w:val="18"/>
          <w:szCs w:val="18"/>
        </w:rPr>
        <w:t>P</w:t>
      </w:r>
      <w:r w:rsidRPr="0048787A">
        <w:rPr>
          <w:rFonts w:asciiTheme="majorHAnsi" w:hAnsiTheme="majorHAnsi"/>
          <w:spacing w:val="10"/>
          <w:sz w:val="18"/>
          <w:szCs w:val="18"/>
        </w:rPr>
        <w:t>E</w:t>
      </w:r>
      <w:r w:rsidRPr="0048787A">
        <w:rPr>
          <w:rFonts w:asciiTheme="majorHAnsi" w:hAnsiTheme="majorHAnsi"/>
          <w:spacing w:val="6"/>
          <w:sz w:val="18"/>
          <w:szCs w:val="18"/>
        </w:rPr>
        <w:t>R</w:t>
      </w:r>
      <w:r w:rsidRPr="0048787A">
        <w:rPr>
          <w:rFonts w:asciiTheme="majorHAnsi" w:hAnsiTheme="majorHAnsi"/>
          <w:spacing w:val="10"/>
          <w:sz w:val="18"/>
          <w:szCs w:val="18"/>
        </w:rPr>
        <w:t>T</w:t>
      </w:r>
      <w:r w:rsidRPr="0048787A">
        <w:rPr>
          <w:rFonts w:asciiTheme="majorHAnsi" w:hAnsiTheme="majorHAnsi"/>
          <w:spacing w:val="8"/>
          <w:sz w:val="18"/>
          <w:szCs w:val="18"/>
        </w:rPr>
        <w:t>I</w:t>
      </w:r>
      <w:r w:rsidRPr="0048787A">
        <w:rPr>
          <w:rFonts w:asciiTheme="majorHAnsi" w:hAnsiTheme="majorHAnsi"/>
          <w:spacing w:val="7"/>
          <w:sz w:val="18"/>
          <w:szCs w:val="18"/>
        </w:rPr>
        <w:t>S</w:t>
      </w:r>
      <w:r w:rsidRPr="0048787A">
        <w:rPr>
          <w:rFonts w:asciiTheme="majorHAnsi" w:hAnsiTheme="majorHAnsi"/>
          <w:sz w:val="18"/>
          <w:szCs w:val="18"/>
        </w:rPr>
        <w:t>E</w:t>
      </w:r>
    </w:p>
    <w:p w14:paraId="11CECB2E" w14:textId="77777777" w:rsidR="00025DC7" w:rsidRPr="0048787A" w:rsidRDefault="00025DC7">
      <w:pPr>
        <w:spacing w:before="9" w:line="120" w:lineRule="exact"/>
        <w:rPr>
          <w:rFonts w:asciiTheme="majorHAnsi" w:hAnsiTheme="majorHAnsi"/>
          <w:sz w:val="18"/>
          <w:szCs w:val="18"/>
        </w:rPr>
      </w:pPr>
    </w:p>
    <w:p w14:paraId="45555B62" w14:textId="77777777" w:rsidR="00025DC7" w:rsidRPr="0048787A" w:rsidRDefault="00025DC7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769F96DD" w14:textId="77777777" w:rsidR="00025DC7" w:rsidRPr="0048787A" w:rsidRDefault="0048787A">
      <w:pPr>
        <w:spacing w:line="543" w:lineRule="auto"/>
        <w:ind w:left="124" w:right="365"/>
        <w:rPr>
          <w:rFonts w:asciiTheme="majorHAnsi" w:hAnsiTheme="majorHAnsi"/>
          <w:sz w:val="18"/>
          <w:szCs w:val="18"/>
        </w:rPr>
      </w:pPr>
      <w:r w:rsidRPr="0048787A">
        <w:rPr>
          <w:rFonts w:asciiTheme="majorHAnsi" w:hAnsiTheme="majorHAnsi"/>
          <w:i/>
          <w:spacing w:val="5"/>
          <w:sz w:val="18"/>
          <w:szCs w:val="18"/>
        </w:rPr>
        <w:t>A</w:t>
      </w:r>
      <w:r w:rsidRPr="0048787A">
        <w:rPr>
          <w:rFonts w:asciiTheme="majorHAnsi" w:hAnsiTheme="majorHAnsi"/>
          <w:i/>
          <w:spacing w:val="6"/>
          <w:sz w:val="18"/>
          <w:szCs w:val="18"/>
        </w:rPr>
        <w:t>b</w:t>
      </w:r>
      <w:r w:rsidRPr="0048787A">
        <w:rPr>
          <w:rFonts w:asciiTheme="majorHAnsi" w:hAnsiTheme="majorHAnsi"/>
          <w:i/>
          <w:spacing w:val="4"/>
          <w:sz w:val="18"/>
          <w:szCs w:val="18"/>
        </w:rPr>
        <w:t>s</w:t>
      </w:r>
      <w:r w:rsidRPr="0048787A">
        <w:rPr>
          <w:rFonts w:asciiTheme="majorHAnsi" w:hAnsiTheme="majorHAnsi"/>
          <w:i/>
          <w:spacing w:val="5"/>
          <w:sz w:val="18"/>
          <w:szCs w:val="18"/>
        </w:rPr>
        <w:t>e</w:t>
      </w:r>
      <w:r w:rsidRPr="0048787A">
        <w:rPr>
          <w:rFonts w:asciiTheme="majorHAnsi" w:hAnsiTheme="majorHAnsi"/>
          <w:i/>
          <w:spacing w:val="6"/>
          <w:sz w:val="18"/>
          <w:szCs w:val="18"/>
        </w:rPr>
        <w:t>n</w:t>
      </w:r>
      <w:r w:rsidRPr="0048787A">
        <w:rPr>
          <w:rFonts w:asciiTheme="majorHAnsi" w:hAnsiTheme="majorHAnsi"/>
          <w:i/>
          <w:spacing w:val="5"/>
          <w:sz w:val="18"/>
          <w:szCs w:val="18"/>
        </w:rPr>
        <w:t>c</w:t>
      </w:r>
      <w:r w:rsidRPr="0048787A">
        <w:rPr>
          <w:rFonts w:asciiTheme="majorHAnsi" w:hAnsiTheme="majorHAnsi"/>
          <w:i/>
          <w:sz w:val="18"/>
          <w:szCs w:val="18"/>
        </w:rPr>
        <w:t>e</w:t>
      </w:r>
      <w:r w:rsidRPr="0048787A">
        <w:rPr>
          <w:rFonts w:asciiTheme="majorHAnsi" w:hAnsiTheme="majorHAnsi"/>
          <w:i/>
          <w:spacing w:val="3"/>
          <w:sz w:val="18"/>
          <w:szCs w:val="18"/>
        </w:rPr>
        <w:t xml:space="preserve"> </w:t>
      </w:r>
      <w:r w:rsidRPr="0048787A">
        <w:rPr>
          <w:rFonts w:asciiTheme="majorHAnsi" w:hAnsiTheme="majorHAnsi"/>
          <w:i/>
          <w:spacing w:val="5"/>
          <w:sz w:val="18"/>
          <w:szCs w:val="18"/>
        </w:rPr>
        <w:t>m</w:t>
      </w:r>
      <w:r w:rsidRPr="0048787A">
        <w:rPr>
          <w:rFonts w:asciiTheme="majorHAnsi" w:hAnsiTheme="majorHAnsi"/>
          <w:i/>
          <w:spacing w:val="6"/>
          <w:sz w:val="18"/>
          <w:szCs w:val="18"/>
        </w:rPr>
        <w:t>anag</w:t>
      </w:r>
      <w:r w:rsidRPr="0048787A">
        <w:rPr>
          <w:rFonts w:asciiTheme="majorHAnsi" w:hAnsiTheme="majorHAnsi"/>
          <w:i/>
          <w:spacing w:val="5"/>
          <w:sz w:val="18"/>
          <w:szCs w:val="18"/>
        </w:rPr>
        <w:t>eme</w:t>
      </w:r>
      <w:r w:rsidRPr="0048787A">
        <w:rPr>
          <w:rFonts w:asciiTheme="majorHAnsi" w:hAnsiTheme="majorHAnsi"/>
          <w:i/>
          <w:spacing w:val="6"/>
          <w:sz w:val="18"/>
          <w:szCs w:val="18"/>
        </w:rPr>
        <w:t>n</w:t>
      </w:r>
      <w:r w:rsidRPr="0048787A">
        <w:rPr>
          <w:rFonts w:asciiTheme="majorHAnsi" w:hAnsiTheme="majorHAnsi"/>
          <w:i/>
          <w:sz w:val="18"/>
          <w:szCs w:val="18"/>
        </w:rPr>
        <w:t xml:space="preserve">t </w:t>
      </w:r>
      <w:r w:rsidRPr="0048787A">
        <w:rPr>
          <w:rFonts w:asciiTheme="majorHAnsi" w:hAnsiTheme="majorHAnsi"/>
          <w:i/>
          <w:spacing w:val="5"/>
          <w:sz w:val="18"/>
          <w:szCs w:val="18"/>
        </w:rPr>
        <w:t>Pe</w:t>
      </w:r>
      <w:r w:rsidRPr="0048787A">
        <w:rPr>
          <w:rFonts w:asciiTheme="majorHAnsi" w:hAnsiTheme="majorHAnsi"/>
          <w:i/>
          <w:spacing w:val="4"/>
          <w:sz w:val="18"/>
          <w:szCs w:val="18"/>
        </w:rPr>
        <w:t>rf</w:t>
      </w:r>
      <w:r w:rsidRPr="0048787A">
        <w:rPr>
          <w:rFonts w:asciiTheme="majorHAnsi" w:hAnsiTheme="majorHAnsi"/>
          <w:i/>
          <w:spacing w:val="6"/>
          <w:sz w:val="18"/>
          <w:szCs w:val="18"/>
        </w:rPr>
        <w:t>o</w:t>
      </w:r>
      <w:r w:rsidRPr="0048787A">
        <w:rPr>
          <w:rFonts w:asciiTheme="majorHAnsi" w:hAnsiTheme="majorHAnsi"/>
          <w:i/>
          <w:spacing w:val="4"/>
          <w:sz w:val="18"/>
          <w:szCs w:val="18"/>
        </w:rPr>
        <w:t>r</w:t>
      </w:r>
      <w:r w:rsidRPr="0048787A">
        <w:rPr>
          <w:rFonts w:asciiTheme="majorHAnsi" w:hAnsiTheme="majorHAnsi"/>
          <w:i/>
          <w:spacing w:val="5"/>
          <w:sz w:val="18"/>
          <w:szCs w:val="18"/>
        </w:rPr>
        <w:t>m</w:t>
      </w:r>
      <w:r w:rsidRPr="0048787A">
        <w:rPr>
          <w:rFonts w:asciiTheme="majorHAnsi" w:hAnsiTheme="majorHAnsi"/>
          <w:i/>
          <w:spacing w:val="6"/>
          <w:sz w:val="18"/>
          <w:szCs w:val="18"/>
        </w:rPr>
        <w:t>an</w:t>
      </w:r>
      <w:r w:rsidRPr="0048787A">
        <w:rPr>
          <w:rFonts w:asciiTheme="majorHAnsi" w:hAnsiTheme="majorHAnsi"/>
          <w:i/>
          <w:spacing w:val="5"/>
          <w:sz w:val="18"/>
          <w:szCs w:val="18"/>
        </w:rPr>
        <w:t>c</w:t>
      </w:r>
      <w:r w:rsidRPr="0048787A">
        <w:rPr>
          <w:rFonts w:asciiTheme="majorHAnsi" w:hAnsiTheme="majorHAnsi"/>
          <w:i/>
          <w:sz w:val="18"/>
          <w:szCs w:val="18"/>
        </w:rPr>
        <w:t xml:space="preserve">e </w:t>
      </w:r>
      <w:r w:rsidRPr="0048787A">
        <w:rPr>
          <w:rFonts w:asciiTheme="majorHAnsi" w:hAnsiTheme="majorHAnsi"/>
          <w:i/>
          <w:spacing w:val="6"/>
          <w:sz w:val="18"/>
          <w:szCs w:val="18"/>
        </w:rPr>
        <w:t>app</w:t>
      </w:r>
      <w:r w:rsidRPr="0048787A">
        <w:rPr>
          <w:rFonts w:asciiTheme="majorHAnsi" w:hAnsiTheme="majorHAnsi"/>
          <w:i/>
          <w:spacing w:val="4"/>
          <w:sz w:val="18"/>
          <w:szCs w:val="18"/>
        </w:rPr>
        <w:t>r</w:t>
      </w:r>
      <w:r w:rsidRPr="0048787A">
        <w:rPr>
          <w:rFonts w:asciiTheme="majorHAnsi" w:hAnsiTheme="majorHAnsi"/>
          <w:i/>
          <w:spacing w:val="6"/>
          <w:sz w:val="18"/>
          <w:szCs w:val="18"/>
        </w:rPr>
        <w:t>a</w:t>
      </w:r>
      <w:r w:rsidRPr="0048787A">
        <w:rPr>
          <w:rFonts w:asciiTheme="majorHAnsi" w:hAnsiTheme="majorHAnsi"/>
          <w:i/>
          <w:spacing w:val="4"/>
          <w:sz w:val="18"/>
          <w:szCs w:val="18"/>
        </w:rPr>
        <w:t>is</w:t>
      </w:r>
      <w:r w:rsidRPr="0048787A">
        <w:rPr>
          <w:rFonts w:asciiTheme="majorHAnsi" w:hAnsiTheme="majorHAnsi"/>
          <w:i/>
          <w:spacing w:val="6"/>
          <w:sz w:val="18"/>
          <w:szCs w:val="18"/>
        </w:rPr>
        <w:t>a</w:t>
      </w:r>
      <w:r w:rsidRPr="0048787A">
        <w:rPr>
          <w:rFonts w:asciiTheme="majorHAnsi" w:hAnsiTheme="majorHAnsi"/>
          <w:i/>
          <w:spacing w:val="7"/>
          <w:sz w:val="18"/>
          <w:szCs w:val="18"/>
        </w:rPr>
        <w:t>l</w:t>
      </w:r>
      <w:r w:rsidRPr="0048787A">
        <w:rPr>
          <w:rFonts w:asciiTheme="majorHAnsi" w:hAnsiTheme="majorHAnsi"/>
          <w:i/>
          <w:sz w:val="18"/>
          <w:szCs w:val="18"/>
        </w:rPr>
        <w:t xml:space="preserve">s </w:t>
      </w:r>
      <w:r w:rsidRPr="0048787A">
        <w:rPr>
          <w:rFonts w:asciiTheme="majorHAnsi" w:hAnsiTheme="majorHAnsi"/>
          <w:i/>
          <w:spacing w:val="5"/>
          <w:sz w:val="18"/>
          <w:szCs w:val="18"/>
        </w:rPr>
        <w:t>Em</w:t>
      </w:r>
      <w:r w:rsidRPr="0048787A">
        <w:rPr>
          <w:rFonts w:asciiTheme="majorHAnsi" w:hAnsiTheme="majorHAnsi"/>
          <w:i/>
          <w:spacing w:val="6"/>
          <w:sz w:val="18"/>
          <w:szCs w:val="18"/>
        </w:rPr>
        <w:t>p</w:t>
      </w:r>
      <w:r w:rsidRPr="0048787A">
        <w:rPr>
          <w:rFonts w:asciiTheme="majorHAnsi" w:hAnsiTheme="majorHAnsi"/>
          <w:i/>
          <w:spacing w:val="4"/>
          <w:sz w:val="18"/>
          <w:szCs w:val="18"/>
        </w:rPr>
        <w:t>l</w:t>
      </w:r>
      <w:r w:rsidRPr="0048787A">
        <w:rPr>
          <w:rFonts w:asciiTheme="majorHAnsi" w:hAnsiTheme="majorHAnsi"/>
          <w:i/>
          <w:spacing w:val="7"/>
          <w:sz w:val="18"/>
          <w:szCs w:val="18"/>
        </w:rPr>
        <w:t>o</w:t>
      </w:r>
      <w:r w:rsidRPr="0048787A">
        <w:rPr>
          <w:rFonts w:asciiTheme="majorHAnsi" w:hAnsiTheme="majorHAnsi"/>
          <w:i/>
          <w:spacing w:val="5"/>
          <w:sz w:val="18"/>
          <w:szCs w:val="18"/>
        </w:rPr>
        <w:t>ye</w:t>
      </w:r>
      <w:r w:rsidRPr="0048787A">
        <w:rPr>
          <w:rFonts w:asciiTheme="majorHAnsi" w:hAnsiTheme="majorHAnsi"/>
          <w:i/>
          <w:sz w:val="18"/>
          <w:szCs w:val="18"/>
        </w:rPr>
        <w:t>e</w:t>
      </w:r>
      <w:r w:rsidRPr="0048787A">
        <w:rPr>
          <w:rFonts w:asciiTheme="majorHAnsi" w:hAnsiTheme="majorHAnsi"/>
          <w:i/>
          <w:spacing w:val="2"/>
          <w:sz w:val="18"/>
          <w:szCs w:val="18"/>
        </w:rPr>
        <w:t xml:space="preserve"> </w:t>
      </w:r>
      <w:r w:rsidRPr="0048787A">
        <w:rPr>
          <w:rFonts w:asciiTheme="majorHAnsi" w:hAnsiTheme="majorHAnsi"/>
          <w:i/>
          <w:spacing w:val="4"/>
          <w:sz w:val="18"/>
          <w:szCs w:val="18"/>
        </w:rPr>
        <w:t>r</w:t>
      </w:r>
      <w:r w:rsidRPr="0048787A">
        <w:rPr>
          <w:rFonts w:asciiTheme="majorHAnsi" w:hAnsiTheme="majorHAnsi"/>
          <w:i/>
          <w:spacing w:val="5"/>
          <w:sz w:val="18"/>
          <w:szCs w:val="18"/>
        </w:rPr>
        <w:t>e</w:t>
      </w:r>
      <w:r w:rsidRPr="0048787A">
        <w:rPr>
          <w:rFonts w:asciiTheme="majorHAnsi" w:hAnsiTheme="majorHAnsi"/>
          <w:i/>
          <w:spacing w:val="4"/>
          <w:sz w:val="18"/>
          <w:szCs w:val="18"/>
        </w:rPr>
        <w:t>l</w:t>
      </w:r>
      <w:r w:rsidRPr="0048787A">
        <w:rPr>
          <w:rFonts w:asciiTheme="majorHAnsi" w:hAnsiTheme="majorHAnsi"/>
          <w:i/>
          <w:spacing w:val="6"/>
          <w:sz w:val="18"/>
          <w:szCs w:val="18"/>
        </w:rPr>
        <w:t>a</w:t>
      </w:r>
      <w:r w:rsidRPr="0048787A">
        <w:rPr>
          <w:rFonts w:asciiTheme="majorHAnsi" w:hAnsiTheme="majorHAnsi"/>
          <w:i/>
          <w:spacing w:val="4"/>
          <w:sz w:val="18"/>
          <w:szCs w:val="18"/>
        </w:rPr>
        <w:t>ti</w:t>
      </w:r>
      <w:r w:rsidRPr="0048787A">
        <w:rPr>
          <w:rFonts w:asciiTheme="majorHAnsi" w:hAnsiTheme="majorHAnsi"/>
          <w:i/>
          <w:spacing w:val="6"/>
          <w:sz w:val="18"/>
          <w:szCs w:val="18"/>
        </w:rPr>
        <w:t>on</w:t>
      </w:r>
      <w:r w:rsidRPr="0048787A">
        <w:rPr>
          <w:rFonts w:asciiTheme="majorHAnsi" w:hAnsiTheme="majorHAnsi"/>
          <w:i/>
          <w:sz w:val="18"/>
          <w:szCs w:val="18"/>
        </w:rPr>
        <w:t xml:space="preserve">s </w:t>
      </w:r>
      <w:r w:rsidRPr="0048787A">
        <w:rPr>
          <w:rFonts w:asciiTheme="majorHAnsi" w:hAnsiTheme="majorHAnsi"/>
          <w:i/>
          <w:spacing w:val="5"/>
          <w:sz w:val="18"/>
          <w:szCs w:val="18"/>
        </w:rPr>
        <w:t>Rec</w:t>
      </w:r>
      <w:r w:rsidRPr="0048787A">
        <w:rPr>
          <w:rFonts w:asciiTheme="majorHAnsi" w:hAnsiTheme="majorHAnsi"/>
          <w:i/>
          <w:spacing w:val="4"/>
          <w:sz w:val="18"/>
          <w:szCs w:val="18"/>
        </w:rPr>
        <w:t>r</w:t>
      </w:r>
      <w:r w:rsidRPr="0048787A">
        <w:rPr>
          <w:rFonts w:asciiTheme="majorHAnsi" w:hAnsiTheme="majorHAnsi"/>
          <w:i/>
          <w:spacing w:val="6"/>
          <w:sz w:val="18"/>
          <w:szCs w:val="18"/>
        </w:rPr>
        <w:t>u</w:t>
      </w:r>
      <w:r w:rsidRPr="0048787A">
        <w:rPr>
          <w:rFonts w:asciiTheme="majorHAnsi" w:hAnsiTheme="majorHAnsi"/>
          <w:i/>
          <w:spacing w:val="4"/>
          <w:sz w:val="18"/>
          <w:szCs w:val="18"/>
        </w:rPr>
        <w:t>it</w:t>
      </w:r>
      <w:r w:rsidRPr="0048787A">
        <w:rPr>
          <w:rFonts w:asciiTheme="majorHAnsi" w:hAnsiTheme="majorHAnsi"/>
          <w:i/>
          <w:spacing w:val="5"/>
          <w:sz w:val="18"/>
          <w:szCs w:val="18"/>
        </w:rPr>
        <w:t>me</w:t>
      </w:r>
      <w:r w:rsidRPr="0048787A">
        <w:rPr>
          <w:rFonts w:asciiTheme="majorHAnsi" w:hAnsiTheme="majorHAnsi"/>
          <w:i/>
          <w:spacing w:val="6"/>
          <w:sz w:val="18"/>
          <w:szCs w:val="18"/>
        </w:rPr>
        <w:t>n</w:t>
      </w:r>
      <w:r w:rsidRPr="0048787A">
        <w:rPr>
          <w:rFonts w:asciiTheme="majorHAnsi" w:hAnsiTheme="majorHAnsi"/>
          <w:i/>
          <w:sz w:val="18"/>
          <w:szCs w:val="18"/>
        </w:rPr>
        <w:t>t</w:t>
      </w:r>
    </w:p>
    <w:p w14:paraId="636B9B70" w14:textId="77777777" w:rsidR="00025DC7" w:rsidRPr="0048787A" w:rsidRDefault="0048787A">
      <w:pPr>
        <w:spacing w:line="200" w:lineRule="exact"/>
        <w:ind w:left="124"/>
        <w:rPr>
          <w:rFonts w:asciiTheme="majorHAnsi" w:hAnsiTheme="majorHAnsi"/>
          <w:sz w:val="18"/>
          <w:szCs w:val="18"/>
        </w:rPr>
      </w:pPr>
      <w:r w:rsidRPr="0048787A">
        <w:rPr>
          <w:rFonts w:asciiTheme="majorHAnsi" w:hAnsiTheme="majorHAnsi"/>
          <w:i/>
          <w:spacing w:val="5"/>
          <w:sz w:val="18"/>
          <w:szCs w:val="18"/>
        </w:rPr>
        <w:t>Pe</w:t>
      </w:r>
      <w:r w:rsidRPr="0048787A">
        <w:rPr>
          <w:rFonts w:asciiTheme="majorHAnsi" w:hAnsiTheme="majorHAnsi"/>
          <w:i/>
          <w:spacing w:val="6"/>
          <w:sz w:val="18"/>
          <w:szCs w:val="18"/>
        </w:rPr>
        <w:t>op</w:t>
      </w:r>
      <w:r w:rsidRPr="0048787A">
        <w:rPr>
          <w:rFonts w:asciiTheme="majorHAnsi" w:hAnsiTheme="majorHAnsi"/>
          <w:i/>
          <w:spacing w:val="4"/>
          <w:sz w:val="18"/>
          <w:szCs w:val="18"/>
        </w:rPr>
        <w:t>l</w:t>
      </w:r>
      <w:r w:rsidRPr="0048787A">
        <w:rPr>
          <w:rFonts w:asciiTheme="majorHAnsi" w:hAnsiTheme="majorHAnsi"/>
          <w:i/>
          <w:spacing w:val="6"/>
          <w:sz w:val="18"/>
          <w:szCs w:val="18"/>
        </w:rPr>
        <w:t>eSo</w:t>
      </w:r>
      <w:r w:rsidRPr="0048787A">
        <w:rPr>
          <w:rFonts w:asciiTheme="majorHAnsi" w:hAnsiTheme="majorHAnsi"/>
          <w:i/>
          <w:spacing w:val="4"/>
          <w:sz w:val="18"/>
          <w:szCs w:val="18"/>
        </w:rPr>
        <w:t>f</w:t>
      </w:r>
      <w:r w:rsidRPr="0048787A">
        <w:rPr>
          <w:rFonts w:asciiTheme="majorHAnsi" w:hAnsiTheme="majorHAnsi"/>
          <w:i/>
          <w:sz w:val="18"/>
          <w:szCs w:val="18"/>
        </w:rPr>
        <w:t>t</w:t>
      </w:r>
    </w:p>
    <w:p w14:paraId="3236FAF8" w14:textId="77777777" w:rsidR="00025DC7" w:rsidRPr="0048787A" w:rsidRDefault="00025DC7">
      <w:pPr>
        <w:spacing w:before="11" w:line="280" w:lineRule="exact"/>
        <w:rPr>
          <w:rFonts w:asciiTheme="majorHAnsi" w:hAnsiTheme="majorHAnsi"/>
          <w:sz w:val="18"/>
          <w:szCs w:val="18"/>
        </w:rPr>
      </w:pPr>
    </w:p>
    <w:p w14:paraId="0246C96D" w14:textId="77777777" w:rsidR="00025DC7" w:rsidRPr="0048787A" w:rsidRDefault="0048787A">
      <w:pPr>
        <w:ind w:left="124" w:right="-54"/>
        <w:rPr>
          <w:rFonts w:asciiTheme="majorHAnsi" w:hAnsiTheme="majorHAnsi"/>
          <w:sz w:val="18"/>
          <w:szCs w:val="18"/>
        </w:rPr>
      </w:pPr>
      <w:r w:rsidRPr="0048787A">
        <w:rPr>
          <w:rFonts w:asciiTheme="majorHAnsi" w:hAnsiTheme="majorHAnsi"/>
          <w:i/>
          <w:spacing w:val="5"/>
          <w:sz w:val="18"/>
          <w:szCs w:val="18"/>
        </w:rPr>
        <w:t>Im</w:t>
      </w:r>
      <w:r w:rsidRPr="0048787A">
        <w:rPr>
          <w:rFonts w:asciiTheme="majorHAnsi" w:hAnsiTheme="majorHAnsi"/>
          <w:i/>
          <w:spacing w:val="6"/>
          <w:sz w:val="18"/>
          <w:szCs w:val="18"/>
        </w:rPr>
        <w:t>p</w:t>
      </w:r>
      <w:r w:rsidRPr="0048787A">
        <w:rPr>
          <w:rFonts w:asciiTheme="majorHAnsi" w:hAnsiTheme="majorHAnsi"/>
          <w:i/>
          <w:spacing w:val="4"/>
          <w:sz w:val="18"/>
          <w:szCs w:val="18"/>
        </w:rPr>
        <w:t>l</w:t>
      </w:r>
      <w:r w:rsidRPr="0048787A">
        <w:rPr>
          <w:rFonts w:asciiTheme="majorHAnsi" w:hAnsiTheme="majorHAnsi"/>
          <w:i/>
          <w:spacing w:val="5"/>
          <w:sz w:val="18"/>
          <w:szCs w:val="18"/>
        </w:rPr>
        <w:t>eme</w:t>
      </w:r>
      <w:r w:rsidRPr="0048787A">
        <w:rPr>
          <w:rFonts w:asciiTheme="majorHAnsi" w:hAnsiTheme="majorHAnsi"/>
          <w:i/>
          <w:spacing w:val="6"/>
          <w:sz w:val="18"/>
          <w:szCs w:val="18"/>
        </w:rPr>
        <w:t>n</w:t>
      </w:r>
      <w:r w:rsidRPr="0048787A">
        <w:rPr>
          <w:rFonts w:asciiTheme="majorHAnsi" w:hAnsiTheme="majorHAnsi"/>
          <w:i/>
          <w:spacing w:val="4"/>
          <w:sz w:val="18"/>
          <w:szCs w:val="18"/>
        </w:rPr>
        <w:t>ti</w:t>
      </w:r>
      <w:r w:rsidRPr="0048787A">
        <w:rPr>
          <w:rFonts w:asciiTheme="majorHAnsi" w:hAnsiTheme="majorHAnsi"/>
          <w:i/>
          <w:spacing w:val="6"/>
          <w:sz w:val="18"/>
          <w:szCs w:val="18"/>
        </w:rPr>
        <w:t>n</w:t>
      </w:r>
      <w:r w:rsidRPr="0048787A">
        <w:rPr>
          <w:rFonts w:asciiTheme="majorHAnsi" w:hAnsiTheme="majorHAnsi"/>
          <w:i/>
          <w:sz w:val="18"/>
          <w:szCs w:val="18"/>
        </w:rPr>
        <w:t xml:space="preserve">g </w:t>
      </w:r>
      <w:r w:rsidRPr="0048787A">
        <w:rPr>
          <w:rFonts w:asciiTheme="majorHAnsi" w:hAnsiTheme="majorHAnsi"/>
          <w:i/>
          <w:spacing w:val="6"/>
          <w:sz w:val="18"/>
          <w:szCs w:val="18"/>
        </w:rPr>
        <w:t>n</w:t>
      </w:r>
      <w:r w:rsidRPr="0048787A">
        <w:rPr>
          <w:rFonts w:asciiTheme="majorHAnsi" w:hAnsiTheme="majorHAnsi"/>
          <w:i/>
          <w:spacing w:val="5"/>
          <w:sz w:val="18"/>
          <w:szCs w:val="18"/>
        </w:rPr>
        <w:t>e</w:t>
      </w:r>
      <w:r w:rsidRPr="0048787A">
        <w:rPr>
          <w:rFonts w:asciiTheme="majorHAnsi" w:hAnsiTheme="majorHAnsi"/>
          <w:i/>
          <w:sz w:val="18"/>
          <w:szCs w:val="18"/>
        </w:rPr>
        <w:t>w</w:t>
      </w:r>
      <w:r w:rsidRPr="0048787A">
        <w:rPr>
          <w:rFonts w:asciiTheme="majorHAnsi" w:hAnsiTheme="majorHAnsi"/>
          <w:i/>
          <w:spacing w:val="6"/>
          <w:sz w:val="18"/>
          <w:szCs w:val="18"/>
        </w:rPr>
        <w:t xml:space="preserve"> </w:t>
      </w:r>
      <w:r w:rsidRPr="0048787A">
        <w:rPr>
          <w:rFonts w:asciiTheme="majorHAnsi" w:hAnsiTheme="majorHAnsi"/>
          <w:i/>
          <w:spacing w:val="4"/>
          <w:sz w:val="18"/>
          <w:szCs w:val="18"/>
        </w:rPr>
        <w:t>i</w:t>
      </w:r>
      <w:r w:rsidRPr="0048787A">
        <w:rPr>
          <w:rFonts w:asciiTheme="majorHAnsi" w:hAnsiTheme="majorHAnsi"/>
          <w:i/>
          <w:spacing w:val="6"/>
          <w:sz w:val="18"/>
          <w:szCs w:val="18"/>
        </w:rPr>
        <w:t>n</w:t>
      </w:r>
      <w:r w:rsidRPr="0048787A">
        <w:rPr>
          <w:rFonts w:asciiTheme="majorHAnsi" w:hAnsiTheme="majorHAnsi"/>
          <w:i/>
          <w:spacing w:val="4"/>
          <w:sz w:val="18"/>
          <w:szCs w:val="18"/>
        </w:rPr>
        <w:t>iti</w:t>
      </w:r>
      <w:r w:rsidRPr="0048787A">
        <w:rPr>
          <w:rFonts w:asciiTheme="majorHAnsi" w:hAnsiTheme="majorHAnsi"/>
          <w:i/>
          <w:spacing w:val="6"/>
          <w:sz w:val="18"/>
          <w:szCs w:val="18"/>
        </w:rPr>
        <w:t>a</w:t>
      </w:r>
      <w:r w:rsidRPr="0048787A">
        <w:rPr>
          <w:rFonts w:asciiTheme="majorHAnsi" w:hAnsiTheme="majorHAnsi"/>
          <w:i/>
          <w:spacing w:val="7"/>
          <w:sz w:val="18"/>
          <w:szCs w:val="18"/>
        </w:rPr>
        <w:t>t</w:t>
      </w:r>
      <w:r w:rsidRPr="0048787A">
        <w:rPr>
          <w:rFonts w:asciiTheme="majorHAnsi" w:hAnsiTheme="majorHAnsi"/>
          <w:i/>
          <w:spacing w:val="4"/>
          <w:sz w:val="18"/>
          <w:szCs w:val="18"/>
        </w:rPr>
        <w:t>i</w:t>
      </w:r>
      <w:r w:rsidRPr="0048787A">
        <w:rPr>
          <w:rFonts w:asciiTheme="majorHAnsi" w:hAnsiTheme="majorHAnsi"/>
          <w:i/>
          <w:spacing w:val="5"/>
          <w:sz w:val="18"/>
          <w:szCs w:val="18"/>
        </w:rPr>
        <w:t>ve</w:t>
      </w:r>
      <w:r w:rsidRPr="0048787A">
        <w:rPr>
          <w:rFonts w:asciiTheme="majorHAnsi" w:hAnsiTheme="majorHAnsi"/>
          <w:i/>
          <w:sz w:val="18"/>
          <w:szCs w:val="18"/>
        </w:rPr>
        <w:t>s</w:t>
      </w:r>
    </w:p>
    <w:p w14:paraId="70A9F917" w14:textId="77777777" w:rsidR="00025DC7" w:rsidRPr="0048787A" w:rsidRDefault="00025DC7">
      <w:pPr>
        <w:spacing w:before="8" w:line="280" w:lineRule="exact"/>
        <w:rPr>
          <w:rFonts w:asciiTheme="majorHAnsi" w:hAnsiTheme="majorHAnsi"/>
          <w:sz w:val="18"/>
          <w:szCs w:val="18"/>
        </w:rPr>
      </w:pPr>
    </w:p>
    <w:p w14:paraId="43C5E4CA" w14:textId="77777777" w:rsidR="00025DC7" w:rsidRPr="0048787A" w:rsidRDefault="0048787A">
      <w:pPr>
        <w:ind w:left="124"/>
        <w:rPr>
          <w:rFonts w:asciiTheme="majorHAnsi" w:hAnsiTheme="majorHAnsi"/>
          <w:sz w:val="18"/>
          <w:szCs w:val="18"/>
        </w:rPr>
      </w:pPr>
      <w:r w:rsidRPr="0048787A">
        <w:rPr>
          <w:rFonts w:asciiTheme="majorHAnsi" w:hAnsiTheme="majorHAnsi"/>
          <w:i/>
          <w:spacing w:val="5"/>
          <w:sz w:val="18"/>
          <w:szCs w:val="18"/>
        </w:rPr>
        <w:t>E</w:t>
      </w:r>
      <w:r w:rsidRPr="0048787A">
        <w:rPr>
          <w:rFonts w:asciiTheme="majorHAnsi" w:hAnsiTheme="majorHAnsi"/>
          <w:i/>
          <w:spacing w:val="6"/>
          <w:sz w:val="18"/>
          <w:szCs w:val="18"/>
        </w:rPr>
        <w:t>qua</w:t>
      </w:r>
      <w:r w:rsidRPr="0048787A">
        <w:rPr>
          <w:rFonts w:asciiTheme="majorHAnsi" w:hAnsiTheme="majorHAnsi"/>
          <w:i/>
          <w:sz w:val="18"/>
          <w:szCs w:val="18"/>
        </w:rPr>
        <w:t>l</w:t>
      </w:r>
      <w:r w:rsidRPr="0048787A">
        <w:rPr>
          <w:rFonts w:asciiTheme="majorHAnsi" w:hAnsiTheme="majorHAnsi"/>
          <w:i/>
          <w:spacing w:val="4"/>
          <w:sz w:val="18"/>
          <w:szCs w:val="18"/>
        </w:rPr>
        <w:t xml:space="preserve"> </w:t>
      </w:r>
      <w:r w:rsidRPr="0048787A">
        <w:rPr>
          <w:rFonts w:asciiTheme="majorHAnsi" w:hAnsiTheme="majorHAnsi"/>
          <w:i/>
          <w:spacing w:val="6"/>
          <w:sz w:val="18"/>
          <w:szCs w:val="18"/>
        </w:rPr>
        <w:t>op</w:t>
      </w:r>
      <w:r w:rsidRPr="0048787A">
        <w:rPr>
          <w:rFonts w:asciiTheme="majorHAnsi" w:hAnsiTheme="majorHAnsi"/>
          <w:i/>
          <w:spacing w:val="3"/>
          <w:sz w:val="18"/>
          <w:szCs w:val="18"/>
        </w:rPr>
        <w:t>p</w:t>
      </w:r>
      <w:r w:rsidRPr="0048787A">
        <w:rPr>
          <w:rFonts w:asciiTheme="majorHAnsi" w:hAnsiTheme="majorHAnsi"/>
          <w:i/>
          <w:spacing w:val="6"/>
          <w:sz w:val="18"/>
          <w:szCs w:val="18"/>
        </w:rPr>
        <w:t>o</w:t>
      </w:r>
      <w:r w:rsidRPr="0048787A">
        <w:rPr>
          <w:rFonts w:asciiTheme="majorHAnsi" w:hAnsiTheme="majorHAnsi"/>
          <w:i/>
          <w:spacing w:val="4"/>
          <w:sz w:val="18"/>
          <w:szCs w:val="18"/>
        </w:rPr>
        <w:t>rt</w:t>
      </w:r>
      <w:r w:rsidRPr="0048787A">
        <w:rPr>
          <w:rFonts w:asciiTheme="majorHAnsi" w:hAnsiTheme="majorHAnsi"/>
          <w:i/>
          <w:spacing w:val="6"/>
          <w:sz w:val="18"/>
          <w:szCs w:val="18"/>
        </w:rPr>
        <w:t>un</w:t>
      </w:r>
      <w:r w:rsidRPr="0048787A">
        <w:rPr>
          <w:rFonts w:asciiTheme="majorHAnsi" w:hAnsiTheme="majorHAnsi"/>
          <w:i/>
          <w:spacing w:val="4"/>
          <w:sz w:val="18"/>
          <w:szCs w:val="18"/>
        </w:rPr>
        <w:t>iti</w:t>
      </w:r>
      <w:r w:rsidRPr="0048787A">
        <w:rPr>
          <w:rFonts w:asciiTheme="majorHAnsi" w:hAnsiTheme="majorHAnsi"/>
          <w:i/>
          <w:spacing w:val="5"/>
          <w:sz w:val="18"/>
          <w:szCs w:val="18"/>
        </w:rPr>
        <w:t>e</w:t>
      </w:r>
      <w:r w:rsidRPr="0048787A">
        <w:rPr>
          <w:rFonts w:asciiTheme="majorHAnsi" w:hAnsiTheme="majorHAnsi"/>
          <w:i/>
          <w:sz w:val="18"/>
          <w:szCs w:val="18"/>
        </w:rPr>
        <w:t>s</w:t>
      </w:r>
    </w:p>
    <w:p w14:paraId="19E6E67D" w14:textId="77777777" w:rsidR="00025DC7" w:rsidRPr="0048787A" w:rsidRDefault="00025DC7">
      <w:pPr>
        <w:spacing w:before="8" w:line="280" w:lineRule="exact"/>
        <w:rPr>
          <w:rFonts w:asciiTheme="majorHAnsi" w:hAnsiTheme="majorHAnsi"/>
          <w:sz w:val="18"/>
          <w:szCs w:val="18"/>
        </w:rPr>
      </w:pPr>
    </w:p>
    <w:p w14:paraId="4A24F95D" w14:textId="77777777" w:rsidR="00025DC7" w:rsidRPr="0048787A" w:rsidRDefault="0048787A">
      <w:pPr>
        <w:ind w:left="124"/>
        <w:rPr>
          <w:rFonts w:asciiTheme="majorHAnsi" w:hAnsiTheme="majorHAnsi"/>
          <w:sz w:val="18"/>
          <w:szCs w:val="18"/>
        </w:rPr>
      </w:pPr>
      <w:r w:rsidRPr="0048787A">
        <w:rPr>
          <w:rFonts w:asciiTheme="majorHAnsi" w:hAnsiTheme="majorHAnsi"/>
          <w:i/>
          <w:spacing w:val="5"/>
          <w:sz w:val="18"/>
          <w:szCs w:val="18"/>
        </w:rPr>
        <w:t>He</w:t>
      </w:r>
      <w:r w:rsidRPr="0048787A">
        <w:rPr>
          <w:rFonts w:asciiTheme="majorHAnsi" w:hAnsiTheme="majorHAnsi"/>
          <w:i/>
          <w:spacing w:val="6"/>
          <w:sz w:val="18"/>
          <w:szCs w:val="18"/>
        </w:rPr>
        <w:t>a</w:t>
      </w:r>
      <w:r w:rsidRPr="0048787A">
        <w:rPr>
          <w:rFonts w:asciiTheme="majorHAnsi" w:hAnsiTheme="majorHAnsi"/>
          <w:i/>
          <w:spacing w:val="4"/>
          <w:sz w:val="18"/>
          <w:szCs w:val="18"/>
        </w:rPr>
        <w:t>lt</w:t>
      </w:r>
      <w:r w:rsidRPr="0048787A">
        <w:rPr>
          <w:rFonts w:asciiTheme="majorHAnsi" w:hAnsiTheme="majorHAnsi"/>
          <w:i/>
          <w:sz w:val="18"/>
          <w:szCs w:val="18"/>
        </w:rPr>
        <w:t>h</w:t>
      </w:r>
      <w:r w:rsidRPr="0048787A">
        <w:rPr>
          <w:rFonts w:asciiTheme="majorHAnsi" w:hAnsiTheme="majorHAnsi"/>
          <w:i/>
          <w:spacing w:val="11"/>
          <w:sz w:val="18"/>
          <w:szCs w:val="18"/>
        </w:rPr>
        <w:t xml:space="preserve"> </w:t>
      </w:r>
      <w:r w:rsidRPr="0048787A">
        <w:rPr>
          <w:rFonts w:asciiTheme="majorHAnsi" w:hAnsiTheme="majorHAnsi"/>
          <w:i/>
          <w:sz w:val="18"/>
          <w:szCs w:val="18"/>
        </w:rPr>
        <w:t>&amp;</w:t>
      </w:r>
      <w:r w:rsidRPr="0048787A">
        <w:rPr>
          <w:rFonts w:asciiTheme="majorHAnsi" w:hAnsiTheme="majorHAnsi"/>
          <w:i/>
          <w:spacing w:val="4"/>
          <w:sz w:val="18"/>
          <w:szCs w:val="18"/>
        </w:rPr>
        <w:t xml:space="preserve"> s</w:t>
      </w:r>
      <w:r w:rsidRPr="0048787A">
        <w:rPr>
          <w:rFonts w:asciiTheme="majorHAnsi" w:hAnsiTheme="majorHAnsi"/>
          <w:i/>
          <w:spacing w:val="6"/>
          <w:sz w:val="18"/>
          <w:szCs w:val="18"/>
        </w:rPr>
        <w:t>a</w:t>
      </w:r>
      <w:r w:rsidRPr="0048787A">
        <w:rPr>
          <w:rFonts w:asciiTheme="majorHAnsi" w:hAnsiTheme="majorHAnsi"/>
          <w:i/>
          <w:spacing w:val="4"/>
          <w:sz w:val="18"/>
          <w:szCs w:val="18"/>
        </w:rPr>
        <w:t>f</w:t>
      </w:r>
      <w:r w:rsidRPr="0048787A">
        <w:rPr>
          <w:rFonts w:asciiTheme="majorHAnsi" w:hAnsiTheme="majorHAnsi"/>
          <w:i/>
          <w:spacing w:val="5"/>
          <w:sz w:val="18"/>
          <w:szCs w:val="18"/>
        </w:rPr>
        <w:t>e</w:t>
      </w:r>
      <w:r w:rsidRPr="0048787A">
        <w:rPr>
          <w:rFonts w:asciiTheme="majorHAnsi" w:hAnsiTheme="majorHAnsi"/>
          <w:i/>
          <w:spacing w:val="4"/>
          <w:sz w:val="18"/>
          <w:szCs w:val="18"/>
        </w:rPr>
        <w:t>t</w:t>
      </w:r>
      <w:r w:rsidRPr="0048787A">
        <w:rPr>
          <w:rFonts w:asciiTheme="majorHAnsi" w:hAnsiTheme="majorHAnsi"/>
          <w:i/>
          <w:sz w:val="18"/>
          <w:szCs w:val="18"/>
        </w:rPr>
        <w:t>y</w:t>
      </w:r>
    </w:p>
    <w:p w14:paraId="077F4838" w14:textId="77777777" w:rsidR="00025DC7" w:rsidRPr="0048787A" w:rsidRDefault="00025DC7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3902413E" w14:textId="77777777" w:rsidR="00025DC7" w:rsidRPr="0048787A" w:rsidRDefault="00025DC7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268DCA81" w14:textId="77777777" w:rsidR="00025DC7" w:rsidRPr="0048787A" w:rsidRDefault="00025DC7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289E8EAE" w14:textId="77777777" w:rsidR="00025DC7" w:rsidRPr="0048787A" w:rsidRDefault="00025DC7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65D47E8D" w14:textId="77777777" w:rsidR="00025DC7" w:rsidRPr="0048787A" w:rsidRDefault="00025DC7">
      <w:pPr>
        <w:spacing w:before="13" w:line="260" w:lineRule="exact"/>
        <w:rPr>
          <w:rFonts w:asciiTheme="majorHAnsi" w:hAnsiTheme="majorHAnsi"/>
          <w:sz w:val="18"/>
          <w:szCs w:val="18"/>
        </w:rPr>
      </w:pPr>
    </w:p>
    <w:p w14:paraId="2407E328" w14:textId="77777777" w:rsidR="00025DC7" w:rsidRPr="0048787A" w:rsidRDefault="0048787A">
      <w:pPr>
        <w:ind w:left="124"/>
        <w:rPr>
          <w:rFonts w:asciiTheme="majorHAnsi" w:hAnsiTheme="majorHAnsi"/>
          <w:sz w:val="18"/>
          <w:szCs w:val="18"/>
        </w:rPr>
      </w:pPr>
      <w:r w:rsidRPr="0048787A">
        <w:rPr>
          <w:rFonts w:asciiTheme="majorHAnsi" w:hAnsiTheme="majorHAnsi"/>
          <w:spacing w:val="11"/>
          <w:sz w:val="18"/>
          <w:szCs w:val="18"/>
        </w:rPr>
        <w:t>P</w:t>
      </w:r>
      <w:r w:rsidRPr="0048787A">
        <w:rPr>
          <w:rFonts w:asciiTheme="majorHAnsi" w:hAnsiTheme="majorHAnsi"/>
          <w:spacing w:val="9"/>
          <w:sz w:val="18"/>
          <w:szCs w:val="18"/>
        </w:rPr>
        <w:t>R</w:t>
      </w:r>
      <w:r w:rsidRPr="0048787A">
        <w:rPr>
          <w:rFonts w:asciiTheme="majorHAnsi" w:hAnsiTheme="majorHAnsi"/>
          <w:spacing w:val="10"/>
          <w:sz w:val="18"/>
          <w:szCs w:val="18"/>
        </w:rPr>
        <w:t>O</w:t>
      </w:r>
      <w:r w:rsidRPr="0048787A">
        <w:rPr>
          <w:rFonts w:asciiTheme="majorHAnsi" w:hAnsiTheme="majorHAnsi"/>
          <w:spacing w:val="9"/>
          <w:sz w:val="18"/>
          <w:szCs w:val="18"/>
        </w:rPr>
        <w:t>F</w:t>
      </w:r>
      <w:r w:rsidRPr="0048787A">
        <w:rPr>
          <w:rFonts w:asciiTheme="majorHAnsi" w:hAnsiTheme="majorHAnsi"/>
          <w:spacing w:val="10"/>
          <w:sz w:val="18"/>
          <w:szCs w:val="18"/>
        </w:rPr>
        <w:t>E</w:t>
      </w:r>
      <w:r w:rsidRPr="0048787A">
        <w:rPr>
          <w:rFonts w:asciiTheme="majorHAnsi" w:hAnsiTheme="majorHAnsi"/>
          <w:spacing w:val="9"/>
          <w:sz w:val="18"/>
          <w:szCs w:val="18"/>
        </w:rPr>
        <w:t>SS</w:t>
      </w:r>
      <w:r w:rsidRPr="0048787A">
        <w:rPr>
          <w:rFonts w:asciiTheme="majorHAnsi" w:hAnsiTheme="majorHAnsi"/>
          <w:spacing w:val="10"/>
          <w:sz w:val="18"/>
          <w:szCs w:val="18"/>
        </w:rPr>
        <w:t>ION</w:t>
      </w:r>
      <w:r w:rsidRPr="0048787A">
        <w:rPr>
          <w:rFonts w:asciiTheme="majorHAnsi" w:hAnsiTheme="majorHAnsi"/>
          <w:spacing w:val="7"/>
          <w:sz w:val="18"/>
          <w:szCs w:val="18"/>
        </w:rPr>
        <w:t>A</w:t>
      </w:r>
      <w:r w:rsidRPr="0048787A">
        <w:rPr>
          <w:rFonts w:asciiTheme="majorHAnsi" w:hAnsiTheme="majorHAnsi"/>
          <w:sz w:val="18"/>
          <w:szCs w:val="18"/>
        </w:rPr>
        <w:t>L</w:t>
      </w:r>
    </w:p>
    <w:p w14:paraId="5DA239A4" w14:textId="77777777" w:rsidR="00025DC7" w:rsidRPr="0048787A" w:rsidRDefault="00025DC7">
      <w:pPr>
        <w:spacing w:line="180" w:lineRule="exact"/>
        <w:rPr>
          <w:rFonts w:asciiTheme="majorHAnsi" w:hAnsiTheme="majorHAnsi"/>
          <w:sz w:val="18"/>
          <w:szCs w:val="18"/>
        </w:rPr>
      </w:pPr>
    </w:p>
    <w:p w14:paraId="338A26B0" w14:textId="77777777" w:rsidR="00025DC7" w:rsidRPr="0048787A" w:rsidRDefault="0048787A">
      <w:pPr>
        <w:ind w:left="124"/>
        <w:rPr>
          <w:rFonts w:asciiTheme="majorHAnsi" w:hAnsiTheme="majorHAnsi"/>
          <w:sz w:val="18"/>
          <w:szCs w:val="18"/>
        </w:rPr>
      </w:pPr>
      <w:r w:rsidRPr="0048787A">
        <w:rPr>
          <w:rFonts w:asciiTheme="majorHAnsi" w:hAnsiTheme="majorHAnsi"/>
          <w:i/>
          <w:spacing w:val="4"/>
          <w:sz w:val="18"/>
          <w:szCs w:val="18"/>
        </w:rPr>
        <w:t>C</w:t>
      </w:r>
      <w:r w:rsidRPr="0048787A">
        <w:rPr>
          <w:rFonts w:asciiTheme="majorHAnsi" w:hAnsiTheme="majorHAnsi"/>
          <w:i/>
          <w:spacing w:val="5"/>
          <w:sz w:val="18"/>
          <w:szCs w:val="18"/>
        </w:rPr>
        <w:t>IP</w:t>
      </w:r>
      <w:r w:rsidRPr="0048787A">
        <w:rPr>
          <w:rFonts w:asciiTheme="majorHAnsi" w:hAnsiTheme="majorHAnsi"/>
          <w:i/>
          <w:sz w:val="18"/>
          <w:szCs w:val="18"/>
        </w:rPr>
        <w:t>D</w:t>
      </w:r>
    </w:p>
    <w:p w14:paraId="55FB0D2C" w14:textId="77777777" w:rsidR="00025DC7" w:rsidRPr="0048787A" w:rsidRDefault="00025DC7">
      <w:pPr>
        <w:spacing w:before="11" w:line="220" w:lineRule="exact"/>
        <w:rPr>
          <w:rFonts w:asciiTheme="majorHAnsi" w:hAnsiTheme="majorHAnsi"/>
          <w:sz w:val="18"/>
          <w:szCs w:val="18"/>
        </w:rPr>
      </w:pPr>
    </w:p>
    <w:p w14:paraId="1B3525A8" w14:textId="77777777" w:rsidR="00025DC7" w:rsidRPr="0048787A" w:rsidRDefault="0048787A">
      <w:pPr>
        <w:ind w:left="124"/>
        <w:rPr>
          <w:rFonts w:asciiTheme="majorHAnsi" w:hAnsiTheme="majorHAnsi"/>
          <w:sz w:val="18"/>
          <w:szCs w:val="18"/>
        </w:rPr>
      </w:pPr>
      <w:r w:rsidRPr="0048787A">
        <w:rPr>
          <w:rFonts w:asciiTheme="majorHAnsi" w:hAnsiTheme="majorHAnsi"/>
          <w:i/>
          <w:spacing w:val="4"/>
          <w:sz w:val="18"/>
          <w:szCs w:val="18"/>
        </w:rPr>
        <w:t>C</w:t>
      </w:r>
      <w:r w:rsidRPr="0048787A">
        <w:rPr>
          <w:rFonts w:asciiTheme="majorHAnsi" w:hAnsiTheme="majorHAnsi"/>
          <w:i/>
          <w:spacing w:val="5"/>
          <w:sz w:val="18"/>
          <w:szCs w:val="18"/>
        </w:rPr>
        <w:t>e</w:t>
      </w:r>
      <w:r w:rsidRPr="0048787A">
        <w:rPr>
          <w:rFonts w:asciiTheme="majorHAnsi" w:hAnsiTheme="majorHAnsi"/>
          <w:i/>
          <w:spacing w:val="4"/>
          <w:sz w:val="18"/>
          <w:szCs w:val="18"/>
        </w:rPr>
        <w:t>r</w:t>
      </w:r>
      <w:r w:rsidRPr="0048787A">
        <w:rPr>
          <w:rFonts w:asciiTheme="majorHAnsi" w:hAnsiTheme="majorHAnsi"/>
          <w:i/>
          <w:spacing w:val="7"/>
          <w:sz w:val="18"/>
          <w:szCs w:val="18"/>
        </w:rPr>
        <w:t>t</w:t>
      </w:r>
      <w:r w:rsidRPr="0048787A">
        <w:rPr>
          <w:rFonts w:asciiTheme="majorHAnsi" w:hAnsiTheme="majorHAnsi"/>
          <w:i/>
          <w:spacing w:val="4"/>
          <w:sz w:val="18"/>
          <w:szCs w:val="18"/>
        </w:rPr>
        <w:t>ifi</w:t>
      </w:r>
      <w:r w:rsidRPr="0048787A">
        <w:rPr>
          <w:rFonts w:asciiTheme="majorHAnsi" w:hAnsiTheme="majorHAnsi"/>
          <w:i/>
          <w:spacing w:val="5"/>
          <w:sz w:val="18"/>
          <w:szCs w:val="18"/>
        </w:rPr>
        <w:t>c</w:t>
      </w:r>
      <w:r w:rsidRPr="0048787A">
        <w:rPr>
          <w:rFonts w:asciiTheme="majorHAnsi" w:hAnsiTheme="majorHAnsi"/>
          <w:i/>
          <w:spacing w:val="6"/>
          <w:sz w:val="18"/>
          <w:szCs w:val="18"/>
        </w:rPr>
        <w:t>a</w:t>
      </w:r>
      <w:r w:rsidRPr="0048787A">
        <w:rPr>
          <w:rFonts w:asciiTheme="majorHAnsi" w:hAnsiTheme="majorHAnsi"/>
          <w:i/>
          <w:spacing w:val="4"/>
          <w:sz w:val="18"/>
          <w:szCs w:val="18"/>
        </w:rPr>
        <w:t>t</w:t>
      </w:r>
      <w:r w:rsidRPr="0048787A">
        <w:rPr>
          <w:rFonts w:asciiTheme="majorHAnsi" w:hAnsiTheme="majorHAnsi"/>
          <w:i/>
          <w:sz w:val="18"/>
          <w:szCs w:val="18"/>
        </w:rPr>
        <w:t>e</w:t>
      </w:r>
      <w:r w:rsidRPr="0048787A">
        <w:rPr>
          <w:rFonts w:asciiTheme="majorHAnsi" w:hAnsiTheme="majorHAnsi"/>
          <w:i/>
          <w:spacing w:val="3"/>
          <w:sz w:val="18"/>
          <w:szCs w:val="18"/>
        </w:rPr>
        <w:t xml:space="preserve"> </w:t>
      </w:r>
      <w:r w:rsidRPr="0048787A">
        <w:rPr>
          <w:rFonts w:asciiTheme="majorHAnsi" w:hAnsiTheme="majorHAnsi"/>
          <w:i/>
          <w:spacing w:val="4"/>
          <w:sz w:val="18"/>
          <w:szCs w:val="18"/>
        </w:rPr>
        <w:t>i</w:t>
      </w:r>
      <w:r w:rsidRPr="0048787A">
        <w:rPr>
          <w:rFonts w:asciiTheme="majorHAnsi" w:hAnsiTheme="majorHAnsi"/>
          <w:i/>
          <w:sz w:val="18"/>
          <w:szCs w:val="18"/>
        </w:rPr>
        <w:t>n</w:t>
      </w:r>
      <w:r w:rsidRPr="0048787A">
        <w:rPr>
          <w:rFonts w:asciiTheme="majorHAnsi" w:hAnsiTheme="majorHAnsi"/>
          <w:i/>
          <w:spacing w:val="9"/>
          <w:sz w:val="18"/>
          <w:szCs w:val="18"/>
        </w:rPr>
        <w:t xml:space="preserve"> </w:t>
      </w:r>
      <w:r w:rsidRPr="0048787A">
        <w:rPr>
          <w:rFonts w:asciiTheme="majorHAnsi" w:hAnsiTheme="majorHAnsi"/>
          <w:i/>
          <w:spacing w:val="5"/>
          <w:sz w:val="18"/>
          <w:szCs w:val="18"/>
        </w:rPr>
        <w:t>Pe</w:t>
      </w:r>
      <w:r w:rsidRPr="0048787A">
        <w:rPr>
          <w:rFonts w:asciiTheme="majorHAnsi" w:hAnsiTheme="majorHAnsi"/>
          <w:i/>
          <w:spacing w:val="4"/>
          <w:sz w:val="18"/>
          <w:szCs w:val="18"/>
        </w:rPr>
        <w:t>rs</w:t>
      </w:r>
      <w:r w:rsidRPr="0048787A">
        <w:rPr>
          <w:rFonts w:asciiTheme="majorHAnsi" w:hAnsiTheme="majorHAnsi"/>
          <w:i/>
          <w:spacing w:val="6"/>
          <w:sz w:val="18"/>
          <w:szCs w:val="18"/>
        </w:rPr>
        <w:t>onn</w:t>
      </w:r>
      <w:r w:rsidRPr="0048787A">
        <w:rPr>
          <w:rFonts w:asciiTheme="majorHAnsi" w:hAnsiTheme="majorHAnsi"/>
          <w:i/>
          <w:spacing w:val="5"/>
          <w:sz w:val="18"/>
          <w:szCs w:val="18"/>
        </w:rPr>
        <w:t>e</w:t>
      </w:r>
      <w:r w:rsidRPr="0048787A">
        <w:rPr>
          <w:rFonts w:asciiTheme="majorHAnsi" w:hAnsiTheme="majorHAnsi"/>
          <w:i/>
          <w:sz w:val="18"/>
          <w:szCs w:val="18"/>
        </w:rPr>
        <w:t>l</w:t>
      </w:r>
    </w:p>
    <w:p w14:paraId="60F25B3F" w14:textId="77777777" w:rsidR="00025DC7" w:rsidRPr="0048787A" w:rsidRDefault="0048787A">
      <w:pPr>
        <w:spacing w:before="1"/>
        <w:ind w:left="124"/>
        <w:rPr>
          <w:rFonts w:asciiTheme="majorHAnsi" w:hAnsiTheme="majorHAnsi"/>
          <w:sz w:val="18"/>
          <w:szCs w:val="18"/>
        </w:rPr>
      </w:pPr>
      <w:r w:rsidRPr="0048787A">
        <w:rPr>
          <w:rFonts w:asciiTheme="majorHAnsi" w:hAnsiTheme="majorHAnsi"/>
          <w:i/>
          <w:spacing w:val="5"/>
          <w:sz w:val="18"/>
          <w:szCs w:val="18"/>
        </w:rPr>
        <w:t>P</w:t>
      </w:r>
      <w:r w:rsidRPr="0048787A">
        <w:rPr>
          <w:rFonts w:asciiTheme="majorHAnsi" w:hAnsiTheme="majorHAnsi"/>
          <w:i/>
          <w:spacing w:val="4"/>
          <w:sz w:val="18"/>
          <w:szCs w:val="18"/>
        </w:rPr>
        <w:t>r</w:t>
      </w:r>
      <w:r w:rsidRPr="0048787A">
        <w:rPr>
          <w:rFonts w:asciiTheme="majorHAnsi" w:hAnsiTheme="majorHAnsi"/>
          <w:i/>
          <w:spacing w:val="6"/>
          <w:sz w:val="18"/>
          <w:szCs w:val="18"/>
        </w:rPr>
        <w:t>a</w:t>
      </w:r>
      <w:r w:rsidRPr="0048787A">
        <w:rPr>
          <w:rFonts w:asciiTheme="majorHAnsi" w:hAnsiTheme="majorHAnsi"/>
          <w:i/>
          <w:spacing w:val="5"/>
          <w:sz w:val="18"/>
          <w:szCs w:val="18"/>
        </w:rPr>
        <w:t>c</w:t>
      </w:r>
      <w:r w:rsidRPr="0048787A">
        <w:rPr>
          <w:rFonts w:asciiTheme="majorHAnsi" w:hAnsiTheme="majorHAnsi"/>
          <w:i/>
          <w:spacing w:val="4"/>
          <w:sz w:val="18"/>
          <w:szCs w:val="18"/>
        </w:rPr>
        <w:t>ti</w:t>
      </w:r>
      <w:r w:rsidRPr="0048787A">
        <w:rPr>
          <w:rFonts w:asciiTheme="majorHAnsi" w:hAnsiTheme="majorHAnsi"/>
          <w:i/>
          <w:spacing w:val="5"/>
          <w:sz w:val="18"/>
          <w:szCs w:val="18"/>
        </w:rPr>
        <w:t>c</w:t>
      </w:r>
      <w:r w:rsidRPr="0048787A">
        <w:rPr>
          <w:rFonts w:asciiTheme="majorHAnsi" w:hAnsiTheme="majorHAnsi"/>
          <w:i/>
          <w:sz w:val="18"/>
          <w:szCs w:val="18"/>
        </w:rPr>
        <w:t>e</w:t>
      </w:r>
      <w:r w:rsidRPr="0048787A">
        <w:rPr>
          <w:rFonts w:asciiTheme="majorHAnsi" w:hAnsiTheme="majorHAnsi"/>
          <w:i/>
          <w:spacing w:val="5"/>
          <w:sz w:val="18"/>
          <w:szCs w:val="18"/>
        </w:rPr>
        <w:t xml:space="preserve"> </w:t>
      </w:r>
      <w:r w:rsidRPr="0048787A">
        <w:rPr>
          <w:rFonts w:asciiTheme="majorHAnsi" w:hAnsiTheme="majorHAnsi"/>
          <w:i/>
          <w:spacing w:val="3"/>
          <w:sz w:val="18"/>
          <w:szCs w:val="18"/>
        </w:rPr>
        <w:t>(</w:t>
      </w:r>
      <w:r w:rsidRPr="0048787A">
        <w:rPr>
          <w:rFonts w:asciiTheme="majorHAnsi" w:hAnsiTheme="majorHAnsi"/>
          <w:i/>
          <w:spacing w:val="4"/>
          <w:sz w:val="18"/>
          <w:szCs w:val="18"/>
        </w:rPr>
        <w:t>C</w:t>
      </w:r>
      <w:r w:rsidRPr="0048787A">
        <w:rPr>
          <w:rFonts w:asciiTheme="majorHAnsi" w:hAnsiTheme="majorHAnsi"/>
          <w:i/>
          <w:spacing w:val="5"/>
          <w:sz w:val="18"/>
          <w:szCs w:val="18"/>
        </w:rPr>
        <w:t>P</w:t>
      </w:r>
      <w:r w:rsidRPr="0048787A">
        <w:rPr>
          <w:rFonts w:asciiTheme="majorHAnsi" w:hAnsiTheme="majorHAnsi"/>
          <w:i/>
          <w:spacing w:val="8"/>
          <w:sz w:val="18"/>
          <w:szCs w:val="18"/>
        </w:rPr>
        <w:t>P</w:t>
      </w:r>
      <w:r w:rsidRPr="0048787A">
        <w:rPr>
          <w:rFonts w:asciiTheme="majorHAnsi" w:hAnsiTheme="majorHAnsi"/>
          <w:i/>
          <w:sz w:val="18"/>
          <w:szCs w:val="18"/>
        </w:rPr>
        <w:t>)</w:t>
      </w:r>
    </w:p>
    <w:p w14:paraId="4CA36916" w14:textId="77777777" w:rsidR="00025DC7" w:rsidRPr="0048787A" w:rsidRDefault="00025DC7">
      <w:pPr>
        <w:spacing w:line="100" w:lineRule="exact"/>
        <w:rPr>
          <w:rFonts w:asciiTheme="majorHAnsi" w:hAnsiTheme="majorHAnsi"/>
          <w:sz w:val="18"/>
          <w:szCs w:val="18"/>
        </w:rPr>
      </w:pPr>
    </w:p>
    <w:p w14:paraId="43E185CD" w14:textId="77777777" w:rsidR="00025DC7" w:rsidRPr="0048787A" w:rsidRDefault="00025DC7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3DD6DC45" w14:textId="77777777" w:rsidR="00025DC7" w:rsidRPr="0048787A" w:rsidRDefault="00025DC7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76CD11E3" w14:textId="77777777" w:rsidR="00025DC7" w:rsidRPr="0048787A" w:rsidRDefault="0048787A">
      <w:pPr>
        <w:ind w:left="124"/>
        <w:rPr>
          <w:rFonts w:asciiTheme="majorHAnsi" w:hAnsiTheme="majorHAnsi"/>
          <w:sz w:val="18"/>
          <w:szCs w:val="18"/>
        </w:rPr>
      </w:pPr>
      <w:r w:rsidRPr="0048787A">
        <w:rPr>
          <w:rFonts w:asciiTheme="majorHAnsi" w:hAnsiTheme="majorHAnsi"/>
          <w:spacing w:val="11"/>
          <w:sz w:val="18"/>
          <w:szCs w:val="18"/>
        </w:rPr>
        <w:t>P</w:t>
      </w:r>
      <w:r w:rsidRPr="0048787A">
        <w:rPr>
          <w:rFonts w:asciiTheme="majorHAnsi" w:hAnsiTheme="majorHAnsi"/>
          <w:spacing w:val="10"/>
          <w:sz w:val="18"/>
          <w:szCs w:val="18"/>
        </w:rPr>
        <w:t>E</w:t>
      </w:r>
      <w:r w:rsidRPr="0048787A">
        <w:rPr>
          <w:rFonts w:asciiTheme="majorHAnsi" w:hAnsiTheme="majorHAnsi"/>
          <w:spacing w:val="9"/>
          <w:sz w:val="18"/>
          <w:szCs w:val="18"/>
        </w:rPr>
        <w:t>RS</w:t>
      </w:r>
      <w:r w:rsidRPr="0048787A">
        <w:rPr>
          <w:rFonts w:asciiTheme="majorHAnsi" w:hAnsiTheme="majorHAnsi"/>
          <w:spacing w:val="10"/>
          <w:sz w:val="18"/>
          <w:szCs w:val="18"/>
        </w:rPr>
        <w:t>ON</w:t>
      </w:r>
      <w:r w:rsidRPr="0048787A">
        <w:rPr>
          <w:rFonts w:asciiTheme="majorHAnsi" w:hAnsiTheme="majorHAnsi"/>
          <w:spacing w:val="7"/>
          <w:sz w:val="18"/>
          <w:szCs w:val="18"/>
        </w:rPr>
        <w:t>A</w:t>
      </w:r>
      <w:r w:rsidRPr="0048787A">
        <w:rPr>
          <w:rFonts w:asciiTheme="majorHAnsi" w:hAnsiTheme="majorHAnsi"/>
          <w:sz w:val="18"/>
          <w:szCs w:val="18"/>
        </w:rPr>
        <w:t>L</w:t>
      </w:r>
      <w:r w:rsidRPr="0048787A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9"/>
          <w:sz w:val="18"/>
          <w:szCs w:val="18"/>
        </w:rPr>
        <w:t>S</w:t>
      </w:r>
      <w:r w:rsidRPr="0048787A">
        <w:rPr>
          <w:rFonts w:asciiTheme="majorHAnsi" w:hAnsiTheme="majorHAnsi"/>
          <w:spacing w:val="10"/>
          <w:sz w:val="18"/>
          <w:szCs w:val="18"/>
        </w:rPr>
        <w:t>KI</w:t>
      </w:r>
      <w:r w:rsidRPr="0048787A">
        <w:rPr>
          <w:rFonts w:asciiTheme="majorHAnsi" w:hAnsiTheme="majorHAnsi"/>
          <w:spacing w:val="8"/>
          <w:sz w:val="18"/>
          <w:szCs w:val="18"/>
        </w:rPr>
        <w:t>LL</w:t>
      </w:r>
      <w:r w:rsidRPr="0048787A">
        <w:rPr>
          <w:rFonts w:asciiTheme="majorHAnsi" w:hAnsiTheme="majorHAnsi"/>
          <w:sz w:val="18"/>
          <w:szCs w:val="18"/>
        </w:rPr>
        <w:t>S</w:t>
      </w:r>
    </w:p>
    <w:p w14:paraId="343434F7" w14:textId="77777777" w:rsidR="00025DC7" w:rsidRPr="0048787A" w:rsidRDefault="00025DC7">
      <w:pPr>
        <w:spacing w:before="3" w:line="240" w:lineRule="exact"/>
        <w:rPr>
          <w:rFonts w:asciiTheme="majorHAnsi" w:hAnsiTheme="majorHAnsi"/>
          <w:sz w:val="18"/>
          <w:szCs w:val="18"/>
        </w:rPr>
      </w:pPr>
    </w:p>
    <w:p w14:paraId="51E0B92D" w14:textId="77777777" w:rsidR="00025DC7" w:rsidRPr="0048787A" w:rsidRDefault="0048787A">
      <w:pPr>
        <w:spacing w:line="272" w:lineRule="auto"/>
        <w:ind w:left="124" w:right="1110"/>
        <w:rPr>
          <w:rFonts w:asciiTheme="majorHAnsi" w:hAnsiTheme="majorHAnsi"/>
          <w:sz w:val="18"/>
          <w:szCs w:val="18"/>
        </w:rPr>
      </w:pPr>
      <w:r w:rsidRPr="0048787A">
        <w:rPr>
          <w:rFonts w:asciiTheme="majorHAnsi" w:hAnsiTheme="majorHAnsi"/>
          <w:i/>
          <w:spacing w:val="-1"/>
          <w:sz w:val="18"/>
          <w:szCs w:val="18"/>
        </w:rPr>
        <w:t>N</w:t>
      </w:r>
      <w:r w:rsidRPr="0048787A">
        <w:rPr>
          <w:rFonts w:asciiTheme="majorHAnsi" w:hAnsiTheme="majorHAnsi"/>
          <w:i/>
          <w:sz w:val="18"/>
          <w:szCs w:val="18"/>
        </w:rPr>
        <w:t>e</w:t>
      </w:r>
      <w:r w:rsidRPr="0048787A">
        <w:rPr>
          <w:rFonts w:asciiTheme="majorHAnsi" w:hAnsiTheme="majorHAnsi"/>
          <w:i/>
          <w:spacing w:val="1"/>
          <w:sz w:val="18"/>
          <w:szCs w:val="18"/>
        </w:rPr>
        <w:t>go</w:t>
      </w:r>
      <w:r w:rsidRPr="0048787A">
        <w:rPr>
          <w:rFonts w:asciiTheme="majorHAnsi" w:hAnsiTheme="majorHAnsi"/>
          <w:i/>
          <w:sz w:val="18"/>
          <w:szCs w:val="18"/>
        </w:rPr>
        <w:t>ti</w:t>
      </w:r>
      <w:r w:rsidRPr="0048787A">
        <w:rPr>
          <w:rFonts w:asciiTheme="majorHAnsi" w:hAnsiTheme="majorHAnsi"/>
          <w:i/>
          <w:spacing w:val="1"/>
          <w:sz w:val="18"/>
          <w:szCs w:val="18"/>
        </w:rPr>
        <w:t>a</w:t>
      </w:r>
      <w:r w:rsidRPr="0048787A">
        <w:rPr>
          <w:rFonts w:asciiTheme="majorHAnsi" w:hAnsiTheme="majorHAnsi"/>
          <w:i/>
          <w:sz w:val="18"/>
          <w:szCs w:val="18"/>
        </w:rPr>
        <w:t>ti</w:t>
      </w:r>
      <w:r w:rsidRPr="0048787A">
        <w:rPr>
          <w:rFonts w:asciiTheme="majorHAnsi" w:hAnsiTheme="majorHAnsi"/>
          <w:i/>
          <w:spacing w:val="1"/>
          <w:sz w:val="18"/>
          <w:szCs w:val="18"/>
        </w:rPr>
        <w:t>o</w:t>
      </w:r>
      <w:r w:rsidRPr="0048787A">
        <w:rPr>
          <w:rFonts w:asciiTheme="majorHAnsi" w:hAnsiTheme="majorHAnsi"/>
          <w:i/>
          <w:sz w:val="18"/>
          <w:szCs w:val="18"/>
        </w:rPr>
        <w:t>n</w:t>
      </w:r>
      <w:r w:rsidRPr="0048787A">
        <w:rPr>
          <w:rFonts w:asciiTheme="majorHAnsi" w:hAnsiTheme="majorHAnsi"/>
          <w:i/>
          <w:spacing w:val="-8"/>
          <w:sz w:val="18"/>
          <w:szCs w:val="18"/>
        </w:rPr>
        <w:t xml:space="preserve"> </w:t>
      </w:r>
      <w:r w:rsidRPr="0048787A">
        <w:rPr>
          <w:rFonts w:asciiTheme="majorHAnsi" w:hAnsiTheme="majorHAnsi"/>
          <w:i/>
          <w:spacing w:val="1"/>
          <w:sz w:val="18"/>
          <w:szCs w:val="18"/>
        </w:rPr>
        <w:t>a</w:t>
      </w:r>
      <w:r w:rsidRPr="0048787A">
        <w:rPr>
          <w:rFonts w:asciiTheme="majorHAnsi" w:hAnsiTheme="majorHAnsi"/>
          <w:i/>
          <w:spacing w:val="-1"/>
          <w:sz w:val="18"/>
          <w:szCs w:val="18"/>
        </w:rPr>
        <w:t>n</w:t>
      </w:r>
      <w:r w:rsidRPr="0048787A">
        <w:rPr>
          <w:rFonts w:asciiTheme="majorHAnsi" w:hAnsiTheme="majorHAnsi"/>
          <w:i/>
          <w:sz w:val="18"/>
          <w:szCs w:val="18"/>
        </w:rPr>
        <w:t>d i</w:t>
      </w:r>
      <w:r w:rsidRPr="0048787A">
        <w:rPr>
          <w:rFonts w:asciiTheme="majorHAnsi" w:hAnsiTheme="majorHAnsi"/>
          <w:i/>
          <w:spacing w:val="1"/>
          <w:sz w:val="18"/>
          <w:szCs w:val="18"/>
        </w:rPr>
        <w:t>n</w:t>
      </w:r>
      <w:r w:rsidRPr="0048787A">
        <w:rPr>
          <w:rFonts w:asciiTheme="majorHAnsi" w:hAnsiTheme="majorHAnsi"/>
          <w:i/>
          <w:sz w:val="18"/>
          <w:szCs w:val="18"/>
        </w:rPr>
        <w:t>fl</w:t>
      </w:r>
      <w:r w:rsidRPr="0048787A">
        <w:rPr>
          <w:rFonts w:asciiTheme="majorHAnsi" w:hAnsiTheme="majorHAnsi"/>
          <w:i/>
          <w:spacing w:val="1"/>
          <w:sz w:val="18"/>
          <w:szCs w:val="18"/>
        </w:rPr>
        <w:t>u</w:t>
      </w:r>
      <w:r w:rsidRPr="0048787A">
        <w:rPr>
          <w:rFonts w:asciiTheme="majorHAnsi" w:hAnsiTheme="majorHAnsi"/>
          <w:i/>
          <w:sz w:val="18"/>
          <w:szCs w:val="18"/>
        </w:rPr>
        <w:t>e</w:t>
      </w:r>
      <w:r w:rsidRPr="0048787A">
        <w:rPr>
          <w:rFonts w:asciiTheme="majorHAnsi" w:hAnsiTheme="majorHAnsi"/>
          <w:i/>
          <w:spacing w:val="1"/>
          <w:sz w:val="18"/>
          <w:szCs w:val="18"/>
        </w:rPr>
        <w:t>n</w:t>
      </w:r>
      <w:r w:rsidRPr="0048787A">
        <w:rPr>
          <w:rFonts w:asciiTheme="majorHAnsi" w:hAnsiTheme="majorHAnsi"/>
          <w:i/>
          <w:sz w:val="18"/>
          <w:szCs w:val="18"/>
        </w:rPr>
        <w:t>ci</w:t>
      </w:r>
      <w:r w:rsidRPr="0048787A">
        <w:rPr>
          <w:rFonts w:asciiTheme="majorHAnsi" w:hAnsiTheme="majorHAnsi"/>
          <w:i/>
          <w:spacing w:val="1"/>
          <w:sz w:val="18"/>
          <w:szCs w:val="18"/>
        </w:rPr>
        <w:t>n</w:t>
      </w:r>
      <w:r w:rsidRPr="0048787A">
        <w:rPr>
          <w:rFonts w:asciiTheme="majorHAnsi" w:hAnsiTheme="majorHAnsi"/>
          <w:i/>
          <w:sz w:val="18"/>
          <w:szCs w:val="18"/>
        </w:rPr>
        <w:t>g</w:t>
      </w:r>
    </w:p>
    <w:p w14:paraId="352CDE32" w14:textId="77777777" w:rsidR="00025DC7" w:rsidRPr="0048787A" w:rsidRDefault="00025DC7">
      <w:pPr>
        <w:spacing w:before="4" w:line="220" w:lineRule="exact"/>
        <w:rPr>
          <w:rFonts w:asciiTheme="majorHAnsi" w:hAnsiTheme="majorHAnsi"/>
          <w:sz w:val="18"/>
          <w:szCs w:val="18"/>
        </w:rPr>
      </w:pPr>
    </w:p>
    <w:p w14:paraId="1554FEC1" w14:textId="77777777" w:rsidR="00025DC7" w:rsidRPr="0048787A" w:rsidRDefault="0048787A">
      <w:pPr>
        <w:spacing w:line="270" w:lineRule="auto"/>
        <w:ind w:left="124" w:right="870"/>
        <w:rPr>
          <w:rFonts w:asciiTheme="majorHAnsi" w:hAnsiTheme="majorHAnsi"/>
          <w:sz w:val="18"/>
          <w:szCs w:val="18"/>
        </w:rPr>
      </w:pPr>
      <w:r w:rsidRPr="0048787A">
        <w:rPr>
          <w:rFonts w:asciiTheme="majorHAnsi" w:hAnsiTheme="majorHAnsi"/>
          <w:i/>
          <w:sz w:val="18"/>
          <w:szCs w:val="18"/>
        </w:rPr>
        <w:t>Per</w:t>
      </w:r>
      <w:r w:rsidRPr="0048787A">
        <w:rPr>
          <w:rFonts w:asciiTheme="majorHAnsi" w:hAnsiTheme="majorHAnsi"/>
          <w:i/>
          <w:spacing w:val="-1"/>
          <w:sz w:val="18"/>
          <w:szCs w:val="18"/>
        </w:rPr>
        <w:t>s</w:t>
      </w:r>
      <w:r w:rsidRPr="0048787A">
        <w:rPr>
          <w:rFonts w:asciiTheme="majorHAnsi" w:hAnsiTheme="majorHAnsi"/>
          <w:i/>
          <w:spacing w:val="1"/>
          <w:sz w:val="18"/>
          <w:szCs w:val="18"/>
        </w:rPr>
        <w:t>ona</w:t>
      </w:r>
      <w:r w:rsidRPr="0048787A">
        <w:rPr>
          <w:rFonts w:asciiTheme="majorHAnsi" w:hAnsiTheme="majorHAnsi"/>
          <w:i/>
          <w:sz w:val="18"/>
          <w:szCs w:val="18"/>
        </w:rPr>
        <w:t>l</w:t>
      </w:r>
      <w:r w:rsidRPr="0048787A">
        <w:rPr>
          <w:rFonts w:asciiTheme="majorHAnsi" w:hAnsiTheme="majorHAnsi"/>
          <w:i/>
          <w:spacing w:val="-7"/>
          <w:sz w:val="18"/>
          <w:szCs w:val="18"/>
        </w:rPr>
        <w:t xml:space="preserve"> </w:t>
      </w:r>
      <w:r w:rsidRPr="0048787A">
        <w:rPr>
          <w:rFonts w:asciiTheme="majorHAnsi" w:hAnsiTheme="majorHAnsi"/>
          <w:i/>
          <w:spacing w:val="1"/>
          <w:sz w:val="18"/>
          <w:szCs w:val="18"/>
        </w:rPr>
        <w:t>d</w:t>
      </w:r>
      <w:r w:rsidRPr="0048787A">
        <w:rPr>
          <w:rFonts w:asciiTheme="majorHAnsi" w:hAnsiTheme="majorHAnsi"/>
          <w:i/>
          <w:spacing w:val="-1"/>
          <w:sz w:val="18"/>
          <w:szCs w:val="18"/>
        </w:rPr>
        <w:t>r</w:t>
      </w:r>
      <w:r w:rsidRPr="0048787A">
        <w:rPr>
          <w:rFonts w:asciiTheme="majorHAnsi" w:hAnsiTheme="majorHAnsi"/>
          <w:i/>
          <w:sz w:val="18"/>
          <w:szCs w:val="18"/>
        </w:rPr>
        <w:t>ive</w:t>
      </w:r>
      <w:r w:rsidRPr="0048787A">
        <w:rPr>
          <w:rFonts w:asciiTheme="majorHAnsi" w:hAnsiTheme="majorHAnsi"/>
          <w:i/>
          <w:spacing w:val="-3"/>
          <w:sz w:val="18"/>
          <w:szCs w:val="18"/>
        </w:rPr>
        <w:t xml:space="preserve"> </w:t>
      </w:r>
      <w:r w:rsidRPr="0048787A">
        <w:rPr>
          <w:rFonts w:asciiTheme="majorHAnsi" w:hAnsiTheme="majorHAnsi"/>
          <w:i/>
          <w:spacing w:val="1"/>
          <w:sz w:val="18"/>
          <w:szCs w:val="18"/>
        </w:rPr>
        <w:t>an</w:t>
      </w:r>
      <w:r w:rsidRPr="0048787A">
        <w:rPr>
          <w:rFonts w:asciiTheme="majorHAnsi" w:hAnsiTheme="majorHAnsi"/>
          <w:i/>
          <w:sz w:val="18"/>
          <w:szCs w:val="18"/>
        </w:rPr>
        <w:t xml:space="preserve">d </w:t>
      </w:r>
      <w:r w:rsidRPr="0048787A">
        <w:rPr>
          <w:rFonts w:asciiTheme="majorHAnsi" w:hAnsiTheme="majorHAnsi"/>
          <w:i/>
          <w:spacing w:val="-1"/>
          <w:sz w:val="18"/>
          <w:szCs w:val="18"/>
        </w:rPr>
        <w:t>r</w:t>
      </w:r>
      <w:r w:rsidRPr="0048787A">
        <w:rPr>
          <w:rFonts w:asciiTheme="majorHAnsi" w:hAnsiTheme="majorHAnsi"/>
          <w:i/>
          <w:sz w:val="18"/>
          <w:szCs w:val="18"/>
        </w:rPr>
        <w:t>esi</w:t>
      </w:r>
      <w:r w:rsidRPr="0048787A">
        <w:rPr>
          <w:rFonts w:asciiTheme="majorHAnsi" w:hAnsiTheme="majorHAnsi"/>
          <w:i/>
          <w:spacing w:val="-1"/>
          <w:sz w:val="18"/>
          <w:szCs w:val="18"/>
        </w:rPr>
        <w:t>l</w:t>
      </w:r>
      <w:r w:rsidRPr="0048787A">
        <w:rPr>
          <w:rFonts w:asciiTheme="majorHAnsi" w:hAnsiTheme="majorHAnsi"/>
          <w:i/>
          <w:sz w:val="18"/>
          <w:szCs w:val="18"/>
        </w:rPr>
        <w:t>ie</w:t>
      </w:r>
      <w:r w:rsidRPr="0048787A">
        <w:rPr>
          <w:rFonts w:asciiTheme="majorHAnsi" w:hAnsiTheme="majorHAnsi"/>
          <w:i/>
          <w:spacing w:val="1"/>
          <w:sz w:val="18"/>
          <w:szCs w:val="18"/>
        </w:rPr>
        <w:t>n</w:t>
      </w:r>
      <w:r w:rsidRPr="0048787A">
        <w:rPr>
          <w:rFonts w:asciiTheme="majorHAnsi" w:hAnsiTheme="majorHAnsi"/>
          <w:i/>
          <w:sz w:val="18"/>
          <w:szCs w:val="18"/>
        </w:rPr>
        <w:t>ce</w:t>
      </w:r>
    </w:p>
    <w:p w14:paraId="78BDFCBD" w14:textId="62784A22" w:rsidR="00025DC7" w:rsidRPr="0048787A" w:rsidRDefault="0048787A">
      <w:pPr>
        <w:spacing w:before="39"/>
        <w:rPr>
          <w:rFonts w:asciiTheme="majorHAnsi" w:hAnsiTheme="majorHAnsi"/>
          <w:sz w:val="18"/>
          <w:szCs w:val="18"/>
        </w:rPr>
      </w:pPr>
      <w:r w:rsidRPr="0048787A">
        <w:rPr>
          <w:rFonts w:asciiTheme="majorHAnsi" w:hAnsiTheme="majorHAnsi"/>
          <w:sz w:val="18"/>
          <w:szCs w:val="18"/>
        </w:rPr>
        <w:br w:type="column"/>
      </w:r>
      <w:r w:rsidRPr="0048787A">
        <w:rPr>
          <w:rFonts w:ascii="Calibri" w:hAnsi="Calibri" w:cs="Calibri"/>
          <w:sz w:val="18"/>
          <w:szCs w:val="18"/>
        </w:rPr>
        <w:t>Sonya Heath</w:t>
      </w:r>
    </w:p>
    <w:p w14:paraId="2B95DB91" w14:textId="77777777" w:rsidR="00025DC7" w:rsidRPr="0048787A" w:rsidRDefault="0048787A">
      <w:pPr>
        <w:spacing w:before="99"/>
        <w:rPr>
          <w:rFonts w:asciiTheme="majorHAnsi" w:hAnsiTheme="majorHAnsi"/>
          <w:sz w:val="18"/>
          <w:szCs w:val="18"/>
        </w:rPr>
      </w:pPr>
      <w:r w:rsidRPr="0048787A">
        <w:rPr>
          <w:rFonts w:asciiTheme="majorHAnsi" w:hAnsiTheme="majorHAnsi"/>
          <w:sz w:val="18"/>
          <w:szCs w:val="18"/>
        </w:rPr>
        <w:t>HR</w:t>
      </w:r>
      <w:r w:rsidRPr="0048787A">
        <w:rPr>
          <w:rFonts w:asciiTheme="majorHAnsi" w:hAnsiTheme="majorHAnsi"/>
          <w:spacing w:val="-2"/>
          <w:sz w:val="18"/>
          <w:szCs w:val="18"/>
        </w:rPr>
        <w:t xml:space="preserve"> a</w:t>
      </w:r>
      <w:r w:rsidRPr="0048787A">
        <w:rPr>
          <w:rFonts w:asciiTheme="majorHAnsi" w:hAnsiTheme="majorHAnsi"/>
          <w:sz w:val="18"/>
          <w:szCs w:val="18"/>
        </w:rPr>
        <w:t>d</w:t>
      </w:r>
      <w:r w:rsidRPr="0048787A">
        <w:rPr>
          <w:rFonts w:asciiTheme="majorHAnsi" w:hAnsiTheme="majorHAnsi"/>
          <w:spacing w:val="-2"/>
          <w:sz w:val="18"/>
          <w:szCs w:val="18"/>
        </w:rPr>
        <w:t>v</w:t>
      </w:r>
      <w:r w:rsidRPr="0048787A">
        <w:rPr>
          <w:rFonts w:asciiTheme="majorHAnsi" w:hAnsiTheme="majorHAnsi"/>
          <w:sz w:val="18"/>
          <w:szCs w:val="18"/>
        </w:rPr>
        <w:t>i</w:t>
      </w:r>
      <w:r w:rsidRPr="0048787A">
        <w:rPr>
          <w:rFonts w:asciiTheme="majorHAnsi" w:hAnsiTheme="majorHAnsi"/>
          <w:spacing w:val="-3"/>
          <w:sz w:val="18"/>
          <w:szCs w:val="18"/>
        </w:rPr>
        <w:t>s</w:t>
      </w:r>
      <w:r w:rsidRPr="0048787A">
        <w:rPr>
          <w:rFonts w:asciiTheme="majorHAnsi" w:hAnsiTheme="majorHAnsi"/>
          <w:sz w:val="18"/>
          <w:szCs w:val="18"/>
        </w:rPr>
        <w:t>or</w:t>
      </w:r>
    </w:p>
    <w:p w14:paraId="2F151BB9" w14:textId="77777777" w:rsidR="00025DC7" w:rsidRPr="0048787A" w:rsidRDefault="00025DC7">
      <w:pPr>
        <w:spacing w:before="5" w:line="120" w:lineRule="exact"/>
        <w:rPr>
          <w:rFonts w:asciiTheme="majorHAnsi" w:hAnsiTheme="majorHAnsi"/>
          <w:sz w:val="18"/>
          <w:szCs w:val="18"/>
        </w:rPr>
      </w:pPr>
    </w:p>
    <w:p w14:paraId="57D55E13" w14:textId="77777777" w:rsidR="00025DC7" w:rsidRPr="0048787A" w:rsidRDefault="0048787A">
      <w:pPr>
        <w:rPr>
          <w:rFonts w:asciiTheme="majorHAnsi" w:hAnsiTheme="majorHAnsi"/>
          <w:b/>
          <w:bCs/>
          <w:sz w:val="18"/>
          <w:szCs w:val="18"/>
        </w:rPr>
      </w:pPr>
      <w:r w:rsidRPr="0048787A">
        <w:rPr>
          <w:rFonts w:asciiTheme="majorHAnsi" w:hAnsiTheme="majorHAnsi"/>
          <w:b/>
          <w:bCs/>
          <w:spacing w:val="12"/>
          <w:sz w:val="18"/>
          <w:szCs w:val="18"/>
        </w:rPr>
        <w:t>P</w:t>
      </w:r>
      <w:r w:rsidRPr="0048787A">
        <w:rPr>
          <w:rFonts w:asciiTheme="majorHAnsi" w:hAnsiTheme="majorHAnsi"/>
          <w:b/>
          <w:bCs/>
          <w:spacing w:val="13"/>
          <w:sz w:val="18"/>
          <w:szCs w:val="18"/>
        </w:rPr>
        <w:t>E</w:t>
      </w:r>
      <w:r w:rsidRPr="0048787A">
        <w:rPr>
          <w:rFonts w:asciiTheme="majorHAnsi" w:hAnsiTheme="majorHAnsi"/>
          <w:b/>
          <w:bCs/>
          <w:spacing w:val="11"/>
          <w:sz w:val="18"/>
          <w:szCs w:val="18"/>
        </w:rPr>
        <w:t>RS</w:t>
      </w:r>
      <w:r w:rsidRPr="0048787A">
        <w:rPr>
          <w:rFonts w:asciiTheme="majorHAnsi" w:hAnsiTheme="majorHAnsi"/>
          <w:b/>
          <w:bCs/>
          <w:spacing w:val="12"/>
          <w:sz w:val="18"/>
          <w:szCs w:val="18"/>
        </w:rPr>
        <w:t>ON</w:t>
      </w:r>
      <w:r w:rsidRPr="0048787A">
        <w:rPr>
          <w:rFonts w:asciiTheme="majorHAnsi" w:hAnsiTheme="majorHAnsi"/>
          <w:b/>
          <w:bCs/>
          <w:spacing w:val="10"/>
          <w:sz w:val="18"/>
          <w:szCs w:val="18"/>
        </w:rPr>
        <w:t>A</w:t>
      </w:r>
      <w:r w:rsidRPr="0048787A">
        <w:rPr>
          <w:rFonts w:asciiTheme="majorHAnsi" w:hAnsiTheme="majorHAnsi"/>
          <w:b/>
          <w:bCs/>
          <w:sz w:val="18"/>
          <w:szCs w:val="18"/>
        </w:rPr>
        <w:t>L</w:t>
      </w:r>
      <w:r w:rsidRPr="0048787A">
        <w:rPr>
          <w:rFonts w:asciiTheme="majorHAnsi" w:hAnsiTheme="majorHAnsi"/>
          <w:b/>
          <w:bCs/>
          <w:spacing w:val="12"/>
          <w:sz w:val="18"/>
          <w:szCs w:val="18"/>
        </w:rPr>
        <w:t xml:space="preserve"> </w:t>
      </w:r>
      <w:r w:rsidRPr="0048787A">
        <w:rPr>
          <w:rFonts w:asciiTheme="majorHAnsi" w:hAnsiTheme="majorHAnsi"/>
          <w:b/>
          <w:bCs/>
          <w:spacing w:val="11"/>
          <w:sz w:val="18"/>
          <w:szCs w:val="18"/>
        </w:rPr>
        <w:t>S</w:t>
      </w:r>
      <w:r w:rsidRPr="0048787A">
        <w:rPr>
          <w:rFonts w:asciiTheme="majorHAnsi" w:hAnsiTheme="majorHAnsi"/>
          <w:b/>
          <w:bCs/>
          <w:spacing w:val="12"/>
          <w:sz w:val="18"/>
          <w:szCs w:val="18"/>
        </w:rPr>
        <w:t>UMM</w:t>
      </w:r>
      <w:r w:rsidRPr="0048787A">
        <w:rPr>
          <w:rFonts w:asciiTheme="majorHAnsi" w:hAnsiTheme="majorHAnsi"/>
          <w:b/>
          <w:bCs/>
          <w:spacing w:val="10"/>
          <w:sz w:val="18"/>
          <w:szCs w:val="18"/>
        </w:rPr>
        <w:t>A</w:t>
      </w:r>
      <w:r w:rsidRPr="0048787A">
        <w:rPr>
          <w:rFonts w:asciiTheme="majorHAnsi" w:hAnsiTheme="majorHAnsi"/>
          <w:b/>
          <w:bCs/>
          <w:spacing w:val="11"/>
          <w:sz w:val="18"/>
          <w:szCs w:val="18"/>
        </w:rPr>
        <w:t>R</w:t>
      </w:r>
      <w:r w:rsidRPr="0048787A">
        <w:rPr>
          <w:rFonts w:asciiTheme="majorHAnsi" w:hAnsiTheme="majorHAnsi"/>
          <w:b/>
          <w:bCs/>
          <w:sz w:val="18"/>
          <w:szCs w:val="18"/>
        </w:rPr>
        <w:t>Y</w:t>
      </w:r>
    </w:p>
    <w:p w14:paraId="2F86DEE3" w14:textId="77777777" w:rsidR="00025DC7" w:rsidRPr="0048787A" w:rsidRDefault="00025DC7">
      <w:pPr>
        <w:spacing w:before="11" w:line="280" w:lineRule="exact"/>
        <w:rPr>
          <w:rFonts w:asciiTheme="majorHAnsi" w:hAnsiTheme="majorHAnsi"/>
          <w:sz w:val="18"/>
          <w:szCs w:val="18"/>
        </w:rPr>
      </w:pPr>
    </w:p>
    <w:p w14:paraId="64217817" w14:textId="77777777" w:rsidR="00025DC7" w:rsidRPr="0048787A" w:rsidRDefault="0048787A">
      <w:pPr>
        <w:spacing w:line="270" w:lineRule="auto"/>
        <w:ind w:right="244"/>
        <w:rPr>
          <w:rFonts w:asciiTheme="majorHAnsi" w:hAnsiTheme="majorHAnsi"/>
          <w:sz w:val="18"/>
          <w:szCs w:val="18"/>
        </w:rPr>
      </w:pPr>
      <w:r w:rsidRPr="0048787A">
        <w:rPr>
          <w:rFonts w:asciiTheme="majorHAnsi" w:hAnsiTheme="majorHAnsi"/>
          <w:sz w:val="18"/>
          <w:szCs w:val="18"/>
        </w:rPr>
        <w:t>A</w:t>
      </w:r>
      <w:r w:rsidRPr="0048787A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5"/>
          <w:sz w:val="18"/>
          <w:szCs w:val="18"/>
        </w:rPr>
        <w:t>c</w:t>
      </w:r>
      <w:r w:rsidRPr="0048787A">
        <w:rPr>
          <w:rFonts w:asciiTheme="majorHAnsi" w:hAnsiTheme="majorHAnsi"/>
          <w:spacing w:val="6"/>
          <w:sz w:val="18"/>
          <w:szCs w:val="18"/>
        </w:rPr>
        <w:t>o</w:t>
      </w:r>
      <w:r w:rsidRPr="0048787A">
        <w:rPr>
          <w:rFonts w:asciiTheme="majorHAnsi" w:hAnsiTheme="majorHAnsi"/>
          <w:spacing w:val="3"/>
          <w:sz w:val="18"/>
          <w:szCs w:val="18"/>
        </w:rPr>
        <w:t>nf</w:t>
      </w:r>
      <w:r w:rsidRPr="0048787A">
        <w:rPr>
          <w:rFonts w:asciiTheme="majorHAnsi" w:hAnsiTheme="majorHAnsi"/>
          <w:spacing w:val="4"/>
          <w:sz w:val="18"/>
          <w:szCs w:val="18"/>
        </w:rPr>
        <w:t>i</w:t>
      </w:r>
      <w:r w:rsidRPr="0048787A">
        <w:rPr>
          <w:rFonts w:asciiTheme="majorHAnsi" w:hAnsiTheme="majorHAnsi"/>
          <w:spacing w:val="6"/>
          <w:sz w:val="18"/>
          <w:szCs w:val="18"/>
        </w:rPr>
        <w:t>d</w:t>
      </w:r>
      <w:r w:rsidRPr="0048787A">
        <w:rPr>
          <w:rFonts w:asciiTheme="majorHAnsi" w:hAnsiTheme="majorHAnsi"/>
          <w:spacing w:val="5"/>
          <w:sz w:val="18"/>
          <w:szCs w:val="18"/>
        </w:rPr>
        <w:t>e</w:t>
      </w:r>
      <w:r w:rsidRPr="0048787A">
        <w:rPr>
          <w:rFonts w:asciiTheme="majorHAnsi" w:hAnsiTheme="majorHAnsi"/>
          <w:spacing w:val="3"/>
          <w:sz w:val="18"/>
          <w:szCs w:val="18"/>
        </w:rPr>
        <w:t>n</w:t>
      </w:r>
      <w:r w:rsidRPr="0048787A">
        <w:rPr>
          <w:rFonts w:asciiTheme="majorHAnsi" w:hAnsiTheme="majorHAnsi"/>
          <w:sz w:val="18"/>
          <w:szCs w:val="18"/>
        </w:rPr>
        <w:t>t</w:t>
      </w:r>
      <w:r w:rsidRPr="0048787A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5"/>
          <w:sz w:val="18"/>
          <w:szCs w:val="18"/>
        </w:rPr>
        <w:t>a</w:t>
      </w:r>
      <w:r w:rsidRPr="0048787A">
        <w:rPr>
          <w:rFonts w:asciiTheme="majorHAnsi" w:hAnsiTheme="majorHAnsi"/>
          <w:spacing w:val="3"/>
          <w:sz w:val="18"/>
          <w:szCs w:val="18"/>
        </w:rPr>
        <w:t>n</w:t>
      </w:r>
      <w:r w:rsidRPr="0048787A">
        <w:rPr>
          <w:rFonts w:asciiTheme="majorHAnsi" w:hAnsiTheme="majorHAnsi"/>
          <w:sz w:val="18"/>
          <w:szCs w:val="18"/>
        </w:rPr>
        <w:t>d</w:t>
      </w:r>
      <w:r w:rsidRPr="0048787A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3"/>
          <w:sz w:val="18"/>
          <w:szCs w:val="18"/>
        </w:rPr>
        <w:t>r</w:t>
      </w:r>
      <w:r w:rsidRPr="0048787A">
        <w:rPr>
          <w:rFonts w:asciiTheme="majorHAnsi" w:hAnsiTheme="majorHAnsi"/>
          <w:spacing w:val="5"/>
          <w:sz w:val="18"/>
          <w:szCs w:val="18"/>
        </w:rPr>
        <w:t>e</w:t>
      </w:r>
      <w:r w:rsidRPr="0048787A">
        <w:rPr>
          <w:rFonts w:asciiTheme="majorHAnsi" w:hAnsiTheme="majorHAnsi"/>
          <w:spacing w:val="4"/>
          <w:sz w:val="18"/>
          <w:szCs w:val="18"/>
        </w:rPr>
        <w:t>li</w:t>
      </w:r>
      <w:r w:rsidRPr="0048787A">
        <w:rPr>
          <w:rFonts w:asciiTheme="majorHAnsi" w:hAnsiTheme="majorHAnsi"/>
          <w:spacing w:val="3"/>
          <w:sz w:val="18"/>
          <w:szCs w:val="18"/>
        </w:rPr>
        <w:t>a</w:t>
      </w:r>
      <w:r w:rsidRPr="0048787A">
        <w:rPr>
          <w:rFonts w:asciiTheme="majorHAnsi" w:hAnsiTheme="majorHAnsi"/>
          <w:spacing w:val="6"/>
          <w:sz w:val="18"/>
          <w:szCs w:val="18"/>
        </w:rPr>
        <w:t>b</w:t>
      </w:r>
      <w:r w:rsidRPr="0048787A">
        <w:rPr>
          <w:rFonts w:asciiTheme="majorHAnsi" w:hAnsiTheme="majorHAnsi"/>
          <w:spacing w:val="4"/>
          <w:sz w:val="18"/>
          <w:szCs w:val="18"/>
        </w:rPr>
        <w:t>l</w:t>
      </w:r>
      <w:r w:rsidRPr="0048787A">
        <w:rPr>
          <w:rFonts w:asciiTheme="majorHAnsi" w:hAnsiTheme="majorHAnsi"/>
          <w:sz w:val="18"/>
          <w:szCs w:val="18"/>
        </w:rPr>
        <w:t>e</w:t>
      </w:r>
      <w:r w:rsidRPr="0048787A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5"/>
          <w:sz w:val="18"/>
          <w:szCs w:val="18"/>
        </w:rPr>
        <w:t>H</w:t>
      </w:r>
      <w:r w:rsidRPr="0048787A">
        <w:rPr>
          <w:rFonts w:asciiTheme="majorHAnsi" w:hAnsiTheme="majorHAnsi"/>
          <w:sz w:val="18"/>
          <w:szCs w:val="18"/>
        </w:rPr>
        <w:t>R</w:t>
      </w:r>
      <w:r w:rsidRPr="0048787A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5"/>
          <w:sz w:val="18"/>
          <w:szCs w:val="18"/>
        </w:rPr>
        <w:t>a</w:t>
      </w:r>
      <w:r w:rsidRPr="0048787A">
        <w:rPr>
          <w:rFonts w:asciiTheme="majorHAnsi" w:hAnsiTheme="majorHAnsi"/>
          <w:spacing w:val="6"/>
          <w:sz w:val="18"/>
          <w:szCs w:val="18"/>
        </w:rPr>
        <w:t>d</w:t>
      </w:r>
      <w:r w:rsidRPr="0048787A">
        <w:rPr>
          <w:rFonts w:asciiTheme="majorHAnsi" w:hAnsiTheme="majorHAnsi"/>
          <w:spacing w:val="3"/>
          <w:sz w:val="18"/>
          <w:szCs w:val="18"/>
        </w:rPr>
        <w:t>v</w:t>
      </w:r>
      <w:r w:rsidRPr="0048787A">
        <w:rPr>
          <w:rFonts w:asciiTheme="majorHAnsi" w:hAnsiTheme="majorHAnsi"/>
          <w:spacing w:val="4"/>
          <w:sz w:val="18"/>
          <w:szCs w:val="18"/>
        </w:rPr>
        <w:t>is</w:t>
      </w:r>
      <w:r w:rsidRPr="0048787A">
        <w:rPr>
          <w:rFonts w:asciiTheme="majorHAnsi" w:hAnsiTheme="majorHAnsi"/>
          <w:spacing w:val="3"/>
          <w:sz w:val="18"/>
          <w:szCs w:val="18"/>
        </w:rPr>
        <w:t>o</w:t>
      </w:r>
      <w:r w:rsidRPr="0048787A">
        <w:rPr>
          <w:rFonts w:asciiTheme="majorHAnsi" w:hAnsiTheme="majorHAnsi"/>
          <w:sz w:val="18"/>
          <w:szCs w:val="18"/>
        </w:rPr>
        <w:t>r</w:t>
      </w:r>
      <w:r w:rsidRPr="0048787A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5"/>
          <w:sz w:val="18"/>
          <w:szCs w:val="18"/>
        </w:rPr>
        <w:t>e</w:t>
      </w:r>
      <w:r w:rsidRPr="0048787A">
        <w:rPr>
          <w:rFonts w:asciiTheme="majorHAnsi" w:hAnsiTheme="majorHAnsi"/>
          <w:spacing w:val="3"/>
          <w:sz w:val="18"/>
          <w:szCs w:val="18"/>
        </w:rPr>
        <w:t>xp</w:t>
      </w:r>
      <w:r w:rsidRPr="0048787A">
        <w:rPr>
          <w:rFonts w:asciiTheme="majorHAnsi" w:hAnsiTheme="majorHAnsi"/>
          <w:spacing w:val="5"/>
          <w:sz w:val="18"/>
          <w:szCs w:val="18"/>
        </w:rPr>
        <w:t>er</w:t>
      </w:r>
      <w:r w:rsidRPr="0048787A">
        <w:rPr>
          <w:rFonts w:asciiTheme="majorHAnsi" w:hAnsiTheme="majorHAnsi"/>
          <w:spacing w:val="2"/>
          <w:sz w:val="18"/>
          <w:szCs w:val="18"/>
        </w:rPr>
        <w:t>i</w:t>
      </w:r>
      <w:r w:rsidRPr="0048787A">
        <w:rPr>
          <w:rFonts w:asciiTheme="majorHAnsi" w:hAnsiTheme="majorHAnsi"/>
          <w:spacing w:val="5"/>
          <w:sz w:val="18"/>
          <w:szCs w:val="18"/>
        </w:rPr>
        <w:t>e</w:t>
      </w:r>
      <w:r w:rsidRPr="0048787A">
        <w:rPr>
          <w:rFonts w:asciiTheme="majorHAnsi" w:hAnsiTheme="majorHAnsi"/>
          <w:spacing w:val="3"/>
          <w:sz w:val="18"/>
          <w:szCs w:val="18"/>
        </w:rPr>
        <w:t>n</w:t>
      </w:r>
      <w:r w:rsidRPr="0048787A">
        <w:rPr>
          <w:rFonts w:asciiTheme="majorHAnsi" w:hAnsiTheme="majorHAnsi"/>
          <w:spacing w:val="5"/>
          <w:sz w:val="18"/>
          <w:szCs w:val="18"/>
        </w:rPr>
        <w:t>c</w:t>
      </w:r>
      <w:r w:rsidRPr="0048787A">
        <w:rPr>
          <w:rFonts w:asciiTheme="majorHAnsi" w:hAnsiTheme="majorHAnsi"/>
          <w:sz w:val="18"/>
          <w:szCs w:val="18"/>
        </w:rPr>
        <w:t>e</w:t>
      </w:r>
      <w:r w:rsidRPr="0048787A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6"/>
          <w:sz w:val="18"/>
          <w:szCs w:val="18"/>
        </w:rPr>
        <w:t>o</w:t>
      </w:r>
      <w:r w:rsidRPr="0048787A">
        <w:rPr>
          <w:rFonts w:asciiTheme="majorHAnsi" w:hAnsiTheme="majorHAnsi"/>
          <w:sz w:val="18"/>
          <w:szCs w:val="18"/>
        </w:rPr>
        <w:t>f</w:t>
      </w:r>
      <w:r w:rsidRPr="0048787A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5"/>
          <w:sz w:val="18"/>
          <w:szCs w:val="18"/>
        </w:rPr>
        <w:t>cr</w:t>
      </w:r>
      <w:r w:rsidRPr="0048787A">
        <w:rPr>
          <w:rFonts w:asciiTheme="majorHAnsi" w:hAnsiTheme="majorHAnsi"/>
          <w:spacing w:val="3"/>
          <w:sz w:val="18"/>
          <w:szCs w:val="18"/>
        </w:rPr>
        <w:t>e</w:t>
      </w:r>
      <w:r w:rsidRPr="0048787A">
        <w:rPr>
          <w:rFonts w:asciiTheme="majorHAnsi" w:hAnsiTheme="majorHAnsi"/>
          <w:spacing w:val="5"/>
          <w:sz w:val="18"/>
          <w:szCs w:val="18"/>
        </w:rPr>
        <w:t>a</w:t>
      </w:r>
      <w:r w:rsidRPr="0048787A">
        <w:rPr>
          <w:rFonts w:asciiTheme="majorHAnsi" w:hAnsiTheme="majorHAnsi"/>
          <w:spacing w:val="4"/>
          <w:sz w:val="18"/>
          <w:szCs w:val="18"/>
        </w:rPr>
        <w:t>ti</w:t>
      </w:r>
      <w:r w:rsidRPr="0048787A">
        <w:rPr>
          <w:rFonts w:asciiTheme="majorHAnsi" w:hAnsiTheme="majorHAnsi"/>
          <w:spacing w:val="1"/>
          <w:sz w:val="18"/>
          <w:szCs w:val="18"/>
        </w:rPr>
        <w:t>n</w:t>
      </w:r>
      <w:r w:rsidRPr="0048787A">
        <w:rPr>
          <w:rFonts w:asciiTheme="majorHAnsi" w:hAnsiTheme="majorHAnsi"/>
          <w:sz w:val="18"/>
          <w:szCs w:val="18"/>
        </w:rPr>
        <w:t>g</w:t>
      </w:r>
      <w:r w:rsidRPr="0048787A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5"/>
          <w:sz w:val="18"/>
          <w:szCs w:val="18"/>
        </w:rPr>
        <w:t>a</w:t>
      </w:r>
      <w:r w:rsidRPr="0048787A">
        <w:rPr>
          <w:rFonts w:asciiTheme="majorHAnsi" w:hAnsiTheme="majorHAnsi"/>
          <w:spacing w:val="3"/>
          <w:sz w:val="18"/>
          <w:szCs w:val="18"/>
        </w:rPr>
        <w:t>n</w:t>
      </w:r>
      <w:r w:rsidRPr="0048787A">
        <w:rPr>
          <w:rFonts w:asciiTheme="majorHAnsi" w:hAnsiTheme="majorHAnsi"/>
          <w:sz w:val="18"/>
          <w:szCs w:val="18"/>
        </w:rPr>
        <w:t>d</w:t>
      </w:r>
      <w:r w:rsidRPr="0048787A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4"/>
          <w:sz w:val="18"/>
          <w:szCs w:val="18"/>
        </w:rPr>
        <w:t>i</w:t>
      </w:r>
      <w:r w:rsidRPr="0048787A">
        <w:rPr>
          <w:rFonts w:asciiTheme="majorHAnsi" w:hAnsiTheme="majorHAnsi"/>
          <w:spacing w:val="1"/>
          <w:sz w:val="18"/>
          <w:szCs w:val="18"/>
        </w:rPr>
        <w:t>m</w:t>
      </w:r>
      <w:r w:rsidRPr="0048787A">
        <w:rPr>
          <w:rFonts w:asciiTheme="majorHAnsi" w:hAnsiTheme="majorHAnsi"/>
          <w:spacing w:val="6"/>
          <w:sz w:val="18"/>
          <w:szCs w:val="18"/>
        </w:rPr>
        <w:t>p</w:t>
      </w:r>
      <w:r w:rsidRPr="0048787A">
        <w:rPr>
          <w:rFonts w:asciiTheme="majorHAnsi" w:hAnsiTheme="majorHAnsi"/>
          <w:spacing w:val="4"/>
          <w:sz w:val="18"/>
          <w:szCs w:val="18"/>
        </w:rPr>
        <w:t>l</w:t>
      </w:r>
      <w:r w:rsidRPr="0048787A">
        <w:rPr>
          <w:rFonts w:asciiTheme="majorHAnsi" w:hAnsiTheme="majorHAnsi"/>
          <w:spacing w:val="5"/>
          <w:sz w:val="18"/>
          <w:szCs w:val="18"/>
        </w:rPr>
        <w:t>e</w:t>
      </w:r>
      <w:r w:rsidRPr="0048787A">
        <w:rPr>
          <w:rFonts w:asciiTheme="majorHAnsi" w:hAnsiTheme="majorHAnsi"/>
          <w:spacing w:val="1"/>
          <w:sz w:val="18"/>
          <w:szCs w:val="18"/>
        </w:rPr>
        <w:t>m</w:t>
      </w:r>
      <w:r w:rsidRPr="0048787A">
        <w:rPr>
          <w:rFonts w:asciiTheme="majorHAnsi" w:hAnsiTheme="majorHAnsi"/>
          <w:spacing w:val="5"/>
          <w:sz w:val="18"/>
          <w:szCs w:val="18"/>
        </w:rPr>
        <w:t>e</w:t>
      </w:r>
      <w:r w:rsidRPr="0048787A">
        <w:rPr>
          <w:rFonts w:asciiTheme="majorHAnsi" w:hAnsiTheme="majorHAnsi"/>
          <w:spacing w:val="3"/>
          <w:sz w:val="18"/>
          <w:szCs w:val="18"/>
        </w:rPr>
        <w:t>n</w:t>
      </w:r>
      <w:r w:rsidRPr="0048787A">
        <w:rPr>
          <w:rFonts w:asciiTheme="majorHAnsi" w:hAnsiTheme="majorHAnsi"/>
          <w:spacing w:val="4"/>
          <w:sz w:val="18"/>
          <w:szCs w:val="18"/>
        </w:rPr>
        <w:t>ti</w:t>
      </w:r>
      <w:r w:rsidRPr="0048787A">
        <w:rPr>
          <w:rFonts w:asciiTheme="majorHAnsi" w:hAnsiTheme="majorHAnsi"/>
          <w:spacing w:val="6"/>
          <w:sz w:val="18"/>
          <w:szCs w:val="18"/>
        </w:rPr>
        <w:t>n</w:t>
      </w:r>
      <w:r w:rsidRPr="0048787A">
        <w:rPr>
          <w:rFonts w:asciiTheme="majorHAnsi" w:hAnsiTheme="majorHAnsi"/>
          <w:sz w:val="18"/>
          <w:szCs w:val="18"/>
        </w:rPr>
        <w:t xml:space="preserve">g </w:t>
      </w:r>
      <w:r w:rsidRPr="0048787A">
        <w:rPr>
          <w:rFonts w:asciiTheme="majorHAnsi" w:hAnsiTheme="majorHAnsi"/>
          <w:spacing w:val="6"/>
          <w:sz w:val="18"/>
          <w:szCs w:val="18"/>
        </w:rPr>
        <w:t>p</w:t>
      </w:r>
      <w:r w:rsidRPr="0048787A">
        <w:rPr>
          <w:rFonts w:asciiTheme="majorHAnsi" w:hAnsiTheme="majorHAnsi"/>
          <w:spacing w:val="3"/>
          <w:sz w:val="18"/>
          <w:szCs w:val="18"/>
        </w:rPr>
        <w:t>o</w:t>
      </w:r>
      <w:r w:rsidRPr="0048787A">
        <w:rPr>
          <w:rFonts w:asciiTheme="majorHAnsi" w:hAnsiTheme="majorHAnsi"/>
          <w:spacing w:val="4"/>
          <w:sz w:val="18"/>
          <w:szCs w:val="18"/>
        </w:rPr>
        <w:t>li</w:t>
      </w:r>
      <w:r w:rsidRPr="0048787A">
        <w:rPr>
          <w:rFonts w:asciiTheme="majorHAnsi" w:hAnsiTheme="majorHAnsi"/>
          <w:spacing w:val="5"/>
          <w:sz w:val="18"/>
          <w:szCs w:val="18"/>
        </w:rPr>
        <w:t>c</w:t>
      </w:r>
      <w:r w:rsidRPr="0048787A">
        <w:rPr>
          <w:rFonts w:asciiTheme="majorHAnsi" w:hAnsiTheme="majorHAnsi"/>
          <w:spacing w:val="2"/>
          <w:sz w:val="18"/>
          <w:szCs w:val="18"/>
        </w:rPr>
        <w:t>i</w:t>
      </w:r>
      <w:r w:rsidRPr="0048787A">
        <w:rPr>
          <w:rFonts w:asciiTheme="majorHAnsi" w:hAnsiTheme="majorHAnsi"/>
          <w:spacing w:val="5"/>
          <w:sz w:val="18"/>
          <w:szCs w:val="18"/>
        </w:rPr>
        <w:t>e</w:t>
      </w:r>
      <w:r w:rsidRPr="0048787A">
        <w:rPr>
          <w:rFonts w:asciiTheme="majorHAnsi" w:hAnsiTheme="majorHAnsi"/>
          <w:sz w:val="18"/>
          <w:szCs w:val="18"/>
        </w:rPr>
        <w:t>s</w:t>
      </w:r>
      <w:r w:rsidRPr="0048787A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2"/>
          <w:sz w:val="18"/>
          <w:szCs w:val="18"/>
        </w:rPr>
        <w:t>t</w:t>
      </w:r>
      <w:r w:rsidRPr="0048787A">
        <w:rPr>
          <w:rFonts w:asciiTheme="majorHAnsi" w:hAnsiTheme="majorHAnsi"/>
          <w:sz w:val="18"/>
          <w:szCs w:val="18"/>
        </w:rPr>
        <w:t>o</w:t>
      </w:r>
      <w:r w:rsidRPr="0048787A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3"/>
          <w:sz w:val="18"/>
          <w:szCs w:val="18"/>
        </w:rPr>
        <w:t>d</w:t>
      </w:r>
      <w:r w:rsidRPr="0048787A">
        <w:rPr>
          <w:rFonts w:asciiTheme="majorHAnsi" w:hAnsiTheme="majorHAnsi"/>
          <w:sz w:val="18"/>
          <w:szCs w:val="18"/>
        </w:rPr>
        <w:t>o</w:t>
      </w:r>
      <w:r w:rsidRPr="0048787A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48787A">
        <w:rPr>
          <w:rFonts w:asciiTheme="majorHAnsi" w:hAnsiTheme="majorHAnsi"/>
          <w:sz w:val="18"/>
          <w:szCs w:val="18"/>
        </w:rPr>
        <w:t>w</w:t>
      </w:r>
      <w:r w:rsidRPr="0048787A">
        <w:rPr>
          <w:rFonts w:asciiTheme="majorHAnsi" w:hAnsiTheme="majorHAnsi"/>
          <w:spacing w:val="5"/>
          <w:sz w:val="18"/>
          <w:szCs w:val="18"/>
        </w:rPr>
        <w:t>i</w:t>
      </w:r>
      <w:r w:rsidRPr="0048787A">
        <w:rPr>
          <w:rFonts w:asciiTheme="majorHAnsi" w:hAnsiTheme="majorHAnsi"/>
          <w:spacing w:val="4"/>
          <w:sz w:val="18"/>
          <w:szCs w:val="18"/>
        </w:rPr>
        <w:t>t</w:t>
      </w:r>
      <w:r w:rsidRPr="0048787A">
        <w:rPr>
          <w:rFonts w:asciiTheme="majorHAnsi" w:hAnsiTheme="majorHAnsi"/>
          <w:sz w:val="18"/>
          <w:szCs w:val="18"/>
        </w:rPr>
        <w:t>h</w:t>
      </w:r>
      <w:r w:rsidRPr="0048787A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48787A">
        <w:rPr>
          <w:rFonts w:asciiTheme="majorHAnsi" w:hAnsiTheme="majorHAnsi"/>
          <w:sz w:val="18"/>
          <w:szCs w:val="18"/>
        </w:rPr>
        <w:t>w</w:t>
      </w:r>
      <w:r w:rsidRPr="0048787A">
        <w:rPr>
          <w:rFonts w:asciiTheme="majorHAnsi" w:hAnsiTheme="majorHAnsi"/>
          <w:spacing w:val="6"/>
          <w:sz w:val="18"/>
          <w:szCs w:val="18"/>
        </w:rPr>
        <w:t>o</w:t>
      </w:r>
      <w:r w:rsidRPr="0048787A">
        <w:rPr>
          <w:rFonts w:asciiTheme="majorHAnsi" w:hAnsiTheme="majorHAnsi"/>
          <w:spacing w:val="5"/>
          <w:sz w:val="18"/>
          <w:szCs w:val="18"/>
        </w:rPr>
        <w:t>r</w:t>
      </w:r>
      <w:r w:rsidRPr="0048787A">
        <w:rPr>
          <w:rFonts w:asciiTheme="majorHAnsi" w:hAnsiTheme="majorHAnsi"/>
          <w:sz w:val="18"/>
          <w:szCs w:val="18"/>
        </w:rPr>
        <w:t>k</w:t>
      </w:r>
      <w:r w:rsidRPr="0048787A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5"/>
          <w:sz w:val="18"/>
          <w:szCs w:val="18"/>
        </w:rPr>
        <w:t>c</w:t>
      </w:r>
      <w:r w:rsidRPr="0048787A">
        <w:rPr>
          <w:rFonts w:asciiTheme="majorHAnsi" w:hAnsiTheme="majorHAnsi"/>
          <w:spacing w:val="6"/>
          <w:sz w:val="18"/>
          <w:szCs w:val="18"/>
        </w:rPr>
        <w:t>o</w:t>
      </w:r>
      <w:r w:rsidRPr="0048787A">
        <w:rPr>
          <w:rFonts w:asciiTheme="majorHAnsi" w:hAnsiTheme="majorHAnsi"/>
          <w:spacing w:val="1"/>
          <w:sz w:val="18"/>
          <w:szCs w:val="18"/>
        </w:rPr>
        <w:t>n</w:t>
      </w:r>
      <w:r w:rsidRPr="0048787A">
        <w:rPr>
          <w:rFonts w:asciiTheme="majorHAnsi" w:hAnsiTheme="majorHAnsi"/>
          <w:spacing w:val="6"/>
          <w:sz w:val="18"/>
          <w:szCs w:val="18"/>
        </w:rPr>
        <w:t>d</w:t>
      </w:r>
      <w:r w:rsidRPr="0048787A">
        <w:rPr>
          <w:rFonts w:asciiTheme="majorHAnsi" w:hAnsiTheme="majorHAnsi"/>
          <w:spacing w:val="4"/>
          <w:sz w:val="18"/>
          <w:szCs w:val="18"/>
        </w:rPr>
        <w:t>it</w:t>
      </w:r>
      <w:r w:rsidRPr="0048787A">
        <w:rPr>
          <w:rFonts w:asciiTheme="majorHAnsi" w:hAnsiTheme="majorHAnsi"/>
          <w:spacing w:val="2"/>
          <w:sz w:val="18"/>
          <w:szCs w:val="18"/>
        </w:rPr>
        <w:t>i</w:t>
      </w:r>
      <w:r w:rsidRPr="0048787A">
        <w:rPr>
          <w:rFonts w:asciiTheme="majorHAnsi" w:hAnsiTheme="majorHAnsi"/>
          <w:spacing w:val="6"/>
          <w:sz w:val="18"/>
          <w:szCs w:val="18"/>
        </w:rPr>
        <w:t>o</w:t>
      </w:r>
      <w:r w:rsidRPr="0048787A">
        <w:rPr>
          <w:rFonts w:asciiTheme="majorHAnsi" w:hAnsiTheme="majorHAnsi"/>
          <w:spacing w:val="3"/>
          <w:sz w:val="18"/>
          <w:szCs w:val="18"/>
        </w:rPr>
        <w:t>n</w:t>
      </w:r>
      <w:r w:rsidRPr="0048787A">
        <w:rPr>
          <w:rFonts w:asciiTheme="majorHAnsi" w:hAnsiTheme="majorHAnsi"/>
          <w:spacing w:val="4"/>
          <w:sz w:val="18"/>
          <w:szCs w:val="18"/>
        </w:rPr>
        <w:t>s</w:t>
      </w:r>
      <w:r w:rsidRPr="0048787A">
        <w:rPr>
          <w:rFonts w:asciiTheme="majorHAnsi" w:hAnsiTheme="majorHAnsi"/>
          <w:sz w:val="18"/>
          <w:szCs w:val="18"/>
        </w:rPr>
        <w:t>,</w:t>
      </w:r>
      <w:r w:rsidRPr="0048787A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6"/>
          <w:sz w:val="18"/>
          <w:szCs w:val="18"/>
        </w:rPr>
        <w:t>d</w:t>
      </w:r>
      <w:r w:rsidRPr="0048787A">
        <w:rPr>
          <w:rFonts w:asciiTheme="majorHAnsi" w:hAnsiTheme="majorHAnsi"/>
          <w:spacing w:val="4"/>
          <w:sz w:val="18"/>
          <w:szCs w:val="18"/>
        </w:rPr>
        <w:t>i</w:t>
      </w:r>
      <w:r w:rsidRPr="0048787A">
        <w:rPr>
          <w:rFonts w:asciiTheme="majorHAnsi" w:hAnsiTheme="majorHAnsi"/>
          <w:spacing w:val="2"/>
          <w:sz w:val="18"/>
          <w:szCs w:val="18"/>
        </w:rPr>
        <w:t>s</w:t>
      </w:r>
      <w:r w:rsidRPr="0048787A">
        <w:rPr>
          <w:rFonts w:asciiTheme="majorHAnsi" w:hAnsiTheme="majorHAnsi"/>
          <w:spacing w:val="5"/>
          <w:sz w:val="18"/>
          <w:szCs w:val="18"/>
        </w:rPr>
        <w:t>c</w:t>
      </w:r>
      <w:r w:rsidRPr="0048787A">
        <w:rPr>
          <w:rFonts w:asciiTheme="majorHAnsi" w:hAnsiTheme="majorHAnsi"/>
          <w:spacing w:val="4"/>
          <w:sz w:val="18"/>
          <w:szCs w:val="18"/>
        </w:rPr>
        <w:t>i</w:t>
      </w:r>
      <w:r w:rsidRPr="0048787A">
        <w:rPr>
          <w:rFonts w:asciiTheme="majorHAnsi" w:hAnsiTheme="majorHAnsi"/>
          <w:spacing w:val="3"/>
          <w:sz w:val="18"/>
          <w:szCs w:val="18"/>
        </w:rPr>
        <w:t>p</w:t>
      </w:r>
      <w:r w:rsidRPr="0048787A">
        <w:rPr>
          <w:rFonts w:asciiTheme="majorHAnsi" w:hAnsiTheme="majorHAnsi"/>
          <w:spacing w:val="4"/>
          <w:sz w:val="18"/>
          <w:szCs w:val="18"/>
        </w:rPr>
        <w:t>li</w:t>
      </w:r>
      <w:r w:rsidRPr="0048787A">
        <w:rPr>
          <w:rFonts w:asciiTheme="majorHAnsi" w:hAnsiTheme="majorHAnsi"/>
          <w:spacing w:val="3"/>
          <w:sz w:val="18"/>
          <w:szCs w:val="18"/>
        </w:rPr>
        <w:t>n</w:t>
      </w:r>
      <w:r w:rsidRPr="0048787A">
        <w:rPr>
          <w:rFonts w:asciiTheme="majorHAnsi" w:hAnsiTheme="majorHAnsi"/>
          <w:spacing w:val="5"/>
          <w:sz w:val="18"/>
          <w:szCs w:val="18"/>
        </w:rPr>
        <w:t>ar</w:t>
      </w:r>
      <w:r w:rsidRPr="0048787A">
        <w:rPr>
          <w:rFonts w:asciiTheme="majorHAnsi" w:hAnsiTheme="majorHAnsi"/>
          <w:sz w:val="18"/>
          <w:szCs w:val="18"/>
        </w:rPr>
        <w:t>y</w:t>
      </w:r>
      <w:r w:rsidRPr="0048787A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3"/>
          <w:sz w:val="18"/>
          <w:szCs w:val="18"/>
        </w:rPr>
        <w:t>p</w:t>
      </w:r>
      <w:r w:rsidRPr="0048787A">
        <w:rPr>
          <w:rFonts w:asciiTheme="majorHAnsi" w:hAnsiTheme="majorHAnsi"/>
          <w:spacing w:val="5"/>
          <w:sz w:val="18"/>
          <w:szCs w:val="18"/>
        </w:rPr>
        <w:t>r</w:t>
      </w:r>
      <w:r w:rsidRPr="0048787A">
        <w:rPr>
          <w:rFonts w:asciiTheme="majorHAnsi" w:hAnsiTheme="majorHAnsi"/>
          <w:spacing w:val="3"/>
          <w:sz w:val="18"/>
          <w:szCs w:val="18"/>
        </w:rPr>
        <w:t>o</w:t>
      </w:r>
      <w:r w:rsidRPr="0048787A">
        <w:rPr>
          <w:rFonts w:asciiTheme="majorHAnsi" w:hAnsiTheme="majorHAnsi"/>
          <w:spacing w:val="5"/>
          <w:sz w:val="18"/>
          <w:szCs w:val="18"/>
        </w:rPr>
        <w:t>c</w:t>
      </w:r>
      <w:r w:rsidRPr="0048787A">
        <w:rPr>
          <w:rFonts w:asciiTheme="majorHAnsi" w:hAnsiTheme="majorHAnsi"/>
          <w:spacing w:val="3"/>
          <w:sz w:val="18"/>
          <w:szCs w:val="18"/>
        </w:rPr>
        <w:t>e</w:t>
      </w:r>
      <w:r w:rsidRPr="0048787A">
        <w:rPr>
          <w:rFonts w:asciiTheme="majorHAnsi" w:hAnsiTheme="majorHAnsi"/>
          <w:spacing w:val="6"/>
          <w:sz w:val="18"/>
          <w:szCs w:val="18"/>
        </w:rPr>
        <w:t>d</w:t>
      </w:r>
      <w:r w:rsidRPr="0048787A">
        <w:rPr>
          <w:rFonts w:asciiTheme="majorHAnsi" w:hAnsiTheme="majorHAnsi"/>
          <w:spacing w:val="3"/>
          <w:sz w:val="18"/>
          <w:szCs w:val="18"/>
        </w:rPr>
        <w:t>u</w:t>
      </w:r>
      <w:r w:rsidRPr="0048787A">
        <w:rPr>
          <w:rFonts w:asciiTheme="majorHAnsi" w:hAnsiTheme="majorHAnsi"/>
          <w:spacing w:val="5"/>
          <w:sz w:val="18"/>
          <w:szCs w:val="18"/>
        </w:rPr>
        <w:t>re</w:t>
      </w:r>
      <w:r w:rsidRPr="0048787A">
        <w:rPr>
          <w:rFonts w:asciiTheme="majorHAnsi" w:hAnsiTheme="majorHAnsi"/>
          <w:sz w:val="18"/>
          <w:szCs w:val="18"/>
        </w:rPr>
        <w:t>s</w:t>
      </w:r>
      <w:r w:rsidRPr="0048787A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5"/>
          <w:sz w:val="18"/>
          <w:szCs w:val="18"/>
        </w:rPr>
        <w:t>a</w:t>
      </w:r>
      <w:r w:rsidRPr="0048787A">
        <w:rPr>
          <w:rFonts w:asciiTheme="majorHAnsi" w:hAnsiTheme="majorHAnsi"/>
          <w:spacing w:val="3"/>
          <w:sz w:val="18"/>
          <w:szCs w:val="18"/>
        </w:rPr>
        <w:t>n</w:t>
      </w:r>
      <w:r w:rsidRPr="0048787A">
        <w:rPr>
          <w:rFonts w:asciiTheme="majorHAnsi" w:hAnsiTheme="majorHAnsi"/>
          <w:sz w:val="18"/>
          <w:szCs w:val="18"/>
        </w:rPr>
        <w:t>d</w:t>
      </w:r>
      <w:r w:rsidRPr="0048787A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3"/>
          <w:sz w:val="18"/>
          <w:szCs w:val="18"/>
        </w:rPr>
        <w:t>e</w:t>
      </w:r>
      <w:r w:rsidRPr="0048787A">
        <w:rPr>
          <w:rFonts w:asciiTheme="majorHAnsi" w:hAnsiTheme="majorHAnsi"/>
          <w:spacing w:val="6"/>
          <w:sz w:val="18"/>
          <w:szCs w:val="18"/>
        </w:rPr>
        <w:t>q</w:t>
      </w:r>
      <w:r w:rsidRPr="0048787A">
        <w:rPr>
          <w:rFonts w:asciiTheme="majorHAnsi" w:hAnsiTheme="majorHAnsi"/>
          <w:spacing w:val="3"/>
          <w:sz w:val="18"/>
          <w:szCs w:val="18"/>
        </w:rPr>
        <w:t>u</w:t>
      </w:r>
      <w:r w:rsidRPr="0048787A">
        <w:rPr>
          <w:rFonts w:asciiTheme="majorHAnsi" w:hAnsiTheme="majorHAnsi"/>
          <w:spacing w:val="5"/>
          <w:sz w:val="18"/>
          <w:szCs w:val="18"/>
        </w:rPr>
        <w:t>a</w:t>
      </w:r>
      <w:r w:rsidRPr="0048787A">
        <w:rPr>
          <w:rFonts w:asciiTheme="majorHAnsi" w:hAnsiTheme="majorHAnsi"/>
          <w:sz w:val="18"/>
          <w:szCs w:val="18"/>
        </w:rPr>
        <w:t xml:space="preserve">l </w:t>
      </w:r>
      <w:r w:rsidRPr="0048787A">
        <w:rPr>
          <w:rFonts w:asciiTheme="majorHAnsi" w:hAnsiTheme="majorHAnsi"/>
          <w:spacing w:val="6"/>
          <w:sz w:val="18"/>
          <w:szCs w:val="18"/>
        </w:rPr>
        <w:t>o</w:t>
      </w:r>
      <w:r w:rsidRPr="0048787A">
        <w:rPr>
          <w:rFonts w:asciiTheme="majorHAnsi" w:hAnsiTheme="majorHAnsi"/>
          <w:spacing w:val="3"/>
          <w:sz w:val="18"/>
          <w:szCs w:val="18"/>
        </w:rPr>
        <w:t>pp</w:t>
      </w:r>
      <w:r w:rsidRPr="0048787A">
        <w:rPr>
          <w:rFonts w:asciiTheme="majorHAnsi" w:hAnsiTheme="majorHAnsi"/>
          <w:spacing w:val="7"/>
          <w:sz w:val="18"/>
          <w:szCs w:val="18"/>
        </w:rPr>
        <w:t>o</w:t>
      </w:r>
      <w:r w:rsidRPr="0048787A">
        <w:rPr>
          <w:rFonts w:asciiTheme="majorHAnsi" w:hAnsiTheme="majorHAnsi"/>
          <w:spacing w:val="5"/>
          <w:sz w:val="18"/>
          <w:szCs w:val="18"/>
        </w:rPr>
        <w:t>r</w:t>
      </w:r>
      <w:r w:rsidRPr="0048787A">
        <w:rPr>
          <w:rFonts w:asciiTheme="majorHAnsi" w:hAnsiTheme="majorHAnsi"/>
          <w:spacing w:val="4"/>
          <w:sz w:val="18"/>
          <w:szCs w:val="18"/>
        </w:rPr>
        <w:t>t</w:t>
      </w:r>
      <w:r w:rsidRPr="0048787A">
        <w:rPr>
          <w:rFonts w:asciiTheme="majorHAnsi" w:hAnsiTheme="majorHAnsi"/>
          <w:spacing w:val="3"/>
          <w:sz w:val="18"/>
          <w:szCs w:val="18"/>
        </w:rPr>
        <w:t>un</w:t>
      </w:r>
      <w:r w:rsidRPr="0048787A">
        <w:rPr>
          <w:rFonts w:asciiTheme="majorHAnsi" w:hAnsiTheme="majorHAnsi"/>
          <w:spacing w:val="4"/>
          <w:sz w:val="18"/>
          <w:szCs w:val="18"/>
        </w:rPr>
        <w:t>it</w:t>
      </w:r>
      <w:r w:rsidRPr="0048787A">
        <w:rPr>
          <w:rFonts w:asciiTheme="majorHAnsi" w:hAnsiTheme="majorHAnsi"/>
          <w:spacing w:val="2"/>
          <w:sz w:val="18"/>
          <w:szCs w:val="18"/>
        </w:rPr>
        <w:t>i</w:t>
      </w:r>
      <w:r w:rsidRPr="0048787A">
        <w:rPr>
          <w:rFonts w:asciiTheme="majorHAnsi" w:hAnsiTheme="majorHAnsi"/>
          <w:spacing w:val="5"/>
          <w:sz w:val="18"/>
          <w:szCs w:val="18"/>
        </w:rPr>
        <w:t>e</w:t>
      </w:r>
      <w:r w:rsidRPr="0048787A">
        <w:rPr>
          <w:rFonts w:asciiTheme="majorHAnsi" w:hAnsiTheme="majorHAnsi"/>
          <w:spacing w:val="4"/>
          <w:sz w:val="18"/>
          <w:szCs w:val="18"/>
        </w:rPr>
        <w:t>s</w:t>
      </w:r>
      <w:r w:rsidRPr="0048787A">
        <w:rPr>
          <w:rFonts w:asciiTheme="majorHAnsi" w:hAnsiTheme="majorHAnsi"/>
          <w:sz w:val="18"/>
          <w:szCs w:val="18"/>
        </w:rPr>
        <w:t>.</w:t>
      </w:r>
      <w:r w:rsidRPr="0048787A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5"/>
          <w:sz w:val="18"/>
          <w:szCs w:val="18"/>
        </w:rPr>
        <w:t>E</w:t>
      </w:r>
      <w:r w:rsidRPr="0048787A">
        <w:rPr>
          <w:rFonts w:asciiTheme="majorHAnsi" w:hAnsiTheme="majorHAnsi"/>
          <w:spacing w:val="3"/>
          <w:sz w:val="18"/>
          <w:szCs w:val="18"/>
        </w:rPr>
        <w:t>x</w:t>
      </w:r>
      <w:r w:rsidRPr="0048787A">
        <w:rPr>
          <w:rFonts w:asciiTheme="majorHAnsi" w:hAnsiTheme="majorHAnsi"/>
          <w:spacing w:val="4"/>
          <w:sz w:val="18"/>
          <w:szCs w:val="18"/>
        </w:rPr>
        <w:t>t</w:t>
      </w:r>
      <w:r w:rsidRPr="0048787A">
        <w:rPr>
          <w:rFonts w:asciiTheme="majorHAnsi" w:hAnsiTheme="majorHAnsi"/>
          <w:spacing w:val="5"/>
          <w:sz w:val="18"/>
          <w:szCs w:val="18"/>
        </w:rPr>
        <w:t>e</w:t>
      </w:r>
      <w:r w:rsidRPr="0048787A">
        <w:rPr>
          <w:rFonts w:asciiTheme="majorHAnsi" w:hAnsiTheme="majorHAnsi"/>
          <w:spacing w:val="3"/>
          <w:sz w:val="18"/>
          <w:szCs w:val="18"/>
        </w:rPr>
        <w:t>n</w:t>
      </w:r>
      <w:r w:rsidRPr="0048787A">
        <w:rPr>
          <w:rFonts w:asciiTheme="majorHAnsi" w:hAnsiTheme="majorHAnsi"/>
          <w:spacing w:val="4"/>
          <w:sz w:val="18"/>
          <w:szCs w:val="18"/>
        </w:rPr>
        <w:t>si</w:t>
      </w:r>
      <w:r w:rsidRPr="0048787A">
        <w:rPr>
          <w:rFonts w:asciiTheme="majorHAnsi" w:hAnsiTheme="majorHAnsi"/>
          <w:spacing w:val="3"/>
          <w:sz w:val="18"/>
          <w:szCs w:val="18"/>
        </w:rPr>
        <w:t>v</w:t>
      </w:r>
      <w:r w:rsidRPr="0048787A">
        <w:rPr>
          <w:rFonts w:asciiTheme="majorHAnsi" w:hAnsiTheme="majorHAnsi"/>
          <w:sz w:val="18"/>
          <w:szCs w:val="18"/>
        </w:rPr>
        <w:t>e</w:t>
      </w:r>
      <w:r w:rsidRPr="0048787A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3"/>
          <w:sz w:val="18"/>
          <w:szCs w:val="18"/>
        </w:rPr>
        <w:t>kno</w:t>
      </w:r>
      <w:r w:rsidRPr="0048787A">
        <w:rPr>
          <w:rFonts w:asciiTheme="majorHAnsi" w:hAnsiTheme="majorHAnsi"/>
          <w:spacing w:val="2"/>
          <w:sz w:val="18"/>
          <w:szCs w:val="18"/>
        </w:rPr>
        <w:t>w</w:t>
      </w:r>
      <w:r w:rsidRPr="0048787A">
        <w:rPr>
          <w:rFonts w:asciiTheme="majorHAnsi" w:hAnsiTheme="majorHAnsi"/>
          <w:spacing w:val="4"/>
          <w:sz w:val="18"/>
          <w:szCs w:val="18"/>
        </w:rPr>
        <w:t>l</w:t>
      </w:r>
      <w:r w:rsidRPr="0048787A">
        <w:rPr>
          <w:rFonts w:asciiTheme="majorHAnsi" w:hAnsiTheme="majorHAnsi"/>
          <w:spacing w:val="5"/>
          <w:sz w:val="18"/>
          <w:szCs w:val="18"/>
        </w:rPr>
        <w:t>e</w:t>
      </w:r>
      <w:r w:rsidRPr="0048787A">
        <w:rPr>
          <w:rFonts w:asciiTheme="majorHAnsi" w:hAnsiTheme="majorHAnsi"/>
          <w:spacing w:val="6"/>
          <w:sz w:val="18"/>
          <w:szCs w:val="18"/>
        </w:rPr>
        <w:t>d</w:t>
      </w:r>
      <w:r w:rsidRPr="0048787A">
        <w:rPr>
          <w:rFonts w:asciiTheme="majorHAnsi" w:hAnsiTheme="majorHAnsi"/>
          <w:spacing w:val="3"/>
          <w:sz w:val="18"/>
          <w:szCs w:val="18"/>
        </w:rPr>
        <w:t>g</w:t>
      </w:r>
      <w:r w:rsidRPr="0048787A">
        <w:rPr>
          <w:rFonts w:asciiTheme="majorHAnsi" w:hAnsiTheme="majorHAnsi"/>
          <w:sz w:val="18"/>
          <w:szCs w:val="18"/>
        </w:rPr>
        <w:t>e</w:t>
      </w:r>
      <w:r w:rsidRPr="0048787A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6"/>
          <w:sz w:val="18"/>
          <w:szCs w:val="18"/>
        </w:rPr>
        <w:t>o</w:t>
      </w:r>
      <w:r w:rsidRPr="0048787A">
        <w:rPr>
          <w:rFonts w:asciiTheme="majorHAnsi" w:hAnsiTheme="majorHAnsi"/>
          <w:sz w:val="18"/>
          <w:szCs w:val="18"/>
        </w:rPr>
        <w:t>f</w:t>
      </w:r>
      <w:r w:rsidRPr="0048787A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3"/>
          <w:sz w:val="18"/>
          <w:szCs w:val="18"/>
        </w:rPr>
        <w:t>k</w:t>
      </w:r>
      <w:r w:rsidRPr="0048787A">
        <w:rPr>
          <w:rFonts w:asciiTheme="majorHAnsi" w:hAnsiTheme="majorHAnsi"/>
          <w:spacing w:val="5"/>
          <w:sz w:val="18"/>
          <w:szCs w:val="18"/>
        </w:rPr>
        <w:t>e</w:t>
      </w:r>
      <w:r w:rsidRPr="0048787A">
        <w:rPr>
          <w:rFonts w:asciiTheme="majorHAnsi" w:hAnsiTheme="majorHAnsi"/>
          <w:sz w:val="18"/>
          <w:szCs w:val="18"/>
        </w:rPr>
        <w:t>y</w:t>
      </w:r>
      <w:r w:rsidRPr="0048787A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6"/>
          <w:sz w:val="18"/>
          <w:szCs w:val="18"/>
        </w:rPr>
        <w:t>p</w:t>
      </w:r>
      <w:r w:rsidRPr="0048787A">
        <w:rPr>
          <w:rFonts w:asciiTheme="majorHAnsi" w:hAnsiTheme="majorHAnsi"/>
          <w:spacing w:val="3"/>
          <w:sz w:val="18"/>
          <w:szCs w:val="18"/>
        </w:rPr>
        <w:t>r</w:t>
      </w:r>
      <w:r w:rsidRPr="0048787A">
        <w:rPr>
          <w:rFonts w:asciiTheme="majorHAnsi" w:hAnsiTheme="majorHAnsi"/>
          <w:spacing w:val="6"/>
          <w:sz w:val="18"/>
          <w:szCs w:val="18"/>
        </w:rPr>
        <w:t>o</w:t>
      </w:r>
      <w:r w:rsidRPr="0048787A">
        <w:rPr>
          <w:rFonts w:asciiTheme="majorHAnsi" w:hAnsiTheme="majorHAnsi"/>
          <w:spacing w:val="5"/>
          <w:sz w:val="18"/>
          <w:szCs w:val="18"/>
        </w:rPr>
        <w:t>ce</w:t>
      </w:r>
      <w:r w:rsidRPr="0048787A">
        <w:rPr>
          <w:rFonts w:asciiTheme="majorHAnsi" w:hAnsiTheme="majorHAnsi"/>
          <w:spacing w:val="4"/>
          <w:sz w:val="18"/>
          <w:szCs w:val="18"/>
        </w:rPr>
        <w:t>ss</w:t>
      </w:r>
      <w:r w:rsidRPr="0048787A">
        <w:rPr>
          <w:rFonts w:asciiTheme="majorHAnsi" w:hAnsiTheme="majorHAnsi"/>
          <w:spacing w:val="5"/>
          <w:sz w:val="18"/>
          <w:szCs w:val="18"/>
        </w:rPr>
        <w:t>e</w:t>
      </w:r>
      <w:r w:rsidRPr="0048787A">
        <w:rPr>
          <w:rFonts w:asciiTheme="majorHAnsi" w:hAnsiTheme="majorHAnsi"/>
          <w:sz w:val="18"/>
          <w:szCs w:val="18"/>
        </w:rPr>
        <w:t>s</w:t>
      </w:r>
      <w:r w:rsidRPr="0048787A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4"/>
          <w:sz w:val="18"/>
          <w:szCs w:val="18"/>
        </w:rPr>
        <w:t>s</w:t>
      </w:r>
      <w:r w:rsidRPr="0048787A">
        <w:rPr>
          <w:rFonts w:asciiTheme="majorHAnsi" w:hAnsiTheme="majorHAnsi"/>
          <w:spacing w:val="3"/>
          <w:sz w:val="18"/>
          <w:szCs w:val="18"/>
        </w:rPr>
        <w:t>uc</w:t>
      </w:r>
      <w:r w:rsidRPr="0048787A">
        <w:rPr>
          <w:rFonts w:asciiTheme="majorHAnsi" w:hAnsiTheme="majorHAnsi"/>
          <w:sz w:val="18"/>
          <w:szCs w:val="18"/>
        </w:rPr>
        <w:t>h</w:t>
      </w:r>
      <w:r w:rsidRPr="0048787A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5"/>
          <w:sz w:val="18"/>
          <w:szCs w:val="18"/>
        </w:rPr>
        <w:t>a</w:t>
      </w:r>
      <w:r w:rsidRPr="0048787A">
        <w:rPr>
          <w:rFonts w:asciiTheme="majorHAnsi" w:hAnsiTheme="majorHAnsi"/>
          <w:sz w:val="18"/>
          <w:szCs w:val="18"/>
        </w:rPr>
        <w:t>s</w:t>
      </w:r>
      <w:r w:rsidRPr="0048787A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6"/>
          <w:sz w:val="18"/>
          <w:szCs w:val="18"/>
        </w:rPr>
        <w:t>d</w:t>
      </w:r>
      <w:r w:rsidRPr="0048787A">
        <w:rPr>
          <w:rFonts w:asciiTheme="majorHAnsi" w:hAnsiTheme="majorHAnsi"/>
          <w:spacing w:val="4"/>
          <w:sz w:val="18"/>
          <w:szCs w:val="18"/>
        </w:rPr>
        <w:t>is</w:t>
      </w:r>
      <w:r w:rsidRPr="0048787A">
        <w:rPr>
          <w:rFonts w:asciiTheme="majorHAnsi" w:hAnsiTheme="majorHAnsi"/>
          <w:spacing w:val="5"/>
          <w:sz w:val="18"/>
          <w:szCs w:val="18"/>
        </w:rPr>
        <w:t>c</w:t>
      </w:r>
      <w:r w:rsidRPr="0048787A">
        <w:rPr>
          <w:rFonts w:asciiTheme="majorHAnsi" w:hAnsiTheme="majorHAnsi"/>
          <w:spacing w:val="2"/>
          <w:sz w:val="18"/>
          <w:szCs w:val="18"/>
        </w:rPr>
        <w:t>i</w:t>
      </w:r>
      <w:r w:rsidRPr="0048787A">
        <w:rPr>
          <w:rFonts w:asciiTheme="majorHAnsi" w:hAnsiTheme="majorHAnsi"/>
          <w:spacing w:val="6"/>
          <w:sz w:val="18"/>
          <w:szCs w:val="18"/>
        </w:rPr>
        <w:t>p</w:t>
      </w:r>
      <w:r w:rsidRPr="0048787A">
        <w:rPr>
          <w:rFonts w:asciiTheme="majorHAnsi" w:hAnsiTheme="majorHAnsi"/>
          <w:spacing w:val="4"/>
          <w:sz w:val="18"/>
          <w:szCs w:val="18"/>
        </w:rPr>
        <w:t>li</w:t>
      </w:r>
      <w:r w:rsidRPr="0048787A">
        <w:rPr>
          <w:rFonts w:asciiTheme="majorHAnsi" w:hAnsiTheme="majorHAnsi"/>
          <w:spacing w:val="3"/>
          <w:sz w:val="18"/>
          <w:szCs w:val="18"/>
        </w:rPr>
        <w:t>na</w:t>
      </w:r>
      <w:r w:rsidRPr="0048787A">
        <w:rPr>
          <w:rFonts w:asciiTheme="majorHAnsi" w:hAnsiTheme="majorHAnsi"/>
          <w:spacing w:val="5"/>
          <w:sz w:val="18"/>
          <w:szCs w:val="18"/>
        </w:rPr>
        <w:t>r</w:t>
      </w:r>
      <w:r w:rsidRPr="0048787A">
        <w:rPr>
          <w:rFonts w:asciiTheme="majorHAnsi" w:hAnsiTheme="majorHAnsi"/>
          <w:spacing w:val="1"/>
          <w:sz w:val="18"/>
          <w:szCs w:val="18"/>
        </w:rPr>
        <w:t>y</w:t>
      </w:r>
      <w:r w:rsidRPr="0048787A">
        <w:rPr>
          <w:rFonts w:asciiTheme="majorHAnsi" w:hAnsiTheme="majorHAnsi"/>
          <w:sz w:val="18"/>
          <w:szCs w:val="18"/>
        </w:rPr>
        <w:t xml:space="preserve">, </w:t>
      </w:r>
      <w:r w:rsidRPr="0048787A">
        <w:rPr>
          <w:rFonts w:asciiTheme="majorHAnsi" w:hAnsiTheme="majorHAnsi"/>
          <w:spacing w:val="3"/>
          <w:sz w:val="18"/>
          <w:szCs w:val="18"/>
        </w:rPr>
        <w:t>g</w:t>
      </w:r>
      <w:r w:rsidRPr="0048787A">
        <w:rPr>
          <w:rFonts w:asciiTheme="majorHAnsi" w:hAnsiTheme="majorHAnsi"/>
          <w:spacing w:val="5"/>
          <w:sz w:val="18"/>
          <w:szCs w:val="18"/>
        </w:rPr>
        <w:t>r</w:t>
      </w:r>
      <w:r w:rsidRPr="0048787A">
        <w:rPr>
          <w:rFonts w:asciiTheme="majorHAnsi" w:hAnsiTheme="majorHAnsi"/>
          <w:spacing w:val="4"/>
          <w:sz w:val="18"/>
          <w:szCs w:val="18"/>
        </w:rPr>
        <w:t>i</w:t>
      </w:r>
      <w:r w:rsidRPr="0048787A">
        <w:rPr>
          <w:rFonts w:asciiTheme="majorHAnsi" w:hAnsiTheme="majorHAnsi"/>
          <w:spacing w:val="5"/>
          <w:sz w:val="18"/>
          <w:szCs w:val="18"/>
        </w:rPr>
        <w:t>e</w:t>
      </w:r>
      <w:r w:rsidRPr="0048787A">
        <w:rPr>
          <w:rFonts w:asciiTheme="majorHAnsi" w:hAnsiTheme="majorHAnsi"/>
          <w:spacing w:val="3"/>
          <w:sz w:val="18"/>
          <w:szCs w:val="18"/>
        </w:rPr>
        <w:t>v</w:t>
      </w:r>
      <w:r w:rsidRPr="0048787A">
        <w:rPr>
          <w:rFonts w:asciiTheme="majorHAnsi" w:hAnsiTheme="majorHAnsi"/>
          <w:spacing w:val="5"/>
          <w:sz w:val="18"/>
          <w:szCs w:val="18"/>
        </w:rPr>
        <w:t>a</w:t>
      </w:r>
      <w:r w:rsidRPr="0048787A">
        <w:rPr>
          <w:rFonts w:asciiTheme="majorHAnsi" w:hAnsiTheme="majorHAnsi"/>
          <w:spacing w:val="3"/>
          <w:sz w:val="18"/>
          <w:szCs w:val="18"/>
        </w:rPr>
        <w:t>n</w:t>
      </w:r>
      <w:r w:rsidRPr="0048787A">
        <w:rPr>
          <w:rFonts w:asciiTheme="majorHAnsi" w:hAnsiTheme="majorHAnsi"/>
          <w:spacing w:val="5"/>
          <w:sz w:val="18"/>
          <w:szCs w:val="18"/>
        </w:rPr>
        <w:t>c</w:t>
      </w:r>
      <w:r w:rsidRPr="0048787A">
        <w:rPr>
          <w:rFonts w:asciiTheme="majorHAnsi" w:hAnsiTheme="majorHAnsi"/>
          <w:spacing w:val="3"/>
          <w:sz w:val="18"/>
          <w:szCs w:val="18"/>
        </w:rPr>
        <w:t>e</w:t>
      </w:r>
      <w:r w:rsidRPr="0048787A">
        <w:rPr>
          <w:rFonts w:asciiTheme="majorHAnsi" w:hAnsiTheme="majorHAnsi"/>
          <w:sz w:val="18"/>
          <w:szCs w:val="18"/>
        </w:rPr>
        <w:t xml:space="preserve">, </w:t>
      </w:r>
      <w:r w:rsidRPr="0048787A">
        <w:rPr>
          <w:rFonts w:asciiTheme="majorHAnsi" w:hAnsiTheme="majorHAnsi"/>
          <w:spacing w:val="5"/>
          <w:sz w:val="18"/>
          <w:szCs w:val="18"/>
        </w:rPr>
        <w:t>r</w:t>
      </w:r>
      <w:r w:rsidRPr="0048787A">
        <w:rPr>
          <w:rFonts w:asciiTheme="majorHAnsi" w:hAnsiTheme="majorHAnsi"/>
          <w:spacing w:val="3"/>
          <w:sz w:val="18"/>
          <w:szCs w:val="18"/>
        </w:rPr>
        <w:t>e</w:t>
      </w:r>
      <w:r w:rsidRPr="0048787A">
        <w:rPr>
          <w:rFonts w:asciiTheme="majorHAnsi" w:hAnsiTheme="majorHAnsi"/>
          <w:spacing w:val="6"/>
          <w:sz w:val="18"/>
          <w:szCs w:val="18"/>
        </w:rPr>
        <w:t>d</w:t>
      </w:r>
      <w:r w:rsidRPr="0048787A">
        <w:rPr>
          <w:rFonts w:asciiTheme="majorHAnsi" w:hAnsiTheme="majorHAnsi"/>
          <w:spacing w:val="3"/>
          <w:sz w:val="18"/>
          <w:szCs w:val="18"/>
        </w:rPr>
        <w:t>un</w:t>
      </w:r>
      <w:r w:rsidRPr="0048787A">
        <w:rPr>
          <w:rFonts w:asciiTheme="majorHAnsi" w:hAnsiTheme="majorHAnsi"/>
          <w:spacing w:val="6"/>
          <w:sz w:val="18"/>
          <w:szCs w:val="18"/>
        </w:rPr>
        <w:t>d</w:t>
      </w:r>
      <w:r w:rsidRPr="0048787A">
        <w:rPr>
          <w:rFonts w:asciiTheme="majorHAnsi" w:hAnsiTheme="majorHAnsi"/>
          <w:spacing w:val="5"/>
          <w:sz w:val="18"/>
          <w:szCs w:val="18"/>
        </w:rPr>
        <w:t>a</w:t>
      </w:r>
      <w:r w:rsidRPr="0048787A">
        <w:rPr>
          <w:rFonts w:asciiTheme="majorHAnsi" w:hAnsiTheme="majorHAnsi"/>
          <w:spacing w:val="3"/>
          <w:sz w:val="18"/>
          <w:szCs w:val="18"/>
        </w:rPr>
        <w:t>n</w:t>
      </w:r>
      <w:r w:rsidRPr="0048787A">
        <w:rPr>
          <w:rFonts w:asciiTheme="majorHAnsi" w:hAnsiTheme="majorHAnsi"/>
          <w:spacing w:val="5"/>
          <w:sz w:val="18"/>
          <w:szCs w:val="18"/>
        </w:rPr>
        <w:t>c</w:t>
      </w:r>
      <w:r w:rsidRPr="0048787A">
        <w:rPr>
          <w:rFonts w:asciiTheme="majorHAnsi" w:hAnsiTheme="majorHAnsi"/>
          <w:spacing w:val="1"/>
          <w:sz w:val="18"/>
          <w:szCs w:val="18"/>
        </w:rPr>
        <w:t>y</w:t>
      </w:r>
      <w:r w:rsidRPr="0048787A">
        <w:rPr>
          <w:rFonts w:asciiTheme="majorHAnsi" w:hAnsiTheme="majorHAnsi"/>
          <w:sz w:val="18"/>
          <w:szCs w:val="18"/>
        </w:rPr>
        <w:t xml:space="preserve">, </w:t>
      </w:r>
      <w:r w:rsidRPr="0048787A">
        <w:rPr>
          <w:rFonts w:asciiTheme="majorHAnsi" w:hAnsiTheme="majorHAnsi"/>
          <w:spacing w:val="3"/>
          <w:sz w:val="18"/>
          <w:szCs w:val="18"/>
        </w:rPr>
        <w:t>p</w:t>
      </w:r>
      <w:r w:rsidRPr="0048787A">
        <w:rPr>
          <w:rFonts w:asciiTheme="majorHAnsi" w:hAnsiTheme="majorHAnsi"/>
          <w:spacing w:val="5"/>
          <w:sz w:val="18"/>
          <w:szCs w:val="18"/>
        </w:rPr>
        <w:t>er</w:t>
      </w:r>
      <w:r w:rsidRPr="0048787A">
        <w:rPr>
          <w:rFonts w:asciiTheme="majorHAnsi" w:hAnsiTheme="majorHAnsi"/>
          <w:spacing w:val="1"/>
          <w:sz w:val="18"/>
          <w:szCs w:val="18"/>
        </w:rPr>
        <w:t>f</w:t>
      </w:r>
      <w:r w:rsidRPr="0048787A">
        <w:rPr>
          <w:rFonts w:asciiTheme="majorHAnsi" w:hAnsiTheme="majorHAnsi"/>
          <w:spacing w:val="3"/>
          <w:sz w:val="18"/>
          <w:szCs w:val="18"/>
        </w:rPr>
        <w:t>o</w:t>
      </w:r>
      <w:r w:rsidRPr="0048787A">
        <w:rPr>
          <w:rFonts w:asciiTheme="majorHAnsi" w:hAnsiTheme="majorHAnsi"/>
          <w:spacing w:val="5"/>
          <w:sz w:val="18"/>
          <w:szCs w:val="18"/>
        </w:rPr>
        <w:t>r</w:t>
      </w:r>
      <w:r w:rsidRPr="0048787A">
        <w:rPr>
          <w:rFonts w:asciiTheme="majorHAnsi" w:hAnsiTheme="majorHAnsi"/>
          <w:spacing w:val="1"/>
          <w:sz w:val="18"/>
          <w:szCs w:val="18"/>
        </w:rPr>
        <w:t>m</w:t>
      </w:r>
      <w:r w:rsidRPr="0048787A">
        <w:rPr>
          <w:rFonts w:asciiTheme="majorHAnsi" w:hAnsiTheme="majorHAnsi"/>
          <w:spacing w:val="5"/>
          <w:sz w:val="18"/>
          <w:szCs w:val="18"/>
        </w:rPr>
        <w:t>a</w:t>
      </w:r>
      <w:r w:rsidRPr="0048787A">
        <w:rPr>
          <w:rFonts w:asciiTheme="majorHAnsi" w:hAnsiTheme="majorHAnsi"/>
          <w:spacing w:val="3"/>
          <w:sz w:val="18"/>
          <w:szCs w:val="18"/>
        </w:rPr>
        <w:t>n</w:t>
      </w:r>
      <w:r w:rsidRPr="0048787A">
        <w:rPr>
          <w:rFonts w:asciiTheme="majorHAnsi" w:hAnsiTheme="majorHAnsi"/>
          <w:spacing w:val="5"/>
          <w:sz w:val="18"/>
          <w:szCs w:val="18"/>
        </w:rPr>
        <w:t>c</w:t>
      </w:r>
      <w:r w:rsidRPr="0048787A">
        <w:rPr>
          <w:rFonts w:asciiTheme="majorHAnsi" w:hAnsiTheme="majorHAnsi"/>
          <w:sz w:val="18"/>
          <w:szCs w:val="18"/>
        </w:rPr>
        <w:t xml:space="preserve">e </w:t>
      </w:r>
      <w:r w:rsidRPr="0048787A">
        <w:rPr>
          <w:rFonts w:asciiTheme="majorHAnsi" w:hAnsiTheme="majorHAnsi"/>
          <w:spacing w:val="1"/>
          <w:sz w:val="18"/>
          <w:szCs w:val="18"/>
        </w:rPr>
        <w:t>m</w:t>
      </w:r>
      <w:r w:rsidRPr="0048787A">
        <w:rPr>
          <w:rFonts w:asciiTheme="majorHAnsi" w:hAnsiTheme="majorHAnsi"/>
          <w:spacing w:val="5"/>
          <w:sz w:val="18"/>
          <w:szCs w:val="18"/>
        </w:rPr>
        <w:t>a</w:t>
      </w:r>
      <w:r w:rsidRPr="0048787A">
        <w:rPr>
          <w:rFonts w:asciiTheme="majorHAnsi" w:hAnsiTheme="majorHAnsi"/>
          <w:spacing w:val="3"/>
          <w:sz w:val="18"/>
          <w:szCs w:val="18"/>
        </w:rPr>
        <w:t>n</w:t>
      </w:r>
      <w:r w:rsidRPr="0048787A">
        <w:rPr>
          <w:rFonts w:asciiTheme="majorHAnsi" w:hAnsiTheme="majorHAnsi"/>
          <w:spacing w:val="5"/>
          <w:sz w:val="18"/>
          <w:szCs w:val="18"/>
        </w:rPr>
        <w:t>a</w:t>
      </w:r>
      <w:r w:rsidRPr="0048787A">
        <w:rPr>
          <w:rFonts w:asciiTheme="majorHAnsi" w:hAnsiTheme="majorHAnsi"/>
          <w:spacing w:val="3"/>
          <w:sz w:val="18"/>
          <w:szCs w:val="18"/>
        </w:rPr>
        <w:t>g</w:t>
      </w:r>
      <w:r w:rsidRPr="0048787A">
        <w:rPr>
          <w:rFonts w:asciiTheme="majorHAnsi" w:hAnsiTheme="majorHAnsi"/>
          <w:spacing w:val="7"/>
          <w:sz w:val="18"/>
          <w:szCs w:val="18"/>
        </w:rPr>
        <w:t>e</w:t>
      </w:r>
      <w:r w:rsidRPr="0048787A">
        <w:rPr>
          <w:rFonts w:asciiTheme="majorHAnsi" w:hAnsiTheme="majorHAnsi"/>
          <w:spacing w:val="1"/>
          <w:sz w:val="18"/>
          <w:szCs w:val="18"/>
        </w:rPr>
        <w:t>m</w:t>
      </w:r>
      <w:r w:rsidRPr="0048787A">
        <w:rPr>
          <w:rFonts w:asciiTheme="majorHAnsi" w:hAnsiTheme="majorHAnsi"/>
          <w:spacing w:val="5"/>
          <w:sz w:val="18"/>
          <w:szCs w:val="18"/>
        </w:rPr>
        <w:t>e</w:t>
      </w:r>
      <w:r w:rsidRPr="0048787A">
        <w:rPr>
          <w:rFonts w:asciiTheme="majorHAnsi" w:hAnsiTheme="majorHAnsi"/>
          <w:spacing w:val="3"/>
          <w:sz w:val="18"/>
          <w:szCs w:val="18"/>
        </w:rPr>
        <w:t>n</w:t>
      </w:r>
      <w:r w:rsidRPr="0048787A">
        <w:rPr>
          <w:rFonts w:asciiTheme="majorHAnsi" w:hAnsiTheme="majorHAnsi"/>
          <w:sz w:val="18"/>
          <w:szCs w:val="18"/>
        </w:rPr>
        <w:t>t</w:t>
      </w:r>
      <w:r w:rsidRPr="0048787A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5"/>
          <w:sz w:val="18"/>
          <w:szCs w:val="18"/>
        </w:rPr>
        <w:t>a</w:t>
      </w:r>
      <w:r w:rsidRPr="0048787A">
        <w:rPr>
          <w:rFonts w:asciiTheme="majorHAnsi" w:hAnsiTheme="majorHAnsi"/>
          <w:spacing w:val="3"/>
          <w:sz w:val="18"/>
          <w:szCs w:val="18"/>
        </w:rPr>
        <w:t>n</w:t>
      </w:r>
      <w:r w:rsidRPr="0048787A">
        <w:rPr>
          <w:rFonts w:asciiTheme="majorHAnsi" w:hAnsiTheme="majorHAnsi"/>
          <w:sz w:val="18"/>
          <w:szCs w:val="18"/>
        </w:rPr>
        <w:t>d</w:t>
      </w:r>
      <w:r w:rsidRPr="0048787A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3"/>
          <w:sz w:val="18"/>
          <w:szCs w:val="18"/>
        </w:rPr>
        <w:t>c</w:t>
      </w:r>
      <w:r w:rsidRPr="0048787A">
        <w:rPr>
          <w:rFonts w:asciiTheme="majorHAnsi" w:hAnsiTheme="majorHAnsi"/>
          <w:spacing w:val="6"/>
          <w:sz w:val="18"/>
          <w:szCs w:val="18"/>
        </w:rPr>
        <w:t>o</w:t>
      </w:r>
      <w:r w:rsidRPr="0048787A">
        <w:rPr>
          <w:rFonts w:asciiTheme="majorHAnsi" w:hAnsiTheme="majorHAnsi"/>
          <w:spacing w:val="3"/>
          <w:sz w:val="18"/>
          <w:szCs w:val="18"/>
        </w:rPr>
        <w:t>n</w:t>
      </w:r>
      <w:r w:rsidRPr="0048787A">
        <w:rPr>
          <w:rFonts w:asciiTheme="majorHAnsi" w:hAnsiTheme="majorHAnsi"/>
          <w:spacing w:val="4"/>
          <w:sz w:val="18"/>
          <w:szCs w:val="18"/>
        </w:rPr>
        <w:t>t</w:t>
      </w:r>
      <w:r w:rsidRPr="0048787A">
        <w:rPr>
          <w:rFonts w:asciiTheme="majorHAnsi" w:hAnsiTheme="majorHAnsi"/>
          <w:spacing w:val="5"/>
          <w:sz w:val="18"/>
          <w:szCs w:val="18"/>
        </w:rPr>
        <w:t>ra</w:t>
      </w:r>
      <w:r w:rsidRPr="0048787A">
        <w:rPr>
          <w:rFonts w:asciiTheme="majorHAnsi" w:hAnsiTheme="majorHAnsi"/>
          <w:spacing w:val="3"/>
          <w:sz w:val="18"/>
          <w:szCs w:val="18"/>
        </w:rPr>
        <w:t>c</w:t>
      </w:r>
      <w:r w:rsidRPr="0048787A">
        <w:rPr>
          <w:rFonts w:asciiTheme="majorHAnsi" w:hAnsiTheme="majorHAnsi"/>
          <w:spacing w:val="4"/>
          <w:sz w:val="18"/>
          <w:szCs w:val="18"/>
        </w:rPr>
        <w:t>t</w:t>
      </w:r>
      <w:r w:rsidRPr="0048787A">
        <w:rPr>
          <w:rFonts w:asciiTheme="majorHAnsi" w:hAnsiTheme="majorHAnsi"/>
          <w:spacing w:val="3"/>
          <w:sz w:val="18"/>
          <w:szCs w:val="18"/>
        </w:rPr>
        <w:t>u</w:t>
      </w:r>
      <w:r w:rsidRPr="0048787A">
        <w:rPr>
          <w:rFonts w:asciiTheme="majorHAnsi" w:hAnsiTheme="majorHAnsi"/>
          <w:spacing w:val="5"/>
          <w:sz w:val="18"/>
          <w:szCs w:val="18"/>
        </w:rPr>
        <w:t>a</w:t>
      </w:r>
      <w:r w:rsidRPr="0048787A">
        <w:rPr>
          <w:rFonts w:asciiTheme="majorHAnsi" w:hAnsiTheme="majorHAnsi"/>
          <w:sz w:val="18"/>
          <w:szCs w:val="18"/>
        </w:rPr>
        <w:t>l</w:t>
      </w:r>
      <w:r w:rsidRPr="0048787A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5"/>
          <w:sz w:val="18"/>
          <w:szCs w:val="18"/>
        </w:rPr>
        <w:t>c</w:t>
      </w:r>
      <w:r w:rsidRPr="0048787A">
        <w:rPr>
          <w:rFonts w:asciiTheme="majorHAnsi" w:hAnsiTheme="majorHAnsi"/>
          <w:spacing w:val="3"/>
          <w:sz w:val="18"/>
          <w:szCs w:val="18"/>
        </w:rPr>
        <w:t>h</w:t>
      </w:r>
      <w:r w:rsidRPr="0048787A">
        <w:rPr>
          <w:rFonts w:asciiTheme="majorHAnsi" w:hAnsiTheme="majorHAnsi"/>
          <w:spacing w:val="5"/>
          <w:sz w:val="18"/>
          <w:szCs w:val="18"/>
        </w:rPr>
        <w:t>a</w:t>
      </w:r>
      <w:r w:rsidRPr="0048787A">
        <w:rPr>
          <w:rFonts w:asciiTheme="majorHAnsi" w:hAnsiTheme="majorHAnsi"/>
          <w:spacing w:val="3"/>
          <w:sz w:val="18"/>
          <w:szCs w:val="18"/>
        </w:rPr>
        <w:t>ng</w:t>
      </w:r>
      <w:r w:rsidRPr="0048787A">
        <w:rPr>
          <w:rFonts w:asciiTheme="majorHAnsi" w:hAnsiTheme="majorHAnsi"/>
          <w:spacing w:val="5"/>
          <w:sz w:val="18"/>
          <w:szCs w:val="18"/>
        </w:rPr>
        <w:t>e</w:t>
      </w:r>
      <w:r w:rsidRPr="0048787A">
        <w:rPr>
          <w:rFonts w:asciiTheme="majorHAnsi" w:hAnsiTheme="majorHAnsi"/>
          <w:spacing w:val="4"/>
          <w:sz w:val="18"/>
          <w:szCs w:val="18"/>
        </w:rPr>
        <w:t>s</w:t>
      </w:r>
      <w:r w:rsidRPr="0048787A">
        <w:rPr>
          <w:rFonts w:asciiTheme="majorHAnsi" w:hAnsiTheme="majorHAnsi"/>
          <w:sz w:val="18"/>
          <w:szCs w:val="18"/>
        </w:rPr>
        <w:t xml:space="preserve">. </w:t>
      </w:r>
      <w:r w:rsidRPr="0048787A">
        <w:rPr>
          <w:rFonts w:asciiTheme="majorHAnsi" w:hAnsiTheme="majorHAnsi"/>
          <w:spacing w:val="5"/>
          <w:sz w:val="18"/>
          <w:szCs w:val="18"/>
        </w:rPr>
        <w:t>Ha</w:t>
      </w:r>
      <w:r w:rsidRPr="0048787A">
        <w:rPr>
          <w:rFonts w:asciiTheme="majorHAnsi" w:hAnsiTheme="majorHAnsi"/>
          <w:spacing w:val="3"/>
          <w:sz w:val="18"/>
          <w:szCs w:val="18"/>
        </w:rPr>
        <w:t>v</w:t>
      </w:r>
      <w:r w:rsidRPr="0048787A">
        <w:rPr>
          <w:rFonts w:asciiTheme="majorHAnsi" w:hAnsiTheme="majorHAnsi"/>
          <w:spacing w:val="4"/>
          <w:sz w:val="18"/>
          <w:szCs w:val="18"/>
        </w:rPr>
        <w:t>i</w:t>
      </w:r>
      <w:r w:rsidRPr="0048787A">
        <w:rPr>
          <w:rFonts w:asciiTheme="majorHAnsi" w:hAnsiTheme="majorHAnsi"/>
          <w:spacing w:val="3"/>
          <w:sz w:val="18"/>
          <w:szCs w:val="18"/>
        </w:rPr>
        <w:t>n</w:t>
      </w:r>
      <w:r w:rsidRPr="0048787A">
        <w:rPr>
          <w:rFonts w:asciiTheme="majorHAnsi" w:hAnsiTheme="majorHAnsi"/>
          <w:sz w:val="18"/>
          <w:szCs w:val="18"/>
        </w:rPr>
        <w:t>g</w:t>
      </w:r>
      <w:r w:rsidRPr="0048787A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48787A">
        <w:rPr>
          <w:rFonts w:asciiTheme="majorHAnsi" w:hAnsiTheme="majorHAnsi"/>
          <w:sz w:val="18"/>
          <w:szCs w:val="18"/>
        </w:rPr>
        <w:t>a</w:t>
      </w:r>
      <w:r w:rsidRPr="0048787A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6"/>
          <w:sz w:val="18"/>
          <w:szCs w:val="18"/>
        </w:rPr>
        <w:t>p</w:t>
      </w:r>
      <w:r w:rsidRPr="0048787A">
        <w:rPr>
          <w:rFonts w:asciiTheme="majorHAnsi" w:hAnsiTheme="majorHAnsi"/>
          <w:spacing w:val="3"/>
          <w:sz w:val="18"/>
          <w:szCs w:val="18"/>
        </w:rPr>
        <w:t>r</w:t>
      </w:r>
      <w:r w:rsidRPr="0048787A">
        <w:rPr>
          <w:rFonts w:asciiTheme="majorHAnsi" w:hAnsiTheme="majorHAnsi"/>
          <w:spacing w:val="6"/>
          <w:sz w:val="18"/>
          <w:szCs w:val="18"/>
        </w:rPr>
        <w:t>o</w:t>
      </w:r>
      <w:r w:rsidRPr="0048787A">
        <w:rPr>
          <w:rFonts w:asciiTheme="majorHAnsi" w:hAnsiTheme="majorHAnsi"/>
          <w:spacing w:val="3"/>
          <w:sz w:val="18"/>
          <w:szCs w:val="18"/>
        </w:rPr>
        <w:t>v</w:t>
      </w:r>
      <w:r w:rsidRPr="0048787A">
        <w:rPr>
          <w:rFonts w:asciiTheme="majorHAnsi" w:hAnsiTheme="majorHAnsi"/>
          <w:spacing w:val="5"/>
          <w:sz w:val="18"/>
          <w:szCs w:val="18"/>
        </w:rPr>
        <w:t>e</w:t>
      </w:r>
      <w:r w:rsidRPr="0048787A">
        <w:rPr>
          <w:rFonts w:asciiTheme="majorHAnsi" w:hAnsiTheme="majorHAnsi"/>
          <w:sz w:val="18"/>
          <w:szCs w:val="18"/>
        </w:rPr>
        <w:t>n</w:t>
      </w:r>
      <w:r w:rsidRPr="0048787A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3"/>
          <w:sz w:val="18"/>
          <w:szCs w:val="18"/>
        </w:rPr>
        <w:t>a</w:t>
      </w:r>
      <w:r w:rsidRPr="0048787A">
        <w:rPr>
          <w:rFonts w:asciiTheme="majorHAnsi" w:hAnsiTheme="majorHAnsi"/>
          <w:spacing w:val="6"/>
          <w:sz w:val="18"/>
          <w:szCs w:val="18"/>
        </w:rPr>
        <w:t>b</w:t>
      </w:r>
      <w:r w:rsidRPr="0048787A">
        <w:rPr>
          <w:rFonts w:asciiTheme="majorHAnsi" w:hAnsiTheme="majorHAnsi"/>
          <w:spacing w:val="4"/>
          <w:sz w:val="18"/>
          <w:szCs w:val="18"/>
        </w:rPr>
        <w:t>i</w:t>
      </w:r>
      <w:r w:rsidRPr="0048787A">
        <w:rPr>
          <w:rFonts w:asciiTheme="majorHAnsi" w:hAnsiTheme="majorHAnsi"/>
          <w:spacing w:val="2"/>
          <w:sz w:val="18"/>
          <w:szCs w:val="18"/>
        </w:rPr>
        <w:t>l</w:t>
      </w:r>
      <w:r w:rsidRPr="0048787A">
        <w:rPr>
          <w:rFonts w:asciiTheme="majorHAnsi" w:hAnsiTheme="majorHAnsi"/>
          <w:spacing w:val="4"/>
          <w:sz w:val="18"/>
          <w:szCs w:val="18"/>
        </w:rPr>
        <w:t>it</w:t>
      </w:r>
      <w:r w:rsidRPr="0048787A">
        <w:rPr>
          <w:rFonts w:asciiTheme="majorHAnsi" w:hAnsiTheme="majorHAnsi"/>
          <w:sz w:val="18"/>
          <w:szCs w:val="18"/>
        </w:rPr>
        <w:t>y</w:t>
      </w:r>
      <w:r w:rsidRPr="0048787A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4"/>
          <w:sz w:val="18"/>
          <w:szCs w:val="18"/>
        </w:rPr>
        <w:t>t</w:t>
      </w:r>
      <w:r w:rsidRPr="0048787A">
        <w:rPr>
          <w:rFonts w:asciiTheme="majorHAnsi" w:hAnsiTheme="majorHAnsi"/>
          <w:sz w:val="18"/>
          <w:szCs w:val="18"/>
        </w:rPr>
        <w:t>o</w:t>
      </w:r>
      <w:r w:rsidRPr="0048787A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4"/>
          <w:sz w:val="18"/>
          <w:szCs w:val="18"/>
        </w:rPr>
        <w:t>s</w:t>
      </w:r>
      <w:r w:rsidRPr="0048787A">
        <w:rPr>
          <w:rFonts w:asciiTheme="majorHAnsi" w:hAnsiTheme="majorHAnsi"/>
          <w:spacing w:val="1"/>
          <w:sz w:val="18"/>
          <w:szCs w:val="18"/>
        </w:rPr>
        <w:t>u</w:t>
      </w:r>
      <w:r w:rsidRPr="0048787A">
        <w:rPr>
          <w:rFonts w:asciiTheme="majorHAnsi" w:hAnsiTheme="majorHAnsi"/>
          <w:spacing w:val="6"/>
          <w:sz w:val="18"/>
          <w:szCs w:val="18"/>
        </w:rPr>
        <w:t>p</w:t>
      </w:r>
      <w:r w:rsidRPr="0048787A">
        <w:rPr>
          <w:rFonts w:asciiTheme="majorHAnsi" w:hAnsiTheme="majorHAnsi"/>
          <w:spacing w:val="3"/>
          <w:sz w:val="18"/>
          <w:szCs w:val="18"/>
        </w:rPr>
        <w:t>po</w:t>
      </w:r>
      <w:r w:rsidRPr="0048787A">
        <w:rPr>
          <w:rFonts w:asciiTheme="majorHAnsi" w:hAnsiTheme="majorHAnsi"/>
          <w:spacing w:val="5"/>
          <w:sz w:val="18"/>
          <w:szCs w:val="18"/>
        </w:rPr>
        <w:t>r</w:t>
      </w:r>
      <w:r w:rsidRPr="0048787A">
        <w:rPr>
          <w:rFonts w:asciiTheme="majorHAnsi" w:hAnsiTheme="majorHAnsi"/>
          <w:sz w:val="18"/>
          <w:szCs w:val="18"/>
        </w:rPr>
        <w:t>t</w:t>
      </w:r>
      <w:r w:rsidRPr="0048787A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48787A">
        <w:rPr>
          <w:rFonts w:asciiTheme="majorHAnsi" w:hAnsiTheme="majorHAnsi"/>
          <w:sz w:val="18"/>
          <w:szCs w:val="18"/>
        </w:rPr>
        <w:t>a</w:t>
      </w:r>
      <w:r w:rsidRPr="0048787A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5"/>
          <w:sz w:val="18"/>
          <w:szCs w:val="18"/>
        </w:rPr>
        <w:t>H</w:t>
      </w:r>
      <w:r w:rsidRPr="0048787A">
        <w:rPr>
          <w:rFonts w:asciiTheme="majorHAnsi" w:hAnsiTheme="majorHAnsi"/>
          <w:sz w:val="18"/>
          <w:szCs w:val="18"/>
        </w:rPr>
        <w:t>R</w:t>
      </w:r>
      <w:r w:rsidRPr="0048787A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6"/>
          <w:sz w:val="18"/>
          <w:szCs w:val="18"/>
        </w:rPr>
        <w:t>d</w:t>
      </w:r>
      <w:r w:rsidRPr="0048787A">
        <w:rPr>
          <w:rFonts w:asciiTheme="majorHAnsi" w:hAnsiTheme="majorHAnsi"/>
          <w:spacing w:val="3"/>
          <w:sz w:val="18"/>
          <w:szCs w:val="18"/>
        </w:rPr>
        <w:t>e</w:t>
      </w:r>
      <w:r w:rsidRPr="0048787A">
        <w:rPr>
          <w:rFonts w:asciiTheme="majorHAnsi" w:hAnsiTheme="majorHAnsi"/>
          <w:spacing w:val="6"/>
          <w:sz w:val="18"/>
          <w:szCs w:val="18"/>
        </w:rPr>
        <w:t>p</w:t>
      </w:r>
      <w:r w:rsidRPr="0048787A">
        <w:rPr>
          <w:rFonts w:asciiTheme="majorHAnsi" w:hAnsiTheme="majorHAnsi"/>
          <w:spacing w:val="3"/>
          <w:sz w:val="18"/>
          <w:szCs w:val="18"/>
        </w:rPr>
        <w:t>a</w:t>
      </w:r>
      <w:r w:rsidRPr="0048787A">
        <w:rPr>
          <w:rFonts w:asciiTheme="majorHAnsi" w:hAnsiTheme="majorHAnsi"/>
          <w:spacing w:val="5"/>
          <w:sz w:val="18"/>
          <w:szCs w:val="18"/>
        </w:rPr>
        <w:t>r</w:t>
      </w:r>
      <w:r w:rsidRPr="0048787A">
        <w:rPr>
          <w:rFonts w:asciiTheme="majorHAnsi" w:hAnsiTheme="majorHAnsi"/>
          <w:spacing w:val="4"/>
          <w:sz w:val="18"/>
          <w:szCs w:val="18"/>
        </w:rPr>
        <w:t>t</w:t>
      </w:r>
      <w:r w:rsidRPr="0048787A">
        <w:rPr>
          <w:rFonts w:asciiTheme="majorHAnsi" w:hAnsiTheme="majorHAnsi"/>
          <w:spacing w:val="1"/>
          <w:sz w:val="18"/>
          <w:szCs w:val="18"/>
        </w:rPr>
        <w:t>m</w:t>
      </w:r>
      <w:r w:rsidRPr="0048787A">
        <w:rPr>
          <w:rFonts w:asciiTheme="majorHAnsi" w:hAnsiTheme="majorHAnsi"/>
          <w:spacing w:val="5"/>
          <w:sz w:val="18"/>
          <w:szCs w:val="18"/>
        </w:rPr>
        <w:t>e</w:t>
      </w:r>
      <w:r w:rsidRPr="0048787A">
        <w:rPr>
          <w:rFonts w:asciiTheme="majorHAnsi" w:hAnsiTheme="majorHAnsi"/>
          <w:spacing w:val="3"/>
          <w:sz w:val="18"/>
          <w:szCs w:val="18"/>
        </w:rPr>
        <w:t>n</w:t>
      </w:r>
      <w:r w:rsidRPr="0048787A">
        <w:rPr>
          <w:rFonts w:asciiTheme="majorHAnsi" w:hAnsiTheme="majorHAnsi"/>
          <w:sz w:val="18"/>
          <w:szCs w:val="18"/>
        </w:rPr>
        <w:t xml:space="preserve">t </w:t>
      </w:r>
      <w:r w:rsidRPr="0048787A">
        <w:rPr>
          <w:rFonts w:asciiTheme="majorHAnsi" w:hAnsiTheme="majorHAnsi"/>
          <w:spacing w:val="6"/>
          <w:sz w:val="18"/>
          <w:szCs w:val="18"/>
        </w:rPr>
        <w:t>b</w:t>
      </w:r>
      <w:r w:rsidRPr="0048787A">
        <w:rPr>
          <w:rFonts w:asciiTheme="majorHAnsi" w:hAnsiTheme="majorHAnsi"/>
          <w:sz w:val="18"/>
          <w:szCs w:val="18"/>
        </w:rPr>
        <w:t>y</w:t>
      </w:r>
      <w:r w:rsidRPr="0048787A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3"/>
          <w:sz w:val="18"/>
          <w:szCs w:val="18"/>
        </w:rPr>
        <w:t>pr</w:t>
      </w:r>
      <w:r w:rsidRPr="0048787A">
        <w:rPr>
          <w:rFonts w:asciiTheme="majorHAnsi" w:hAnsiTheme="majorHAnsi"/>
          <w:spacing w:val="6"/>
          <w:sz w:val="18"/>
          <w:szCs w:val="18"/>
        </w:rPr>
        <w:t>o</w:t>
      </w:r>
      <w:r w:rsidRPr="0048787A">
        <w:rPr>
          <w:rFonts w:asciiTheme="majorHAnsi" w:hAnsiTheme="majorHAnsi"/>
          <w:spacing w:val="3"/>
          <w:sz w:val="18"/>
          <w:szCs w:val="18"/>
        </w:rPr>
        <w:t>v</w:t>
      </w:r>
      <w:r w:rsidRPr="0048787A">
        <w:rPr>
          <w:rFonts w:asciiTheme="majorHAnsi" w:hAnsiTheme="majorHAnsi"/>
          <w:spacing w:val="4"/>
          <w:sz w:val="18"/>
          <w:szCs w:val="18"/>
        </w:rPr>
        <w:t>i</w:t>
      </w:r>
      <w:r w:rsidRPr="0048787A">
        <w:rPr>
          <w:rFonts w:asciiTheme="majorHAnsi" w:hAnsiTheme="majorHAnsi"/>
          <w:spacing w:val="6"/>
          <w:sz w:val="18"/>
          <w:szCs w:val="18"/>
        </w:rPr>
        <w:t>d</w:t>
      </w:r>
      <w:r w:rsidRPr="0048787A">
        <w:rPr>
          <w:rFonts w:asciiTheme="majorHAnsi" w:hAnsiTheme="majorHAnsi"/>
          <w:spacing w:val="4"/>
          <w:sz w:val="18"/>
          <w:szCs w:val="18"/>
        </w:rPr>
        <w:t>i</w:t>
      </w:r>
      <w:r w:rsidRPr="0048787A">
        <w:rPr>
          <w:rFonts w:asciiTheme="majorHAnsi" w:hAnsiTheme="majorHAnsi"/>
          <w:spacing w:val="3"/>
          <w:sz w:val="18"/>
          <w:szCs w:val="18"/>
        </w:rPr>
        <w:t>n</w:t>
      </w:r>
      <w:r w:rsidRPr="0048787A">
        <w:rPr>
          <w:rFonts w:asciiTheme="majorHAnsi" w:hAnsiTheme="majorHAnsi"/>
          <w:sz w:val="18"/>
          <w:szCs w:val="18"/>
        </w:rPr>
        <w:t>g</w:t>
      </w:r>
      <w:r w:rsidRPr="0048787A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5"/>
          <w:sz w:val="18"/>
          <w:szCs w:val="18"/>
        </w:rPr>
        <w:t>acc</w:t>
      </w:r>
      <w:r w:rsidRPr="0048787A">
        <w:rPr>
          <w:rFonts w:asciiTheme="majorHAnsi" w:hAnsiTheme="majorHAnsi"/>
          <w:spacing w:val="3"/>
          <w:sz w:val="18"/>
          <w:szCs w:val="18"/>
        </w:rPr>
        <w:t>ur</w:t>
      </w:r>
      <w:r w:rsidRPr="0048787A">
        <w:rPr>
          <w:rFonts w:asciiTheme="majorHAnsi" w:hAnsiTheme="majorHAnsi"/>
          <w:spacing w:val="5"/>
          <w:sz w:val="18"/>
          <w:szCs w:val="18"/>
        </w:rPr>
        <w:t>a</w:t>
      </w:r>
      <w:r w:rsidRPr="0048787A">
        <w:rPr>
          <w:rFonts w:asciiTheme="majorHAnsi" w:hAnsiTheme="majorHAnsi"/>
          <w:spacing w:val="4"/>
          <w:sz w:val="18"/>
          <w:szCs w:val="18"/>
        </w:rPr>
        <w:t>t</w:t>
      </w:r>
      <w:r w:rsidRPr="0048787A">
        <w:rPr>
          <w:rFonts w:asciiTheme="majorHAnsi" w:hAnsiTheme="majorHAnsi"/>
          <w:sz w:val="18"/>
          <w:szCs w:val="18"/>
        </w:rPr>
        <w:t>e</w:t>
      </w:r>
      <w:r w:rsidRPr="0048787A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5"/>
          <w:sz w:val="18"/>
          <w:szCs w:val="18"/>
        </w:rPr>
        <w:t>a</w:t>
      </w:r>
      <w:r w:rsidRPr="0048787A">
        <w:rPr>
          <w:rFonts w:asciiTheme="majorHAnsi" w:hAnsiTheme="majorHAnsi"/>
          <w:spacing w:val="3"/>
          <w:sz w:val="18"/>
          <w:szCs w:val="18"/>
        </w:rPr>
        <w:t>n</w:t>
      </w:r>
      <w:r w:rsidRPr="0048787A">
        <w:rPr>
          <w:rFonts w:asciiTheme="majorHAnsi" w:hAnsiTheme="majorHAnsi"/>
          <w:sz w:val="18"/>
          <w:szCs w:val="18"/>
        </w:rPr>
        <w:t xml:space="preserve">d </w:t>
      </w:r>
      <w:r w:rsidRPr="0048787A">
        <w:rPr>
          <w:rFonts w:asciiTheme="majorHAnsi" w:hAnsiTheme="majorHAnsi"/>
          <w:spacing w:val="6"/>
          <w:sz w:val="18"/>
          <w:szCs w:val="18"/>
        </w:rPr>
        <w:t>p</w:t>
      </w:r>
      <w:r w:rsidRPr="0048787A">
        <w:rPr>
          <w:rFonts w:asciiTheme="majorHAnsi" w:hAnsiTheme="majorHAnsi"/>
          <w:spacing w:val="3"/>
          <w:sz w:val="18"/>
          <w:szCs w:val="18"/>
        </w:rPr>
        <w:t>r</w:t>
      </w:r>
      <w:r w:rsidRPr="0048787A">
        <w:rPr>
          <w:rFonts w:asciiTheme="majorHAnsi" w:hAnsiTheme="majorHAnsi"/>
          <w:spacing w:val="6"/>
          <w:sz w:val="18"/>
          <w:szCs w:val="18"/>
        </w:rPr>
        <w:t>o</w:t>
      </w:r>
      <w:r w:rsidRPr="0048787A">
        <w:rPr>
          <w:rFonts w:asciiTheme="majorHAnsi" w:hAnsiTheme="majorHAnsi"/>
          <w:spacing w:val="3"/>
          <w:sz w:val="18"/>
          <w:szCs w:val="18"/>
        </w:rPr>
        <w:t>f</w:t>
      </w:r>
      <w:r w:rsidRPr="0048787A">
        <w:rPr>
          <w:rFonts w:asciiTheme="majorHAnsi" w:hAnsiTheme="majorHAnsi"/>
          <w:spacing w:val="5"/>
          <w:sz w:val="18"/>
          <w:szCs w:val="18"/>
        </w:rPr>
        <w:t>e</w:t>
      </w:r>
      <w:r w:rsidRPr="0048787A">
        <w:rPr>
          <w:rFonts w:asciiTheme="majorHAnsi" w:hAnsiTheme="majorHAnsi"/>
          <w:spacing w:val="4"/>
          <w:sz w:val="18"/>
          <w:szCs w:val="18"/>
        </w:rPr>
        <w:t>ssi</w:t>
      </w:r>
      <w:r w:rsidRPr="0048787A">
        <w:rPr>
          <w:rFonts w:asciiTheme="majorHAnsi" w:hAnsiTheme="majorHAnsi"/>
          <w:spacing w:val="6"/>
          <w:sz w:val="18"/>
          <w:szCs w:val="18"/>
        </w:rPr>
        <w:t>o</w:t>
      </w:r>
      <w:r w:rsidRPr="0048787A">
        <w:rPr>
          <w:rFonts w:asciiTheme="majorHAnsi" w:hAnsiTheme="majorHAnsi"/>
          <w:spacing w:val="3"/>
          <w:sz w:val="18"/>
          <w:szCs w:val="18"/>
        </w:rPr>
        <w:t>na</w:t>
      </w:r>
      <w:r w:rsidRPr="0048787A">
        <w:rPr>
          <w:rFonts w:asciiTheme="majorHAnsi" w:hAnsiTheme="majorHAnsi"/>
          <w:sz w:val="18"/>
          <w:szCs w:val="18"/>
        </w:rPr>
        <w:t>l</w:t>
      </w:r>
      <w:r w:rsidRPr="0048787A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5"/>
          <w:sz w:val="18"/>
          <w:szCs w:val="18"/>
        </w:rPr>
        <w:t>a</w:t>
      </w:r>
      <w:r w:rsidRPr="0048787A">
        <w:rPr>
          <w:rFonts w:asciiTheme="majorHAnsi" w:hAnsiTheme="majorHAnsi"/>
          <w:spacing w:val="6"/>
          <w:sz w:val="18"/>
          <w:szCs w:val="18"/>
        </w:rPr>
        <w:t>d</w:t>
      </w:r>
      <w:r w:rsidRPr="0048787A">
        <w:rPr>
          <w:rFonts w:asciiTheme="majorHAnsi" w:hAnsiTheme="majorHAnsi"/>
          <w:spacing w:val="3"/>
          <w:sz w:val="18"/>
          <w:szCs w:val="18"/>
        </w:rPr>
        <w:t>v</w:t>
      </w:r>
      <w:r w:rsidRPr="0048787A">
        <w:rPr>
          <w:rFonts w:asciiTheme="majorHAnsi" w:hAnsiTheme="majorHAnsi"/>
          <w:spacing w:val="4"/>
          <w:sz w:val="18"/>
          <w:szCs w:val="18"/>
        </w:rPr>
        <w:t>i</w:t>
      </w:r>
      <w:r w:rsidRPr="0048787A">
        <w:rPr>
          <w:rFonts w:asciiTheme="majorHAnsi" w:hAnsiTheme="majorHAnsi"/>
          <w:spacing w:val="3"/>
          <w:sz w:val="18"/>
          <w:szCs w:val="18"/>
        </w:rPr>
        <w:t>c</w:t>
      </w:r>
      <w:r w:rsidRPr="0048787A">
        <w:rPr>
          <w:rFonts w:asciiTheme="majorHAnsi" w:hAnsiTheme="majorHAnsi"/>
          <w:sz w:val="18"/>
          <w:szCs w:val="18"/>
        </w:rPr>
        <w:t>e</w:t>
      </w:r>
      <w:r w:rsidRPr="0048787A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5"/>
          <w:sz w:val="18"/>
          <w:szCs w:val="18"/>
        </w:rPr>
        <w:t>a</w:t>
      </w:r>
      <w:r w:rsidRPr="0048787A">
        <w:rPr>
          <w:rFonts w:asciiTheme="majorHAnsi" w:hAnsiTheme="majorHAnsi"/>
          <w:spacing w:val="3"/>
          <w:sz w:val="18"/>
          <w:szCs w:val="18"/>
        </w:rPr>
        <w:t>n</w:t>
      </w:r>
      <w:r w:rsidRPr="0048787A">
        <w:rPr>
          <w:rFonts w:asciiTheme="majorHAnsi" w:hAnsiTheme="majorHAnsi"/>
          <w:sz w:val="18"/>
          <w:szCs w:val="18"/>
        </w:rPr>
        <w:t>d</w:t>
      </w:r>
      <w:r w:rsidRPr="0048787A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3"/>
          <w:sz w:val="18"/>
          <w:szCs w:val="18"/>
        </w:rPr>
        <w:t>gu</w:t>
      </w:r>
      <w:r w:rsidRPr="0048787A">
        <w:rPr>
          <w:rFonts w:asciiTheme="majorHAnsi" w:hAnsiTheme="majorHAnsi"/>
          <w:spacing w:val="2"/>
          <w:sz w:val="18"/>
          <w:szCs w:val="18"/>
        </w:rPr>
        <w:t>i</w:t>
      </w:r>
      <w:r w:rsidRPr="0048787A">
        <w:rPr>
          <w:rFonts w:asciiTheme="majorHAnsi" w:hAnsiTheme="majorHAnsi"/>
          <w:spacing w:val="3"/>
          <w:sz w:val="18"/>
          <w:szCs w:val="18"/>
        </w:rPr>
        <w:t>d</w:t>
      </w:r>
      <w:r w:rsidRPr="0048787A">
        <w:rPr>
          <w:rFonts w:asciiTheme="majorHAnsi" w:hAnsiTheme="majorHAnsi"/>
          <w:spacing w:val="5"/>
          <w:sz w:val="18"/>
          <w:szCs w:val="18"/>
        </w:rPr>
        <w:t>a</w:t>
      </w:r>
      <w:r w:rsidRPr="0048787A">
        <w:rPr>
          <w:rFonts w:asciiTheme="majorHAnsi" w:hAnsiTheme="majorHAnsi"/>
          <w:spacing w:val="3"/>
          <w:sz w:val="18"/>
          <w:szCs w:val="18"/>
        </w:rPr>
        <w:t>n</w:t>
      </w:r>
      <w:r w:rsidRPr="0048787A">
        <w:rPr>
          <w:rFonts w:asciiTheme="majorHAnsi" w:hAnsiTheme="majorHAnsi"/>
          <w:spacing w:val="5"/>
          <w:sz w:val="18"/>
          <w:szCs w:val="18"/>
        </w:rPr>
        <w:t>ce</w:t>
      </w:r>
      <w:r w:rsidRPr="0048787A">
        <w:rPr>
          <w:rFonts w:asciiTheme="majorHAnsi" w:hAnsiTheme="majorHAnsi"/>
          <w:sz w:val="18"/>
          <w:szCs w:val="18"/>
        </w:rPr>
        <w:t>.</w:t>
      </w:r>
    </w:p>
    <w:p w14:paraId="7308EB16" w14:textId="77777777" w:rsidR="00025DC7" w:rsidRPr="0048787A" w:rsidRDefault="0048787A">
      <w:pPr>
        <w:spacing w:before="77" w:line="270" w:lineRule="auto"/>
        <w:ind w:right="543"/>
        <w:rPr>
          <w:rFonts w:asciiTheme="majorHAnsi" w:hAnsiTheme="majorHAnsi"/>
          <w:sz w:val="18"/>
          <w:szCs w:val="18"/>
        </w:rPr>
      </w:pPr>
      <w:r w:rsidRPr="0048787A">
        <w:rPr>
          <w:rFonts w:asciiTheme="majorHAnsi" w:hAnsiTheme="majorHAnsi"/>
          <w:spacing w:val="4"/>
          <w:sz w:val="18"/>
          <w:szCs w:val="18"/>
        </w:rPr>
        <w:t>C</w:t>
      </w:r>
      <w:r w:rsidRPr="0048787A">
        <w:rPr>
          <w:rFonts w:asciiTheme="majorHAnsi" w:hAnsiTheme="majorHAnsi"/>
          <w:spacing w:val="3"/>
          <w:sz w:val="18"/>
          <w:szCs w:val="18"/>
        </w:rPr>
        <w:t>u</w:t>
      </w:r>
      <w:r w:rsidRPr="0048787A">
        <w:rPr>
          <w:rFonts w:asciiTheme="majorHAnsi" w:hAnsiTheme="majorHAnsi"/>
          <w:spacing w:val="5"/>
          <w:sz w:val="18"/>
          <w:szCs w:val="18"/>
        </w:rPr>
        <w:t>r</w:t>
      </w:r>
      <w:r w:rsidRPr="0048787A">
        <w:rPr>
          <w:rFonts w:asciiTheme="majorHAnsi" w:hAnsiTheme="majorHAnsi"/>
          <w:spacing w:val="6"/>
          <w:sz w:val="18"/>
          <w:szCs w:val="18"/>
        </w:rPr>
        <w:t>r</w:t>
      </w:r>
      <w:r w:rsidRPr="0048787A">
        <w:rPr>
          <w:rFonts w:asciiTheme="majorHAnsi" w:hAnsiTheme="majorHAnsi"/>
          <w:spacing w:val="5"/>
          <w:sz w:val="18"/>
          <w:szCs w:val="18"/>
        </w:rPr>
        <w:t>e</w:t>
      </w:r>
      <w:r w:rsidRPr="0048787A">
        <w:rPr>
          <w:rFonts w:asciiTheme="majorHAnsi" w:hAnsiTheme="majorHAnsi"/>
          <w:spacing w:val="3"/>
          <w:sz w:val="18"/>
          <w:szCs w:val="18"/>
        </w:rPr>
        <w:t>n</w:t>
      </w:r>
      <w:r w:rsidRPr="0048787A">
        <w:rPr>
          <w:rFonts w:asciiTheme="majorHAnsi" w:hAnsiTheme="majorHAnsi"/>
          <w:spacing w:val="4"/>
          <w:sz w:val="18"/>
          <w:szCs w:val="18"/>
        </w:rPr>
        <w:t>tl</w:t>
      </w:r>
      <w:r w:rsidRPr="0048787A">
        <w:rPr>
          <w:rFonts w:asciiTheme="majorHAnsi" w:hAnsiTheme="majorHAnsi"/>
          <w:sz w:val="18"/>
          <w:szCs w:val="18"/>
        </w:rPr>
        <w:t>y</w:t>
      </w:r>
      <w:r w:rsidRPr="0048787A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4"/>
          <w:sz w:val="18"/>
          <w:szCs w:val="18"/>
        </w:rPr>
        <w:t>l</w:t>
      </w:r>
      <w:r w:rsidRPr="0048787A">
        <w:rPr>
          <w:rFonts w:asciiTheme="majorHAnsi" w:hAnsiTheme="majorHAnsi"/>
          <w:spacing w:val="3"/>
          <w:sz w:val="18"/>
          <w:szCs w:val="18"/>
        </w:rPr>
        <w:t>o</w:t>
      </w:r>
      <w:r w:rsidRPr="0048787A">
        <w:rPr>
          <w:rFonts w:asciiTheme="majorHAnsi" w:hAnsiTheme="majorHAnsi"/>
          <w:spacing w:val="6"/>
          <w:sz w:val="18"/>
          <w:szCs w:val="18"/>
        </w:rPr>
        <w:t>o</w:t>
      </w:r>
      <w:r w:rsidRPr="0048787A">
        <w:rPr>
          <w:rFonts w:asciiTheme="majorHAnsi" w:hAnsiTheme="majorHAnsi"/>
          <w:spacing w:val="3"/>
          <w:sz w:val="18"/>
          <w:szCs w:val="18"/>
        </w:rPr>
        <w:t>k</w:t>
      </w:r>
      <w:r w:rsidRPr="0048787A">
        <w:rPr>
          <w:rFonts w:asciiTheme="majorHAnsi" w:hAnsiTheme="majorHAnsi"/>
          <w:spacing w:val="4"/>
          <w:sz w:val="18"/>
          <w:szCs w:val="18"/>
        </w:rPr>
        <w:t>i</w:t>
      </w:r>
      <w:r w:rsidRPr="0048787A">
        <w:rPr>
          <w:rFonts w:asciiTheme="majorHAnsi" w:hAnsiTheme="majorHAnsi"/>
          <w:spacing w:val="3"/>
          <w:sz w:val="18"/>
          <w:szCs w:val="18"/>
        </w:rPr>
        <w:t>n</w:t>
      </w:r>
      <w:r w:rsidRPr="0048787A">
        <w:rPr>
          <w:rFonts w:asciiTheme="majorHAnsi" w:hAnsiTheme="majorHAnsi"/>
          <w:sz w:val="18"/>
          <w:szCs w:val="18"/>
        </w:rPr>
        <w:t>g</w:t>
      </w:r>
      <w:r w:rsidRPr="0048787A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3"/>
          <w:sz w:val="18"/>
          <w:szCs w:val="18"/>
        </w:rPr>
        <w:t>f</w:t>
      </w:r>
      <w:r w:rsidRPr="0048787A">
        <w:rPr>
          <w:rFonts w:asciiTheme="majorHAnsi" w:hAnsiTheme="majorHAnsi"/>
          <w:spacing w:val="6"/>
          <w:sz w:val="18"/>
          <w:szCs w:val="18"/>
        </w:rPr>
        <w:t>o</w:t>
      </w:r>
      <w:r w:rsidRPr="0048787A">
        <w:rPr>
          <w:rFonts w:asciiTheme="majorHAnsi" w:hAnsiTheme="majorHAnsi"/>
          <w:sz w:val="18"/>
          <w:szCs w:val="18"/>
        </w:rPr>
        <w:t>r</w:t>
      </w:r>
      <w:r w:rsidRPr="0048787A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48787A">
        <w:rPr>
          <w:rFonts w:asciiTheme="majorHAnsi" w:hAnsiTheme="majorHAnsi"/>
          <w:sz w:val="18"/>
          <w:szCs w:val="18"/>
        </w:rPr>
        <w:t>a</w:t>
      </w:r>
      <w:r w:rsidRPr="0048787A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4"/>
          <w:sz w:val="18"/>
          <w:szCs w:val="18"/>
        </w:rPr>
        <w:t>s</w:t>
      </w:r>
      <w:r w:rsidRPr="0048787A">
        <w:rPr>
          <w:rFonts w:asciiTheme="majorHAnsi" w:hAnsiTheme="majorHAnsi"/>
          <w:spacing w:val="3"/>
          <w:sz w:val="18"/>
          <w:szCs w:val="18"/>
        </w:rPr>
        <w:t>u</w:t>
      </w:r>
      <w:r w:rsidRPr="0048787A">
        <w:rPr>
          <w:rFonts w:asciiTheme="majorHAnsi" w:hAnsiTheme="majorHAnsi"/>
          <w:spacing w:val="4"/>
          <w:sz w:val="18"/>
          <w:szCs w:val="18"/>
        </w:rPr>
        <w:t>i</w:t>
      </w:r>
      <w:r w:rsidRPr="0048787A">
        <w:rPr>
          <w:rFonts w:asciiTheme="majorHAnsi" w:hAnsiTheme="majorHAnsi"/>
          <w:spacing w:val="2"/>
          <w:sz w:val="18"/>
          <w:szCs w:val="18"/>
        </w:rPr>
        <w:t>t</w:t>
      </w:r>
      <w:r w:rsidRPr="0048787A">
        <w:rPr>
          <w:rFonts w:asciiTheme="majorHAnsi" w:hAnsiTheme="majorHAnsi"/>
          <w:spacing w:val="3"/>
          <w:sz w:val="18"/>
          <w:szCs w:val="18"/>
        </w:rPr>
        <w:t>a</w:t>
      </w:r>
      <w:r w:rsidRPr="0048787A">
        <w:rPr>
          <w:rFonts w:asciiTheme="majorHAnsi" w:hAnsiTheme="majorHAnsi"/>
          <w:spacing w:val="6"/>
          <w:sz w:val="18"/>
          <w:szCs w:val="18"/>
        </w:rPr>
        <w:t>b</w:t>
      </w:r>
      <w:r w:rsidRPr="0048787A">
        <w:rPr>
          <w:rFonts w:asciiTheme="majorHAnsi" w:hAnsiTheme="majorHAnsi"/>
          <w:spacing w:val="4"/>
          <w:sz w:val="18"/>
          <w:szCs w:val="18"/>
        </w:rPr>
        <w:t>l</w:t>
      </w:r>
      <w:r w:rsidRPr="0048787A">
        <w:rPr>
          <w:rFonts w:asciiTheme="majorHAnsi" w:hAnsiTheme="majorHAnsi"/>
          <w:sz w:val="18"/>
          <w:szCs w:val="18"/>
        </w:rPr>
        <w:t>e</w:t>
      </w:r>
      <w:r w:rsidRPr="0048787A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5"/>
          <w:sz w:val="18"/>
          <w:szCs w:val="18"/>
        </w:rPr>
        <w:t>H</w:t>
      </w:r>
      <w:r w:rsidRPr="0048787A">
        <w:rPr>
          <w:rFonts w:asciiTheme="majorHAnsi" w:hAnsiTheme="majorHAnsi"/>
          <w:sz w:val="18"/>
          <w:szCs w:val="18"/>
        </w:rPr>
        <w:t>R</w:t>
      </w:r>
      <w:r w:rsidRPr="0048787A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3"/>
          <w:sz w:val="18"/>
          <w:szCs w:val="18"/>
        </w:rPr>
        <w:t>a</w:t>
      </w:r>
      <w:r w:rsidRPr="0048787A">
        <w:rPr>
          <w:rFonts w:asciiTheme="majorHAnsi" w:hAnsiTheme="majorHAnsi"/>
          <w:spacing w:val="6"/>
          <w:sz w:val="18"/>
          <w:szCs w:val="18"/>
        </w:rPr>
        <w:t>d</w:t>
      </w:r>
      <w:r w:rsidRPr="0048787A">
        <w:rPr>
          <w:rFonts w:asciiTheme="majorHAnsi" w:hAnsiTheme="majorHAnsi"/>
          <w:spacing w:val="3"/>
          <w:sz w:val="18"/>
          <w:szCs w:val="18"/>
        </w:rPr>
        <w:t>v</w:t>
      </w:r>
      <w:r w:rsidRPr="0048787A">
        <w:rPr>
          <w:rFonts w:asciiTheme="majorHAnsi" w:hAnsiTheme="majorHAnsi"/>
          <w:spacing w:val="4"/>
          <w:sz w:val="18"/>
          <w:szCs w:val="18"/>
        </w:rPr>
        <w:t>is</w:t>
      </w:r>
      <w:r w:rsidRPr="0048787A">
        <w:rPr>
          <w:rFonts w:asciiTheme="majorHAnsi" w:hAnsiTheme="majorHAnsi"/>
          <w:spacing w:val="3"/>
          <w:sz w:val="18"/>
          <w:szCs w:val="18"/>
        </w:rPr>
        <w:t>o</w:t>
      </w:r>
      <w:r w:rsidRPr="0048787A">
        <w:rPr>
          <w:rFonts w:asciiTheme="majorHAnsi" w:hAnsiTheme="majorHAnsi"/>
          <w:spacing w:val="5"/>
          <w:sz w:val="18"/>
          <w:szCs w:val="18"/>
        </w:rPr>
        <w:t>r</w:t>
      </w:r>
      <w:r w:rsidRPr="0048787A">
        <w:rPr>
          <w:rFonts w:asciiTheme="majorHAnsi" w:hAnsiTheme="majorHAnsi"/>
          <w:sz w:val="18"/>
          <w:szCs w:val="18"/>
        </w:rPr>
        <w:t>y</w:t>
      </w:r>
      <w:r w:rsidRPr="0048787A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3"/>
          <w:sz w:val="18"/>
          <w:szCs w:val="18"/>
        </w:rPr>
        <w:t>p</w:t>
      </w:r>
      <w:r w:rsidRPr="0048787A">
        <w:rPr>
          <w:rFonts w:asciiTheme="majorHAnsi" w:hAnsiTheme="majorHAnsi"/>
          <w:spacing w:val="6"/>
          <w:sz w:val="18"/>
          <w:szCs w:val="18"/>
        </w:rPr>
        <w:t>o</w:t>
      </w:r>
      <w:r w:rsidRPr="0048787A">
        <w:rPr>
          <w:rFonts w:asciiTheme="majorHAnsi" w:hAnsiTheme="majorHAnsi"/>
          <w:spacing w:val="4"/>
          <w:sz w:val="18"/>
          <w:szCs w:val="18"/>
        </w:rPr>
        <w:t>sit</w:t>
      </w:r>
      <w:r w:rsidRPr="0048787A">
        <w:rPr>
          <w:rFonts w:asciiTheme="majorHAnsi" w:hAnsiTheme="majorHAnsi"/>
          <w:spacing w:val="2"/>
          <w:sz w:val="18"/>
          <w:szCs w:val="18"/>
        </w:rPr>
        <w:t>i</w:t>
      </w:r>
      <w:r w:rsidRPr="0048787A">
        <w:rPr>
          <w:rFonts w:asciiTheme="majorHAnsi" w:hAnsiTheme="majorHAnsi"/>
          <w:spacing w:val="6"/>
          <w:sz w:val="18"/>
          <w:szCs w:val="18"/>
        </w:rPr>
        <w:t>o</w:t>
      </w:r>
      <w:r w:rsidRPr="0048787A">
        <w:rPr>
          <w:rFonts w:asciiTheme="majorHAnsi" w:hAnsiTheme="majorHAnsi"/>
          <w:sz w:val="18"/>
          <w:szCs w:val="18"/>
        </w:rPr>
        <w:t>n</w:t>
      </w:r>
      <w:r w:rsidRPr="0048787A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48787A">
        <w:rPr>
          <w:rFonts w:asciiTheme="majorHAnsi" w:hAnsiTheme="majorHAnsi"/>
          <w:sz w:val="18"/>
          <w:szCs w:val="18"/>
        </w:rPr>
        <w:t>w</w:t>
      </w:r>
      <w:r w:rsidRPr="0048787A">
        <w:rPr>
          <w:rFonts w:asciiTheme="majorHAnsi" w:hAnsiTheme="majorHAnsi"/>
          <w:spacing w:val="5"/>
          <w:sz w:val="18"/>
          <w:szCs w:val="18"/>
        </w:rPr>
        <w:t>i</w:t>
      </w:r>
      <w:r w:rsidRPr="0048787A">
        <w:rPr>
          <w:rFonts w:asciiTheme="majorHAnsi" w:hAnsiTheme="majorHAnsi"/>
          <w:spacing w:val="7"/>
          <w:sz w:val="18"/>
          <w:szCs w:val="18"/>
        </w:rPr>
        <w:t>t</w:t>
      </w:r>
      <w:r w:rsidRPr="0048787A">
        <w:rPr>
          <w:rFonts w:asciiTheme="majorHAnsi" w:hAnsiTheme="majorHAnsi"/>
          <w:sz w:val="18"/>
          <w:szCs w:val="18"/>
        </w:rPr>
        <w:t>h</w:t>
      </w:r>
      <w:r w:rsidRPr="0048787A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48787A">
        <w:rPr>
          <w:rFonts w:asciiTheme="majorHAnsi" w:hAnsiTheme="majorHAnsi"/>
          <w:sz w:val="18"/>
          <w:szCs w:val="18"/>
        </w:rPr>
        <w:t>a</w:t>
      </w:r>
      <w:r w:rsidRPr="0048787A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5"/>
          <w:sz w:val="18"/>
          <w:szCs w:val="18"/>
        </w:rPr>
        <w:t>a</w:t>
      </w:r>
      <w:r w:rsidRPr="0048787A">
        <w:rPr>
          <w:rFonts w:asciiTheme="majorHAnsi" w:hAnsiTheme="majorHAnsi"/>
          <w:spacing w:val="1"/>
          <w:sz w:val="18"/>
          <w:szCs w:val="18"/>
        </w:rPr>
        <w:t>m</w:t>
      </w:r>
      <w:r w:rsidRPr="0048787A">
        <w:rPr>
          <w:rFonts w:asciiTheme="majorHAnsi" w:hAnsiTheme="majorHAnsi"/>
          <w:spacing w:val="6"/>
          <w:sz w:val="18"/>
          <w:szCs w:val="18"/>
        </w:rPr>
        <w:t>b</w:t>
      </w:r>
      <w:r w:rsidRPr="0048787A">
        <w:rPr>
          <w:rFonts w:asciiTheme="majorHAnsi" w:hAnsiTheme="majorHAnsi"/>
          <w:spacing w:val="4"/>
          <w:sz w:val="18"/>
          <w:szCs w:val="18"/>
        </w:rPr>
        <w:t>it</w:t>
      </w:r>
      <w:r w:rsidRPr="0048787A">
        <w:rPr>
          <w:rFonts w:asciiTheme="majorHAnsi" w:hAnsiTheme="majorHAnsi"/>
          <w:spacing w:val="2"/>
          <w:sz w:val="18"/>
          <w:szCs w:val="18"/>
        </w:rPr>
        <w:t>i</w:t>
      </w:r>
      <w:r w:rsidRPr="0048787A">
        <w:rPr>
          <w:rFonts w:asciiTheme="majorHAnsi" w:hAnsiTheme="majorHAnsi"/>
          <w:spacing w:val="6"/>
          <w:sz w:val="18"/>
          <w:szCs w:val="18"/>
        </w:rPr>
        <w:t>o</w:t>
      </w:r>
      <w:r w:rsidRPr="0048787A">
        <w:rPr>
          <w:rFonts w:asciiTheme="majorHAnsi" w:hAnsiTheme="majorHAnsi"/>
          <w:spacing w:val="3"/>
          <w:sz w:val="18"/>
          <w:szCs w:val="18"/>
        </w:rPr>
        <w:t>u</w:t>
      </w:r>
      <w:r w:rsidRPr="0048787A">
        <w:rPr>
          <w:rFonts w:asciiTheme="majorHAnsi" w:hAnsiTheme="majorHAnsi"/>
          <w:sz w:val="18"/>
          <w:szCs w:val="18"/>
        </w:rPr>
        <w:t>s</w:t>
      </w:r>
      <w:r w:rsidRPr="0048787A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5"/>
          <w:sz w:val="18"/>
          <w:szCs w:val="18"/>
        </w:rPr>
        <w:t>a</w:t>
      </w:r>
      <w:r w:rsidRPr="0048787A">
        <w:rPr>
          <w:rFonts w:asciiTheme="majorHAnsi" w:hAnsiTheme="majorHAnsi"/>
          <w:spacing w:val="3"/>
          <w:sz w:val="18"/>
          <w:szCs w:val="18"/>
        </w:rPr>
        <w:t>n</w:t>
      </w:r>
      <w:r w:rsidRPr="0048787A">
        <w:rPr>
          <w:rFonts w:asciiTheme="majorHAnsi" w:hAnsiTheme="majorHAnsi"/>
          <w:sz w:val="18"/>
          <w:szCs w:val="18"/>
        </w:rPr>
        <w:t xml:space="preserve">d </w:t>
      </w:r>
      <w:r w:rsidRPr="0048787A">
        <w:rPr>
          <w:rFonts w:asciiTheme="majorHAnsi" w:hAnsiTheme="majorHAnsi"/>
          <w:spacing w:val="5"/>
          <w:sz w:val="18"/>
          <w:szCs w:val="18"/>
        </w:rPr>
        <w:t>e</w:t>
      </w:r>
      <w:r w:rsidRPr="0048787A">
        <w:rPr>
          <w:rFonts w:asciiTheme="majorHAnsi" w:hAnsiTheme="majorHAnsi"/>
          <w:spacing w:val="3"/>
          <w:sz w:val="18"/>
          <w:szCs w:val="18"/>
        </w:rPr>
        <w:t>x</w:t>
      </w:r>
      <w:r w:rsidRPr="0048787A">
        <w:rPr>
          <w:rFonts w:asciiTheme="majorHAnsi" w:hAnsiTheme="majorHAnsi"/>
          <w:spacing w:val="5"/>
          <w:sz w:val="18"/>
          <w:szCs w:val="18"/>
        </w:rPr>
        <w:t>c</w:t>
      </w:r>
      <w:r w:rsidRPr="0048787A">
        <w:rPr>
          <w:rFonts w:asciiTheme="majorHAnsi" w:hAnsiTheme="majorHAnsi"/>
          <w:spacing w:val="4"/>
          <w:sz w:val="18"/>
          <w:szCs w:val="18"/>
        </w:rPr>
        <w:t>iti</w:t>
      </w:r>
      <w:r w:rsidRPr="0048787A">
        <w:rPr>
          <w:rFonts w:asciiTheme="majorHAnsi" w:hAnsiTheme="majorHAnsi"/>
          <w:spacing w:val="3"/>
          <w:sz w:val="18"/>
          <w:szCs w:val="18"/>
        </w:rPr>
        <w:t>n</w:t>
      </w:r>
      <w:r w:rsidRPr="0048787A">
        <w:rPr>
          <w:rFonts w:asciiTheme="majorHAnsi" w:hAnsiTheme="majorHAnsi"/>
          <w:sz w:val="18"/>
          <w:szCs w:val="18"/>
        </w:rPr>
        <w:t>g</w:t>
      </w:r>
      <w:r w:rsidRPr="0048787A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3"/>
          <w:sz w:val="18"/>
          <w:szCs w:val="18"/>
        </w:rPr>
        <w:t>o</w:t>
      </w:r>
      <w:r w:rsidRPr="0048787A">
        <w:rPr>
          <w:rFonts w:asciiTheme="majorHAnsi" w:hAnsiTheme="majorHAnsi"/>
          <w:spacing w:val="5"/>
          <w:sz w:val="18"/>
          <w:szCs w:val="18"/>
        </w:rPr>
        <w:t>r</w:t>
      </w:r>
      <w:r w:rsidRPr="0048787A">
        <w:rPr>
          <w:rFonts w:asciiTheme="majorHAnsi" w:hAnsiTheme="majorHAnsi"/>
          <w:spacing w:val="3"/>
          <w:sz w:val="18"/>
          <w:szCs w:val="18"/>
        </w:rPr>
        <w:t>g</w:t>
      </w:r>
      <w:r w:rsidRPr="0048787A">
        <w:rPr>
          <w:rFonts w:asciiTheme="majorHAnsi" w:hAnsiTheme="majorHAnsi"/>
          <w:spacing w:val="5"/>
          <w:sz w:val="18"/>
          <w:szCs w:val="18"/>
        </w:rPr>
        <w:t>a</w:t>
      </w:r>
      <w:r w:rsidRPr="0048787A">
        <w:rPr>
          <w:rFonts w:asciiTheme="majorHAnsi" w:hAnsiTheme="majorHAnsi"/>
          <w:spacing w:val="3"/>
          <w:sz w:val="18"/>
          <w:szCs w:val="18"/>
        </w:rPr>
        <w:t>n</w:t>
      </w:r>
      <w:r w:rsidRPr="0048787A">
        <w:rPr>
          <w:rFonts w:asciiTheme="majorHAnsi" w:hAnsiTheme="majorHAnsi"/>
          <w:spacing w:val="4"/>
          <w:sz w:val="18"/>
          <w:szCs w:val="18"/>
        </w:rPr>
        <w:t>is</w:t>
      </w:r>
      <w:r w:rsidRPr="0048787A">
        <w:rPr>
          <w:rFonts w:asciiTheme="majorHAnsi" w:hAnsiTheme="majorHAnsi"/>
          <w:spacing w:val="5"/>
          <w:sz w:val="18"/>
          <w:szCs w:val="18"/>
        </w:rPr>
        <w:t>a</w:t>
      </w:r>
      <w:r w:rsidRPr="0048787A">
        <w:rPr>
          <w:rFonts w:asciiTheme="majorHAnsi" w:hAnsiTheme="majorHAnsi"/>
          <w:spacing w:val="4"/>
          <w:sz w:val="18"/>
          <w:szCs w:val="18"/>
        </w:rPr>
        <w:t>t</w:t>
      </w:r>
      <w:r w:rsidRPr="0048787A">
        <w:rPr>
          <w:rFonts w:asciiTheme="majorHAnsi" w:hAnsiTheme="majorHAnsi"/>
          <w:spacing w:val="2"/>
          <w:sz w:val="18"/>
          <w:szCs w:val="18"/>
        </w:rPr>
        <w:t>i</w:t>
      </w:r>
      <w:r w:rsidRPr="0048787A">
        <w:rPr>
          <w:rFonts w:asciiTheme="majorHAnsi" w:hAnsiTheme="majorHAnsi"/>
          <w:spacing w:val="6"/>
          <w:sz w:val="18"/>
          <w:szCs w:val="18"/>
        </w:rPr>
        <w:t>o</w:t>
      </w:r>
      <w:r w:rsidRPr="0048787A">
        <w:rPr>
          <w:rFonts w:asciiTheme="majorHAnsi" w:hAnsiTheme="majorHAnsi"/>
          <w:spacing w:val="3"/>
          <w:sz w:val="18"/>
          <w:szCs w:val="18"/>
        </w:rPr>
        <w:t>n</w:t>
      </w:r>
      <w:r w:rsidRPr="0048787A">
        <w:rPr>
          <w:rFonts w:asciiTheme="majorHAnsi" w:hAnsiTheme="majorHAnsi"/>
          <w:sz w:val="18"/>
          <w:szCs w:val="18"/>
        </w:rPr>
        <w:t>.</w:t>
      </w:r>
    </w:p>
    <w:p w14:paraId="382F97F0" w14:textId="77777777" w:rsidR="00025DC7" w:rsidRPr="0048787A" w:rsidRDefault="00025DC7">
      <w:pPr>
        <w:spacing w:before="4" w:line="240" w:lineRule="exact"/>
        <w:rPr>
          <w:rFonts w:asciiTheme="majorHAnsi" w:hAnsiTheme="majorHAnsi"/>
          <w:sz w:val="18"/>
          <w:szCs w:val="18"/>
        </w:rPr>
      </w:pPr>
    </w:p>
    <w:p w14:paraId="14E4B03A" w14:textId="77777777" w:rsidR="00025DC7" w:rsidRPr="0048787A" w:rsidRDefault="0048787A">
      <w:pPr>
        <w:rPr>
          <w:rFonts w:asciiTheme="majorHAnsi" w:hAnsiTheme="majorHAnsi"/>
          <w:b/>
          <w:bCs/>
          <w:sz w:val="18"/>
          <w:szCs w:val="18"/>
        </w:rPr>
      </w:pPr>
      <w:r w:rsidRPr="0048787A">
        <w:rPr>
          <w:rFonts w:asciiTheme="majorHAnsi" w:hAnsiTheme="majorHAnsi"/>
          <w:b/>
          <w:bCs/>
          <w:spacing w:val="7"/>
          <w:sz w:val="18"/>
          <w:szCs w:val="18"/>
        </w:rPr>
        <w:t>W</w:t>
      </w:r>
      <w:r w:rsidRPr="0048787A">
        <w:rPr>
          <w:rFonts w:asciiTheme="majorHAnsi" w:hAnsiTheme="majorHAnsi"/>
          <w:b/>
          <w:bCs/>
          <w:spacing w:val="6"/>
          <w:sz w:val="18"/>
          <w:szCs w:val="18"/>
        </w:rPr>
        <w:t>OR</w:t>
      </w:r>
      <w:r w:rsidRPr="0048787A">
        <w:rPr>
          <w:rFonts w:asciiTheme="majorHAnsi" w:hAnsiTheme="majorHAnsi"/>
          <w:b/>
          <w:bCs/>
          <w:sz w:val="18"/>
          <w:szCs w:val="18"/>
        </w:rPr>
        <w:t>K</w:t>
      </w:r>
      <w:r w:rsidRPr="0048787A">
        <w:rPr>
          <w:rFonts w:asciiTheme="majorHAnsi" w:hAnsiTheme="majorHAnsi"/>
          <w:b/>
          <w:bCs/>
          <w:spacing w:val="16"/>
          <w:sz w:val="18"/>
          <w:szCs w:val="18"/>
        </w:rPr>
        <w:t xml:space="preserve"> </w:t>
      </w:r>
      <w:r w:rsidRPr="0048787A">
        <w:rPr>
          <w:rFonts w:asciiTheme="majorHAnsi" w:hAnsiTheme="majorHAnsi"/>
          <w:b/>
          <w:bCs/>
          <w:spacing w:val="6"/>
          <w:sz w:val="18"/>
          <w:szCs w:val="18"/>
        </w:rPr>
        <w:t>E</w:t>
      </w:r>
      <w:r w:rsidRPr="0048787A">
        <w:rPr>
          <w:rFonts w:asciiTheme="majorHAnsi" w:hAnsiTheme="majorHAnsi"/>
          <w:b/>
          <w:bCs/>
          <w:spacing w:val="8"/>
          <w:sz w:val="18"/>
          <w:szCs w:val="18"/>
        </w:rPr>
        <w:t>X</w:t>
      </w:r>
      <w:r w:rsidRPr="0048787A">
        <w:rPr>
          <w:rFonts w:asciiTheme="majorHAnsi" w:hAnsiTheme="majorHAnsi"/>
          <w:b/>
          <w:bCs/>
          <w:spacing w:val="7"/>
          <w:sz w:val="18"/>
          <w:szCs w:val="18"/>
        </w:rPr>
        <w:t>P</w:t>
      </w:r>
      <w:r w:rsidRPr="0048787A">
        <w:rPr>
          <w:rFonts w:asciiTheme="majorHAnsi" w:hAnsiTheme="majorHAnsi"/>
          <w:b/>
          <w:bCs/>
          <w:spacing w:val="9"/>
          <w:sz w:val="18"/>
          <w:szCs w:val="18"/>
        </w:rPr>
        <w:t>ER</w:t>
      </w:r>
      <w:r w:rsidRPr="0048787A">
        <w:rPr>
          <w:rFonts w:asciiTheme="majorHAnsi" w:hAnsiTheme="majorHAnsi"/>
          <w:b/>
          <w:bCs/>
          <w:spacing w:val="6"/>
          <w:sz w:val="18"/>
          <w:szCs w:val="18"/>
        </w:rPr>
        <w:t>IE</w:t>
      </w:r>
      <w:r w:rsidRPr="0048787A">
        <w:rPr>
          <w:rFonts w:asciiTheme="majorHAnsi" w:hAnsiTheme="majorHAnsi"/>
          <w:b/>
          <w:bCs/>
          <w:spacing w:val="8"/>
          <w:sz w:val="18"/>
          <w:szCs w:val="18"/>
        </w:rPr>
        <w:t>N</w:t>
      </w:r>
      <w:r w:rsidRPr="0048787A">
        <w:rPr>
          <w:rFonts w:asciiTheme="majorHAnsi" w:hAnsiTheme="majorHAnsi"/>
          <w:b/>
          <w:bCs/>
          <w:spacing w:val="6"/>
          <w:sz w:val="18"/>
          <w:szCs w:val="18"/>
        </w:rPr>
        <w:t>C</w:t>
      </w:r>
      <w:r w:rsidRPr="0048787A">
        <w:rPr>
          <w:rFonts w:asciiTheme="majorHAnsi" w:hAnsiTheme="majorHAnsi"/>
          <w:b/>
          <w:bCs/>
          <w:sz w:val="18"/>
          <w:szCs w:val="18"/>
        </w:rPr>
        <w:t>E</w:t>
      </w:r>
    </w:p>
    <w:p w14:paraId="244952F9" w14:textId="77777777" w:rsidR="00025DC7" w:rsidRPr="0048787A" w:rsidRDefault="00025DC7">
      <w:pPr>
        <w:spacing w:before="7" w:line="280" w:lineRule="exact"/>
        <w:rPr>
          <w:rFonts w:asciiTheme="majorHAnsi" w:hAnsiTheme="majorHAnsi"/>
          <w:sz w:val="18"/>
          <w:szCs w:val="18"/>
        </w:rPr>
      </w:pPr>
    </w:p>
    <w:p w14:paraId="2C00F340" w14:textId="77777777" w:rsidR="00025DC7" w:rsidRPr="0048787A" w:rsidRDefault="0048787A">
      <w:pPr>
        <w:rPr>
          <w:rFonts w:asciiTheme="majorHAnsi" w:hAnsiTheme="majorHAnsi"/>
          <w:sz w:val="18"/>
          <w:szCs w:val="18"/>
        </w:rPr>
      </w:pPr>
      <w:r w:rsidRPr="0048787A">
        <w:rPr>
          <w:rFonts w:asciiTheme="majorHAnsi" w:hAnsiTheme="majorHAnsi"/>
          <w:b/>
          <w:i/>
          <w:spacing w:val="3"/>
          <w:sz w:val="18"/>
          <w:szCs w:val="18"/>
        </w:rPr>
        <w:t>Loca</w:t>
      </w:r>
      <w:r w:rsidRPr="0048787A">
        <w:rPr>
          <w:rFonts w:asciiTheme="majorHAnsi" w:hAnsiTheme="majorHAnsi"/>
          <w:b/>
          <w:i/>
          <w:sz w:val="18"/>
          <w:szCs w:val="18"/>
        </w:rPr>
        <w:t>l</w:t>
      </w:r>
      <w:r w:rsidRPr="0048787A">
        <w:rPr>
          <w:rFonts w:asciiTheme="majorHAnsi" w:hAnsiTheme="majorHAnsi"/>
          <w:b/>
          <w:i/>
          <w:spacing w:val="-3"/>
          <w:sz w:val="18"/>
          <w:szCs w:val="18"/>
        </w:rPr>
        <w:t xml:space="preserve"> </w:t>
      </w:r>
      <w:r w:rsidRPr="0048787A">
        <w:rPr>
          <w:rFonts w:asciiTheme="majorHAnsi" w:hAnsiTheme="majorHAnsi"/>
          <w:b/>
          <w:i/>
          <w:spacing w:val="1"/>
          <w:sz w:val="18"/>
          <w:szCs w:val="18"/>
        </w:rPr>
        <w:t>A</w:t>
      </w:r>
      <w:r w:rsidRPr="0048787A">
        <w:rPr>
          <w:rFonts w:asciiTheme="majorHAnsi" w:hAnsiTheme="majorHAnsi"/>
          <w:b/>
          <w:i/>
          <w:spacing w:val="2"/>
          <w:sz w:val="18"/>
          <w:szCs w:val="18"/>
        </w:rPr>
        <w:t>uth</w:t>
      </w:r>
      <w:r w:rsidRPr="0048787A">
        <w:rPr>
          <w:rFonts w:asciiTheme="majorHAnsi" w:hAnsiTheme="majorHAnsi"/>
          <w:b/>
          <w:i/>
          <w:spacing w:val="3"/>
          <w:sz w:val="18"/>
          <w:szCs w:val="18"/>
        </w:rPr>
        <w:t>o</w:t>
      </w:r>
      <w:r w:rsidRPr="0048787A">
        <w:rPr>
          <w:rFonts w:asciiTheme="majorHAnsi" w:hAnsiTheme="majorHAnsi"/>
          <w:b/>
          <w:i/>
          <w:spacing w:val="2"/>
          <w:sz w:val="18"/>
          <w:szCs w:val="18"/>
        </w:rPr>
        <w:t>rit</w:t>
      </w:r>
      <w:r w:rsidRPr="0048787A">
        <w:rPr>
          <w:rFonts w:asciiTheme="majorHAnsi" w:hAnsiTheme="majorHAnsi"/>
          <w:b/>
          <w:i/>
          <w:sz w:val="18"/>
          <w:szCs w:val="18"/>
        </w:rPr>
        <w:t>y –</w:t>
      </w:r>
      <w:r w:rsidRPr="0048787A">
        <w:rPr>
          <w:rFonts w:asciiTheme="majorHAnsi" w:hAnsiTheme="majorHAnsi"/>
          <w:b/>
          <w:i/>
          <w:spacing w:val="3"/>
          <w:sz w:val="18"/>
          <w:szCs w:val="18"/>
        </w:rPr>
        <w:t xml:space="preserve"> </w:t>
      </w:r>
      <w:r w:rsidRPr="0048787A">
        <w:rPr>
          <w:rFonts w:asciiTheme="majorHAnsi" w:hAnsiTheme="majorHAnsi"/>
          <w:b/>
          <w:i/>
          <w:spacing w:val="1"/>
          <w:sz w:val="18"/>
          <w:szCs w:val="18"/>
        </w:rPr>
        <w:t>C</w:t>
      </w:r>
      <w:r w:rsidRPr="0048787A">
        <w:rPr>
          <w:rFonts w:asciiTheme="majorHAnsi" w:hAnsiTheme="majorHAnsi"/>
          <w:b/>
          <w:i/>
          <w:spacing w:val="3"/>
          <w:sz w:val="18"/>
          <w:szCs w:val="18"/>
        </w:rPr>
        <w:t>ove</w:t>
      </w:r>
      <w:r w:rsidRPr="0048787A">
        <w:rPr>
          <w:rFonts w:asciiTheme="majorHAnsi" w:hAnsiTheme="majorHAnsi"/>
          <w:b/>
          <w:i/>
          <w:spacing w:val="2"/>
          <w:sz w:val="18"/>
          <w:szCs w:val="18"/>
        </w:rPr>
        <w:t>ntr</w:t>
      </w:r>
      <w:r w:rsidRPr="0048787A">
        <w:rPr>
          <w:rFonts w:asciiTheme="majorHAnsi" w:hAnsiTheme="majorHAnsi"/>
          <w:b/>
          <w:i/>
          <w:sz w:val="18"/>
          <w:szCs w:val="18"/>
        </w:rPr>
        <w:t>y</w:t>
      </w:r>
    </w:p>
    <w:p w14:paraId="3B809B18" w14:textId="77777777" w:rsidR="00025DC7" w:rsidRPr="0048787A" w:rsidRDefault="0048787A">
      <w:pPr>
        <w:spacing w:line="240" w:lineRule="exact"/>
        <w:rPr>
          <w:rFonts w:asciiTheme="majorHAnsi" w:hAnsiTheme="majorHAnsi"/>
          <w:sz w:val="18"/>
          <w:szCs w:val="18"/>
        </w:rPr>
      </w:pPr>
      <w:r w:rsidRPr="0048787A">
        <w:rPr>
          <w:rFonts w:asciiTheme="majorHAnsi" w:hAnsiTheme="majorHAnsi"/>
          <w:spacing w:val="1"/>
          <w:sz w:val="18"/>
          <w:szCs w:val="18"/>
        </w:rPr>
        <w:t>H</w:t>
      </w:r>
      <w:r w:rsidRPr="0048787A">
        <w:rPr>
          <w:rFonts w:asciiTheme="majorHAnsi" w:hAnsiTheme="majorHAnsi"/>
          <w:sz w:val="18"/>
          <w:szCs w:val="18"/>
        </w:rPr>
        <w:t>R</w:t>
      </w:r>
      <w:r w:rsidRPr="0048787A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1"/>
          <w:sz w:val="18"/>
          <w:szCs w:val="18"/>
        </w:rPr>
        <w:t>AD</w:t>
      </w:r>
      <w:r w:rsidRPr="0048787A">
        <w:rPr>
          <w:rFonts w:asciiTheme="majorHAnsi" w:hAnsiTheme="majorHAnsi"/>
          <w:spacing w:val="4"/>
          <w:sz w:val="18"/>
          <w:szCs w:val="18"/>
        </w:rPr>
        <w:t>V</w:t>
      </w:r>
      <w:r w:rsidRPr="0048787A">
        <w:rPr>
          <w:rFonts w:asciiTheme="majorHAnsi" w:hAnsiTheme="majorHAnsi"/>
          <w:spacing w:val="-2"/>
          <w:sz w:val="18"/>
          <w:szCs w:val="18"/>
        </w:rPr>
        <w:t>I</w:t>
      </w:r>
      <w:r w:rsidRPr="0048787A">
        <w:rPr>
          <w:rFonts w:asciiTheme="majorHAnsi" w:hAnsiTheme="majorHAnsi"/>
          <w:spacing w:val="2"/>
          <w:sz w:val="18"/>
          <w:szCs w:val="18"/>
        </w:rPr>
        <w:t>S</w:t>
      </w:r>
      <w:r w:rsidRPr="0048787A">
        <w:rPr>
          <w:rFonts w:asciiTheme="majorHAnsi" w:hAnsiTheme="majorHAnsi"/>
          <w:spacing w:val="1"/>
          <w:sz w:val="18"/>
          <w:szCs w:val="18"/>
        </w:rPr>
        <w:t>O</w:t>
      </w:r>
      <w:r w:rsidRPr="0048787A">
        <w:rPr>
          <w:rFonts w:asciiTheme="majorHAnsi" w:hAnsiTheme="majorHAnsi"/>
          <w:sz w:val="18"/>
          <w:szCs w:val="18"/>
        </w:rPr>
        <w:t xml:space="preserve">R        </w:t>
      </w:r>
      <w:r w:rsidRPr="0048787A">
        <w:rPr>
          <w:rFonts w:asciiTheme="majorHAnsi" w:hAnsiTheme="majorHAnsi"/>
          <w:spacing w:val="34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4"/>
          <w:sz w:val="18"/>
          <w:szCs w:val="18"/>
        </w:rPr>
        <w:t>J</w:t>
      </w:r>
      <w:r w:rsidRPr="0048787A">
        <w:rPr>
          <w:rFonts w:asciiTheme="majorHAnsi" w:hAnsiTheme="majorHAnsi"/>
          <w:spacing w:val="1"/>
          <w:sz w:val="18"/>
          <w:szCs w:val="18"/>
        </w:rPr>
        <w:t>un</w:t>
      </w:r>
      <w:r w:rsidRPr="0048787A">
        <w:rPr>
          <w:rFonts w:asciiTheme="majorHAnsi" w:hAnsiTheme="majorHAnsi"/>
          <w:sz w:val="18"/>
          <w:szCs w:val="18"/>
        </w:rPr>
        <w:t>e</w:t>
      </w:r>
      <w:r w:rsidRPr="0048787A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1"/>
          <w:sz w:val="18"/>
          <w:szCs w:val="18"/>
        </w:rPr>
        <w:t>2</w:t>
      </w:r>
      <w:r w:rsidRPr="0048787A">
        <w:rPr>
          <w:rFonts w:asciiTheme="majorHAnsi" w:hAnsiTheme="majorHAnsi"/>
          <w:spacing w:val="4"/>
          <w:sz w:val="18"/>
          <w:szCs w:val="18"/>
        </w:rPr>
        <w:t>00</w:t>
      </w:r>
      <w:r w:rsidRPr="0048787A">
        <w:rPr>
          <w:rFonts w:asciiTheme="majorHAnsi" w:hAnsiTheme="majorHAnsi"/>
          <w:sz w:val="18"/>
          <w:szCs w:val="18"/>
        </w:rPr>
        <w:t>8 -</w:t>
      </w:r>
      <w:r w:rsidRPr="0048787A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2"/>
          <w:sz w:val="18"/>
          <w:szCs w:val="18"/>
        </w:rPr>
        <w:t>P</w:t>
      </w:r>
      <w:r w:rsidRPr="0048787A">
        <w:rPr>
          <w:rFonts w:asciiTheme="majorHAnsi" w:hAnsiTheme="majorHAnsi"/>
          <w:spacing w:val="3"/>
          <w:sz w:val="18"/>
          <w:szCs w:val="18"/>
        </w:rPr>
        <w:t>re</w:t>
      </w:r>
      <w:r w:rsidRPr="0048787A">
        <w:rPr>
          <w:rFonts w:asciiTheme="majorHAnsi" w:hAnsiTheme="majorHAnsi"/>
          <w:spacing w:val="2"/>
          <w:sz w:val="18"/>
          <w:szCs w:val="18"/>
        </w:rPr>
        <w:t>s</w:t>
      </w:r>
      <w:r w:rsidRPr="0048787A">
        <w:rPr>
          <w:rFonts w:asciiTheme="majorHAnsi" w:hAnsiTheme="majorHAnsi"/>
          <w:spacing w:val="3"/>
          <w:sz w:val="18"/>
          <w:szCs w:val="18"/>
        </w:rPr>
        <w:t>e</w:t>
      </w:r>
      <w:r w:rsidRPr="0048787A">
        <w:rPr>
          <w:rFonts w:asciiTheme="majorHAnsi" w:hAnsiTheme="majorHAnsi"/>
          <w:spacing w:val="1"/>
          <w:sz w:val="18"/>
          <w:szCs w:val="18"/>
        </w:rPr>
        <w:t>n</w:t>
      </w:r>
      <w:r w:rsidRPr="0048787A">
        <w:rPr>
          <w:rFonts w:asciiTheme="majorHAnsi" w:hAnsiTheme="majorHAnsi"/>
          <w:sz w:val="18"/>
          <w:szCs w:val="18"/>
        </w:rPr>
        <w:t>t</w:t>
      </w:r>
    </w:p>
    <w:p w14:paraId="4FCAAE13" w14:textId="77777777" w:rsidR="00025DC7" w:rsidRPr="0048787A" w:rsidRDefault="00025DC7">
      <w:pPr>
        <w:spacing w:before="11" w:line="220" w:lineRule="exact"/>
        <w:rPr>
          <w:rFonts w:asciiTheme="majorHAnsi" w:hAnsiTheme="majorHAnsi"/>
          <w:sz w:val="18"/>
          <w:szCs w:val="18"/>
        </w:rPr>
      </w:pPr>
    </w:p>
    <w:p w14:paraId="2D84FE3F" w14:textId="77777777" w:rsidR="00025DC7" w:rsidRPr="0048787A" w:rsidRDefault="0048787A">
      <w:pPr>
        <w:spacing w:line="270" w:lineRule="auto"/>
        <w:ind w:right="292"/>
        <w:rPr>
          <w:rFonts w:asciiTheme="majorHAnsi" w:hAnsiTheme="majorHAnsi"/>
          <w:sz w:val="18"/>
          <w:szCs w:val="18"/>
        </w:rPr>
      </w:pPr>
      <w:r w:rsidRPr="0048787A">
        <w:rPr>
          <w:rFonts w:asciiTheme="majorHAnsi" w:hAnsiTheme="majorHAnsi"/>
          <w:spacing w:val="6"/>
          <w:sz w:val="18"/>
          <w:szCs w:val="18"/>
        </w:rPr>
        <w:t>W</w:t>
      </w:r>
      <w:r w:rsidRPr="0048787A">
        <w:rPr>
          <w:rFonts w:asciiTheme="majorHAnsi" w:hAnsiTheme="majorHAnsi"/>
          <w:spacing w:val="3"/>
          <w:sz w:val="18"/>
          <w:szCs w:val="18"/>
        </w:rPr>
        <w:t>o</w:t>
      </w:r>
      <w:r w:rsidRPr="0048787A">
        <w:rPr>
          <w:rFonts w:asciiTheme="majorHAnsi" w:hAnsiTheme="majorHAnsi"/>
          <w:spacing w:val="5"/>
          <w:sz w:val="18"/>
          <w:szCs w:val="18"/>
        </w:rPr>
        <w:t>r</w:t>
      </w:r>
      <w:r w:rsidRPr="0048787A">
        <w:rPr>
          <w:rFonts w:asciiTheme="majorHAnsi" w:hAnsiTheme="majorHAnsi"/>
          <w:spacing w:val="3"/>
          <w:sz w:val="18"/>
          <w:szCs w:val="18"/>
        </w:rPr>
        <w:t>k</w:t>
      </w:r>
      <w:r w:rsidRPr="0048787A">
        <w:rPr>
          <w:rFonts w:asciiTheme="majorHAnsi" w:hAnsiTheme="majorHAnsi"/>
          <w:spacing w:val="4"/>
          <w:sz w:val="18"/>
          <w:szCs w:val="18"/>
        </w:rPr>
        <w:t>i</w:t>
      </w:r>
      <w:r w:rsidRPr="0048787A">
        <w:rPr>
          <w:rFonts w:asciiTheme="majorHAnsi" w:hAnsiTheme="majorHAnsi"/>
          <w:spacing w:val="3"/>
          <w:sz w:val="18"/>
          <w:szCs w:val="18"/>
        </w:rPr>
        <w:t>n</w:t>
      </w:r>
      <w:r w:rsidRPr="0048787A">
        <w:rPr>
          <w:rFonts w:asciiTheme="majorHAnsi" w:hAnsiTheme="majorHAnsi"/>
          <w:sz w:val="18"/>
          <w:szCs w:val="18"/>
        </w:rPr>
        <w:t>g</w:t>
      </w:r>
      <w:r w:rsidRPr="0048787A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48787A">
        <w:rPr>
          <w:rFonts w:asciiTheme="majorHAnsi" w:hAnsiTheme="majorHAnsi"/>
          <w:sz w:val="18"/>
          <w:szCs w:val="18"/>
        </w:rPr>
        <w:t>w</w:t>
      </w:r>
      <w:r w:rsidRPr="0048787A">
        <w:rPr>
          <w:rFonts w:asciiTheme="majorHAnsi" w:hAnsiTheme="majorHAnsi"/>
          <w:spacing w:val="5"/>
          <w:sz w:val="18"/>
          <w:szCs w:val="18"/>
        </w:rPr>
        <w:t>i</w:t>
      </w:r>
      <w:r w:rsidRPr="0048787A">
        <w:rPr>
          <w:rFonts w:asciiTheme="majorHAnsi" w:hAnsiTheme="majorHAnsi"/>
          <w:spacing w:val="4"/>
          <w:sz w:val="18"/>
          <w:szCs w:val="18"/>
        </w:rPr>
        <w:t>t</w:t>
      </w:r>
      <w:r w:rsidRPr="0048787A">
        <w:rPr>
          <w:rFonts w:asciiTheme="majorHAnsi" w:hAnsiTheme="majorHAnsi"/>
          <w:sz w:val="18"/>
          <w:szCs w:val="18"/>
        </w:rPr>
        <w:t>h</w:t>
      </w:r>
      <w:r w:rsidRPr="0048787A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6"/>
          <w:sz w:val="18"/>
          <w:szCs w:val="18"/>
        </w:rPr>
        <w:t>d</w:t>
      </w:r>
      <w:r w:rsidRPr="0048787A">
        <w:rPr>
          <w:rFonts w:asciiTheme="majorHAnsi" w:hAnsiTheme="majorHAnsi"/>
          <w:spacing w:val="4"/>
          <w:sz w:val="18"/>
          <w:szCs w:val="18"/>
        </w:rPr>
        <w:t>i</w:t>
      </w:r>
      <w:r w:rsidRPr="0048787A">
        <w:rPr>
          <w:rFonts w:asciiTheme="majorHAnsi" w:hAnsiTheme="majorHAnsi"/>
          <w:spacing w:val="3"/>
          <w:sz w:val="18"/>
          <w:szCs w:val="18"/>
        </w:rPr>
        <w:t>ff</w:t>
      </w:r>
      <w:r w:rsidRPr="0048787A">
        <w:rPr>
          <w:rFonts w:asciiTheme="majorHAnsi" w:hAnsiTheme="majorHAnsi"/>
          <w:spacing w:val="5"/>
          <w:sz w:val="18"/>
          <w:szCs w:val="18"/>
        </w:rPr>
        <w:t>ere</w:t>
      </w:r>
      <w:r w:rsidRPr="0048787A">
        <w:rPr>
          <w:rFonts w:asciiTheme="majorHAnsi" w:hAnsiTheme="majorHAnsi"/>
          <w:spacing w:val="3"/>
          <w:sz w:val="18"/>
          <w:szCs w:val="18"/>
        </w:rPr>
        <w:t>n</w:t>
      </w:r>
      <w:r w:rsidRPr="0048787A">
        <w:rPr>
          <w:rFonts w:asciiTheme="majorHAnsi" w:hAnsiTheme="majorHAnsi"/>
          <w:sz w:val="18"/>
          <w:szCs w:val="18"/>
        </w:rPr>
        <w:t xml:space="preserve">t </w:t>
      </w:r>
      <w:r w:rsidRPr="0048787A">
        <w:rPr>
          <w:rFonts w:asciiTheme="majorHAnsi" w:hAnsiTheme="majorHAnsi"/>
          <w:spacing w:val="6"/>
          <w:sz w:val="18"/>
          <w:szCs w:val="18"/>
        </w:rPr>
        <w:t>d</w:t>
      </w:r>
      <w:r w:rsidRPr="0048787A">
        <w:rPr>
          <w:rFonts w:asciiTheme="majorHAnsi" w:hAnsiTheme="majorHAnsi"/>
          <w:spacing w:val="3"/>
          <w:sz w:val="18"/>
          <w:szCs w:val="18"/>
        </w:rPr>
        <w:t>e</w:t>
      </w:r>
      <w:r w:rsidRPr="0048787A">
        <w:rPr>
          <w:rFonts w:asciiTheme="majorHAnsi" w:hAnsiTheme="majorHAnsi"/>
          <w:spacing w:val="6"/>
          <w:sz w:val="18"/>
          <w:szCs w:val="18"/>
        </w:rPr>
        <w:t>p</w:t>
      </w:r>
      <w:r w:rsidRPr="0048787A">
        <w:rPr>
          <w:rFonts w:asciiTheme="majorHAnsi" w:hAnsiTheme="majorHAnsi"/>
          <w:spacing w:val="3"/>
          <w:sz w:val="18"/>
          <w:szCs w:val="18"/>
        </w:rPr>
        <w:t>a</w:t>
      </w:r>
      <w:r w:rsidRPr="0048787A">
        <w:rPr>
          <w:rFonts w:asciiTheme="majorHAnsi" w:hAnsiTheme="majorHAnsi"/>
          <w:spacing w:val="5"/>
          <w:sz w:val="18"/>
          <w:szCs w:val="18"/>
        </w:rPr>
        <w:t>r</w:t>
      </w:r>
      <w:r w:rsidRPr="0048787A">
        <w:rPr>
          <w:rFonts w:asciiTheme="majorHAnsi" w:hAnsiTheme="majorHAnsi"/>
          <w:spacing w:val="4"/>
          <w:sz w:val="18"/>
          <w:szCs w:val="18"/>
        </w:rPr>
        <w:t>t</w:t>
      </w:r>
      <w:r w:rsidRPr="0048787A">
        <w:rPr>
          <w:rFonts w:asciiTheme="majorHAnsi" w:hAnsiTheme="majorHAnsi"/>
          <w:spacing w:val="1"/>
          <w:sz w:val="18"/>
          <w:szCs w:val="18"/>
        </w:rPr>
        <w:t>m</w:t>
      </w:r>
      <w:r w:rsidRPr="0048787A">
        <w:rPr>
          <w:rFonts w:asciiTheme="majorHAnsi" w:hAnsiTheme="majorHAnsi"/>
          <w:spacing w:val="5"/>
          <w:sz w:val="18"/>
          <w:szCs w:val="18"/>
        </w:rPr>
        <w:t>e</w:t>
      </w:r>
      <w:r w:rsidRPr="0048787A">
        <w:rPr>
          <w:rFonts w:asciiTheme="majorHAnsi" w:hAnsiTheme="majorHAnsi"/>
          <w:spacing w:val="3"/>
          <w:sz w:val="18"/>
          <w:szCs w:val="18"/>
        </w:rPr>
        <w:t>n</w:t>
      </w:r>
      <w:r w:rsidRPr="0048787A">
        <w:rPr>
          <w:rFonts w:asciiTheme="majorHAnsi" w:hAnsiTheme="majorHAnsi"/>
          <w:spacing w:val="4"/>
          <w:sz w:val="18"/>
          <w:szCs w:val="18"/>
        </w:rPr>
        <w:t>t</w:t>
      </w:r>
      <w:r w:rsidRPr="0048787A">
        <w:rPr>
          <w:rFonts w:asciiTheme="majorHAnsi" w:hAnsiTheme="majorHAnsi"/>
          <w:sz w:val="18"/>
          <w:szCs w:val="18"/>
        </w:rPr>
        <w:t>s</w:t>
      </w:r>
      <w:r w:rsidRPr="0048787A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5"/>
          <w:sz w:val="18"/>
          <w:szCs w:val="18"/>
        </w:rPr>
        <w:t>a</w:t>
      </w:r>
      <w:r w:rsidRPr="0048787A">
        <w:rPr>
          <w:rFonts w:asciiTheme="majorHAnsi" w:hAnsiTheme="majorHAnsi"/>
          <w:spacing w:val="3"/>
          <w:sz w:val="18"/>
          <w:szCs w:val="18"/>
        </w:rPr>
        <w:t>n</w:t>
      </w:r>
      <w:r w:rsidRPr="0048787A">
        <w:rPr>
          <w:rFonts w:asciiTheme="majorHAnsi" w:hAnsiTheme="majorHAnsi"/>
          <w:sz w:val="18"/>
          <w:szCs w:val="18"/>
        </w:rPr>
        <w:t>d</w:t>
      </w:r>
      <w:r w:rsidRPr="0048787A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4"/>
          <w:sz w:val="18"/>
          <w:szCs w:val="18"/>
        </w:rPr>
        <w:t>t</w:t>
      </w:r>
      <w:r w:rsidRPr="0048787A">
        <w:rPr>
          <w:rFonts w:asciiTheme="majorHAnsi" w:hAnsiTheme="majorHAnsi"/>
          <w:spacing w:val="3"/>
          <w:sz w:val="18"/>
          <w:szCs w:val="18"/>
        </w:rPr>
        <w:t>h</w:t>
      </w:r>
      <w:r w:rsidRPr="0048787A">
        <w:rPr>
          <w:rFonts w:asciiTheme="majorHAnsi" w:hAnsiTheme="majorHAnsi"/>
          <w:spacing w:val="5"/>
          <w:sz w:val="18"/>
          <w:szCs w:val="18"/>
        </w:rPr>
        <w:t>e</w:t>
      </w:r>
      <w:r w:rsidRPr="0048787A">
        <w:rPr>
          <w:rFonts w:asciiTheme="majorHAnsi" w:hAnsiTheme="majorHAnsi"/>
          <w:spacing w:val="2"/>
          <w:sz w:val="18"/>
          <w:szCs w:val="18"/>
        </w:rPr>
        <w:t>i</w:t>
      </w:r>
      <w:r w:rsidRPr="0048787A">
        <w:rPr>
          <w:rFonts w:asciiTheme="majorHAnsi" w:hAnsiTheme="majorHAnsi"/>
          <w:sz w:val="18"/>
          <w:szCs w:val="18"/>
        </w:rPr>
        <w:t>r</w:t>
      </w:r>
      <w:r w:rsidRPr="0048787A">
        <w:rPr>
          <w:rFonts w:asciiTheme="majorHAnsi" w:hAnsiTheme="majorHAnsi"/>
          <w:spacing w:val="4"/>
          <w:sz w:val="18"/>
          <w:szCs w:val="18"/>
        </w:rPr>
        <w:t xml:space="preserve"> li</w:t>
      </w:r>
      <w:r w:rsidRPr="0048787A">
        <w:rPr>
          <w:rFonts w:asciiTheme="majorHAnsi" w:hAnsiTheme="majorHAnsi"/>
          <w:spacing w:val="3"/>
          <w:sz w:val="18"/>
          <w:szCs w:val="18"/>
        </w:rPr>
        <w:t>n</w:t>
      </w:r>
      <w:r w:rsidRPr="0048787A">
        <w:rPr>
          <w:rFonts w:asciiTheme="majorHAnsi" w:hAnsiTheme="majorHAnsi"/>
          <w:sz w:val="18"/>
          <w:szCs w:val="18"/>
        </w:rPr>
        <w:t>e</w:t>
      </w:r>
      <w:r w:rsidRPr="0048787A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1"/>
          <w:sz w:val="18"/>
          <w:szCs w:val="18"/>
        </w:rPr>
        <w:t>m</w:t>
      </w:r>
      <w:r w:rsidRPr="0048787A">
        <w:rPr>
          <w:rFonts w:asciiTheme="majorHAnsi" w:hAnsiTheme="majorHAnsi"/>
          <w:spacing w:val="5"/>
          <w:sz w:val="18"/>
          <w:szCs w:val="18"/>
        </w:rPr>
        <w:t>a</w:t>
      </w:r>
      <w:r w:rsidRPr="0048787A">
        <w:rPr>
          <w:rFonts w:asciiTheme="majorHAnsi" w:hAnsiTheme="majorHAnsi"/>
          <w:spacing w:val="3"/>
          <w:sz w:val="18"/>
          <w:szCs w:val="18"/>
        </w:rPr>
        <w:t>n</w:t>
      </w:r>
      <w:r w:rsidRPr="0048787A">
        <w:rPr>
          <w:rFonts w:asciiTheme="majorHAnsi" w:hAnsiTheme="majorHAnsi"/>
          <w:spacing w:val="5"/>
          <w:sz w:val="18"/>
          <w:szCs w:val="18"/>
        </w:rPr>
        <w:t>a</w:t>
      </w:r>
      <w:r w:rsidRPr="0048787A">
        <w:rPr>
          <w:rFonts w:asciiTheme="majorHAnsi" w:hAnsiTheme="majorHAnsi"/>
          <w:spacing w:val="3"/>
          <w:sz w:val="18"/>
          <w:szCs w:val="18"/>
        </w:rPr>
        <w:t>g</w:t>
      </w:r>
      <w:r w:rsidRPr="0048787A">
        <w:rPr>
          <w:rFonts w:asciiTheme="majorHAnsi" w:hAnsiTheme="majorHAnsi"/>
          <w:spacing w:val="5"/>
          <w:sz w:val="18"/>
          <w:szCs w:val="18"/>
        </w:rPr>
        <w:t>er</w:t>
      </w:r>
      <w:r w:rsidRPr="0048787A">
        <w:rPr>
          <w:rFonts w:asciiTheme="majorHAnsi" w:hAnsiTheme="majorHAnsi"/>
          <w:sz w:val="18"/>
          <w:szCs w:val="18"/>
        </w:rPr>
        <w:t>s</w:t>
      </w:r>
      <w:r w:rsidRPr="0048787A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4"/>
          <w:sz w:val="18"/>
          <w:szCs w:val="18"/>
        </w:rPr>
        <w:t>t</w:t>
      </w:r>
      <w:r w:rsidRPr="0048787A">
        <w:rPr>
          <w:rFonts w:asciiTheme="majorHAnsi" w:hAnsiTheme="majorHAnsi"/>
          <w:sz w:val="18"/>
          <w:szCs w:val="18"/>
        </w:rPr>
        <w:t>o</w:t>
      </w:r>
      <w:r w:rsidRPr="0048787A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3"/>
          <w:sz w:val="18"/>
          <w:szCs w:val="18"/>
        </w:rPr>
        <w:t>h</w:t>
      </w:r>
      <w:r w:rsidRPr="0048787A">
        <w:rPr>
          <w:rFonts w:asciiTheme="majorHAnsi" w:hAnsiTheme="majorHAnsi"/>
          <w:spacing w:val="5"/>
          <w:sz w:val="18"/>
          <w:szCs w:val="18"/>
        </w:rPr>
        <w:t>e</w:t>
      </w:r>
      <w:r w:rsidRPr="0048787A">
        <w:rPr>
          <w:rFonts w:asciiTheme="majorHAnsi" w:hAnsiTheme="majorHAnsi"/>
          <w:spacing w:val="2"/>
          <w:sz w:val="18"/>
          <w:szCs w:val="18"/>
        </w:rPr>
        <w:t>l</w:t>
      </w:r>
      <w:r w:rsidRPr="0048787A">
        <w:rPr>
          <w:rFonts w:asciiTheme="majorHAnsi" w:hAnsiTheme="majorHAnsi"/>
          <w:sz w:val="18"/>
          <w:szCs w:val="18"/>
        </w:rPr>
        <w:t>p</w:t>
      </w:r>
      <w:r w:rsidRPr="0048787A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4"/>
          <w:sz w:val="18"/>
          <w:szCs w:val="18"/>
        </w:rPr>
        <w:t>t</w:t>
      </w:r>
      <w:r w:rsidRPr="0048787A">
        <w:rPr>
          <w:rFonts w:asciiTheme="majorHAnsi" w:hAnsiTheme="majorHAnsi"/>
          <w:spacing w:val="3"/>
          <w:sz w:val="18"/>
          <w:szCs w:val="18"/>
        </w:rPr>
        <w:t>h</w:t>
      </w:r>
      <w:r w:rsidRPr="0048787A">
        <w:rPr>
          <w:rFonts w:asciiTheme="majorHAnsi" w:hAnsiTheme="majorHAnsi"/>
          <w:spacing w:val="5"/>
          <w:sz w:val="18"/>
          <w:szCs w:val="18"/>
        </w:rPr>
        <w:t>e</w:t>
      </w:r>
      <w:r w:rsidRPr="0048787A">
        <w:rPr>
          <w:rFonts w:asciiTheme="majorHAnsi" w:hAnsiTheme="majorHAnsi"/>
          <w:sz w:val="18"/>
          <w:szCs w:val="18"/>
        </w:rPr>
        <w:t>m</w:t>
      </w:r>
      <w:r w:rsidRPr="0048787A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4"/>
          <w:sz w:val="18"/>
          <w:szCs w:val="18"/>
        </w:rPr>
        <w:t>t</w:t>
      </w:r>
      <w:r w:rsidRPr="0048787A">
        <w:rPr>
          <w:rFonts w:asciiTheme="majorHAnsi" w:hAnsiTheme="majorHAnsi"/>
          <w:sz w:val="18"/>
          <w:szCs w:val="18"/>
        </w:rPr>
        <w:t xml:space="preserve">o </w:t>
      </w:r>
      <w:r w:rsidRPr="0048787A">
        <w:rPr>
          <w:rFonts w:asciiTheme="majorHAnsi" w:hAnsiTheme="majorHAnsi"/>
          <w:spacing w:val="3"/>
          <w:sz w:val="18"/>
          <w:szCs w:val="18"/>
        </w:rPr>
        <w:t>un</w:t>
      </w:r>
      <w:r w:rsidRPr="0048787A">
        <w:rPr>
          <w:rFonts w:asciiTheme="majorHAnsi" w:hAnsiTheme="majorHAnsi"/>
          <w:spacing w:val="6"/>
          <w:sz w:val="18"/>
          <w:szCs w:val="18"/>
        </w:rPr>
        <w:t>d</w:t>
      </w:r>
      <w:r w:rsidRPr="0048787A">
        <w:rPr>
          <w:rFonts w:asciiTheme="majorHAnsi" w:hAnsiTheme="majorHAnsi"/>
          <w:spacing w:val="5"/>
          <w:sz w:val="18"/>
          <w:szCs w:val="18"/>
        </w:rPr>
        <w:t>er</w:t>
      </w:r>
      <w:r w:rsidRPr="0048787A">
        <w:rPr>
          <w:rFonts w:asciiTheme="majorHAnsi" w:hAnsiTheme="majorHAnsi"/>
          <w:spacing w:val="4"/>
          <w:sz w:val="18"/>
          <w:szCs w:val="18"/>
        </w:rPr>
        <w:t>st</w:t>
      </w:r>
      <w:r w:rsidRPr="0048787A">
        <w:rPr>
          <w:rFonts w:asciiTheme="majorHAnsi" w:hAnsiTheme="majorHAnsi"/>
          <w:spacing w:val="5"/>
          <w:sz w:val="18"/>
          <w:szCs w:val="18"/>
        </w:rPr>
        <w:t>a</w:t>
      </w:r>
      <w:r w:rsidRPr="0048787A">
        <w:rPr>
          <w:rFonts w:asciiTheme="majorHAnsi" w:hAnsiTheme="majorHAnsi"/>
          <w:spacing w:val="1"/>
          <w:sz w:val="18"/>
          <w:szCs w:val="18"/>
        </w:rPr>
        <w:t>n</w:t>
      </w:r>
      <w:r w:rsidRPr="0048787A">
        <w:rPr>
          <w:rFonts w:asciiTheme="majorHAnsi" w:hAnsiTheme="majorHAnsi"/>
          <w:sz w:val="18"/>
          <w:szCs w:val="18"/>
        </w:rPr>
        <w:t>d</w:t>
      </w:r>
      <w:r w:rsidRPr="0048787A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5"/>
          <w:sz w:val="18"/>
          <w:szCs w:val="18"/>
        </w:rPr>
        <w:t>H</w:t>
      </w:r>
      <w:r w:rsidRPr="0048787A">
        <w:rPr>
          <w:rFonts w:asciiTheme="majorHAnsi" w:hAnsiTheme="majorHAnsi"/>
          <w:sz w:val="18"/>
          <w:szCs w:val="18"/>
        </w:rPr>
        <w:t>R</w:t>
      </w:r>
      <w:r w:rsidRPr="0048787A">
        <w:rPr>
          <w:rFonts w:asciiTheme="majorHAnsi" w:hAnsiTheme="majorHAnsi"/>
          <w:spacing w:val="3"/>
          <w:sz w:val="18"/>
          <w:szCs w:val="18"/>
        </w:rPr>
        <w:t xml:space="preserve"> p</w:t>
      </w:r>
      <w:r w:rsidRPr="0048787A">
        <w:rPr>
          <w:rFonts w:asciiTheme="majorHAnsi" w:hAnsiTheme="majorHAnsi"/>
          <w:spacing w:val="5"/>
          <w:sz w:val="18"/>
          <w:szCs w:val="18"/>
        </w:rPr>
        <w:t>r</w:t>
      </w:r>
      <w:r w:rsidRPr="0048787A">
        <w:rPr>
          <w:rFonts w:asciiTheme="majorHAnsi" w:hAnsiTheme="majorHAnsi"/>
          <w:spacing w:val="3"/>
          <w:sz w:val="18"/>
          <w:szCs w:val="18"/>
        </w:rPr>
        <w:t>o</w:t>
      </w:r>
      <w:r w:rsidRPr="0048787A">
        <w:rPr>
          <w:rFonts w:asciiTheme="majorHAnsi" w:hAnsiTheme="majorHAnsi"/>
          <w:spacing w:val="5"/>
          <w:sz w:val="18"/>
          <w:szCs w:val="18"/>
        </w:rPr>
        <w:t>c</w:t>
      </w:r>
      <w:r w:rsidRPr="0048787A">
        <w:rPr>
          <w:rFonts w:asciiTheme="majorHAnsi" w:hAnsiTheme="majorHAnsi"/>
          <w:spacing w:val="3"/>
          <w:sz w:val="18"/>
          <w:szCs w:val="18"/>
        </w:rPr>
        <w:t>e</w:t>
      </w:r>
      <w:r w:rsidRPr="0048787A">
        <w:rPr>
          <w:rFonts w:asciiTheme="majorHAnsi" w:hAnsiTheme="majorHAnsi"/>
          <w:spacing w:val="6"/>
          <w:sz w:val="18"/>
          <w:szCs w:val="18"/>
        </w:rPr>
        <w:t>d</w:t>
      </w:r>
      <w:r w:rsidRPr="0048787A">
        <w:rPr>
          <w:rFonts w:asciiTheme="majorHAnsi" w:hAnsiTheme="majorHAnsi"/>
          <w:spacing w:val="3"/>
          <w:sz w:val="18"/>
          <w:szCs w:val="18"/>
        </w:rPr>
        <w:t>u</w:t>
      </w:r>
      <w:r w:rsidRPr="0048787A">
        <w:rPr>
          <w:rFonts w:asciiTheme="majorHAnsi" w:hAnsiTheme="majorHAnsi"/>
          <w:spacing w:val="5"/>
          <w:sz w:val="18"/>
          <w:szCs w:val="18"/>
        </w:rPr>
        <w:t>re</w:t>
      </w:r>
      <w:r w:rsidRPr="0048787A">
        <w:rPr>
          <w:rFonts w:asciiTheme="majorHAnsi" w:hAnsiTheme="majorHAnsi"/>
          <w:sz w:val="18"/>
          <w:szCs w:val="18"/>
        </w:rPr>
        <w:t>s</w:t>
      </w:r>
      <w:r w:rsidRPr="0048787A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3"/>
          <w:sz w:val="18"/>
          <w:szCs w:val="18"/>
        </w:rPr>
        <w:t>an</w:t>
      </w:r>
      <w:r w:rsidRPr="0048787A">
        <w:rPr>
          <w:rFonts w:asciiTheme="majorHAnsi" w:hAnsiTheme="majorHAnsi"/>
          <w:sz w:val="18"/>
          <w:szCs w:val="18"/>
        </w:rPr>
        <w:t>d</w:t>
      </w:r>
      <w:r w:rsidRPr="0048787A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3"/>
          <w:sz w:val="18"/>
          <w:szCs w:val="18"/>
        </w:rPr>
        <w:t>p</w:t>
      </w:r>
      <w:r w:rsidRPr="0048787A">
        <w:rPr>
          <w:rFonts w:asciiTheme="majorHAnsi" w:hAnsiTheme="majorHAnsi"/>
          <w:spacing w:val="6"/>
          <w:sz w:val="18"/>
          <w:szCs w:val="18"/>
        </w:rPr>
        <w:t>o</w:t>
      </w:r>
      <w:r w:rsidRPr="0048787A">
        <w:rPr>
          <w:rFonts w:asciiTheme="majorHAnsi" w:hAnsiTheme="majorHAnsi"/>
          <w:spacing w:val="2"/>
          <w:sz w:val="18"/>
          <w:szCs w:val="18"/>
        </w:rPr>
        <w:t>l</w:t>
      </w:r>
      <w:r w:rsidRPr="0048787A">
        <w:rPr>
          <w:rFonts w:asciiTheme="majorHAnsi" w:hAnsiTheme="majorHAnsi"/>
          <w:spacing w:val="4"/>
          <w:sz w:val="18"/>
          <w:szCs w:val="18"/>
        </w:rPr>
        <w:t>i</w:t>
      </w:r>
      <w:r w:rsidRPr="0048787A">
        <w:rPr>
          <w:rFonts w:asciiTheme="majorHAnsi" w:hAnsiTheme="majorHAnsi"/>
          <w:spacing w:val="5"/>
          <w:sz w:val="18"/>
          <w:szCs w:val="18"/>
        </w:rPr>
        <w:t>c</w:t>
      </w:r>
      <w:r w:rsidRPr="0048787A">
        <w:rPr>
          <w:rFonts w:asciiTheme="majorHAnsi" w:hAnsiTheme="majorHAnsi"/>
          <w:spacing w:val="4"/>
          <w:sz w:val="18"/>
          <w:szCs w:val="18"/>
        </w:rPr>
        <w:t>i</w:t>
      </w:r>
      <w:r w:rsidRPr="0048787A">
        <w:rPr>
          <w:rFonts w:asciiTheme="majorHAnsi" w:hAnsiTheme="majorHAnsi"/>
          <w:spacing w:val="5"/>
          <w:sz w:val="18"/>
          <w:szCs w:val="18"/>
        </w:rPr>
        <w:t>e</w:t>
      </w:r>
      <w:r w:rsidRPr="0048787A">
        <w:rPr>
          <w:rFonts w:asciiTheme="majorHAnsi" w:hAnsiTheme="majorHAnsi"/>
          <w:spacing w:val="2"/>
          <w:sz w:val="18"/>
          <w:szCs w:val="18"/>
        </w:rPr>
        <w:t>s</w:t>
      </w:r>
      <w:r w:rsidRPr="0048787A">
        <w:rPr>
          <w:rFonts w:asciiTheme="majorHAnsi" w:hAnsiTheme="majorHAnsi"/>
          <w:sz w:val="18"/>
          <w:szCs w:val="18"/>
        </w:rPr>
        <w:t>.</w:t>
      </w:r>
      <w:r w:rsidRPr="0048787A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2"/>
          <w:sz w:val="18"/>
          <w:szCs w:val="18"/>
        </w:rPr>
        <w:t>A</w:t>
      </w:r>
      <w:r w:rsidRPr="0048787A">
        <w:rPr>
          <w:rFonts w:asciiTheme="majorHAnsi" w:hAnsiTheme="majorHAnsi"/>
          <w:spacing w:val="4"/>
          <w:sz w:val="18"/>
          <w:szCs w:val="18"/>
        </w:rPr>
        <w:t>ls</w:t>
      </w:r>
      <w:r w:rsidRPr="0048787A">
        <w:rPr>
          <w:rFonts w:asciiTheme="majorHAnsi" w:hAnsiTheme="majorHAnsi"/>
          <w:sz w:val="18"/>
          <w:szCs w:val="18"/>
        </w:rPr>
        <w:t>o</w:t>
      </w:r>
      <w:r w:rsidRPr="0048787A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3"/>
          <w:sz w:val="18"/>
          <w:szCs w:val="18"/>
        </w:rPr>
        <w:t>r</w:t>
      </w:r>
      <w:r w:rsidRPr="0048787A">
        <w:rPr>
          <w:rFonts w:asciiTheme="majorHAnsi" w:hAnsiTheme="majorHAnsi"/>
          <w:spacing w:val="5"/>
          <w:sz w:val="18"/>
          <w:szCs w:val="18"/>
        </w:rPr>
        <w:t>e</w:t>
      </w:r>
      <w:r w:rsidRPr="0048787A">
        <w:rPr>
          <w:rFonts w:asciiTheme="majorHAnsi" w:hAnsiTheme="majorHAnsi"/>
          <w:spacing w:val="4"/>
          <w:sz w:val="18"/>
          <w:szCs w:val="18"/>
        </w:rPr>
        <w:t>s</w:t>
      </w:r>
      <w:r w:rsidRPr="0048787A">
        <w:rPr>
          <w:rFonts w:asciiTheme="majorHAnsi" w:hAnsiTheme="majorHAnsi"/>
          <w:spacing w:val="3"/>
          <w:sz w:val="18"/>
          <w:szCs w:val="18"/>
        </w:rPr>
        <w:t>p</w:t>
      </w:r>
      <w:r w:rsidRPr="0048787A">
        <w:rPr>
          <w:rFonts w:asciiTheme="majorHAnsi" w:hAnsiTheme="majorHAnsi"/>
          <w:spacing w:val="6"/>
          <w:sz w:val="18"/>
          <w:szCs w:val="18"/>
        </w:rPr>
        <w:t>o</w:t>
      </w:r>
      <w:r w:rsidRPr="0048787A">
        <w:rPr>
          <w:rFonts w:asciiTheme="majorHAnsi" w:hAnsiTheme="majorHAnsi"/>
          <w:spacing w:val="3"/>
          <w:sz w:val="18"/>
          <w:szCs w:val="18"/>
        </w:rPr>
        <w:t>n</w:t>
      </w:r>
      <w:r w:rsidRPr="0048787A">
        <w:rPr>
          <w:rFonts w:asciiTheme="majorHAnsi" w:hAnsiTheme="majorHAnsi"/>
          <w:spacing w:val="4"/>
          <w:sz w:val="18"/>
          <w:szCs w:val="18"/>
        </w:rPr>
        <w:t>si</w:t>
      </w:r>
      <w:r w:rsidRPr="0048787A">
        <w:rPr>
          <w:rFonts w:asciiTheme="majorHAnsi" w:hAnsiTheme="majorHAnsi"/>
          <w:spacing w:val="6"/>
          <w:sz w:val="18"/>
          <w:szCs w:val="18"/>
        </w:rPr>
        <w:t>b</w:t>
      </w:r>
      <w:r w:rsidRPr="0048787A">
        <w:rPr>
          <w:rFonts w:asciiTheme="majorHAnsi" w:hAnsiTheme="majorHAnsi"/>
          <w:spacing w:val="2"/>
          <w:sz w:val="18"/>
          <w:szCs w:val="18"/>
        </w:rPr>
        <w:t>l</w:t>
      </w:r>
      <w:r w:rsidRPr="0048787A">
        <w:rPr>
          <w:rFonts w:asciiTheme="majorHAnsi" w:hAnsiTheme="majorHAnsi"/>
          <w:sz w:val="18"/>
          <w:szCs w:val="18"/>
        </w:rPr>
        <w:t>e</w:t>
      </w:r>
      <w:r w:rsidRPr="0048787A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3"/>
          <w:sz w:val="18"/>
          <w:szCs w:val="18"/>
        </w:rPr>
        <w:t>f</w:t>
      </w:r>
      <w:r w:rsidRPr="0048787A">
        <w:rPr>
          <w:rFonts w:asciiTheme="majorHAnsi" w:hAnsiTheme="majorHAnsi"/>
          <w:spacing w:val="6"/>
          <w:sz w:val="18"/>
          <w:szCs w:val="18"/>
        </w:rPr>
        <w:t>o</w:t>
      </w:r>
      <w:r w:rsidRPr="0048787A">
        <w:rPr>
          <w:rFonts w:asciiTheme="majorHAnsi" w:hAnsiTheme="majorHAnsi"/>
          <w:sz w:val="18"/>
          <w:szCs w:val="18"/>
        </w:rPr>
        <w:t>r</w:t>
      </w:r>
      <w:r w:rsidRPr="0048787A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3"/>
          <w:sz w:val="18"/>
          <w:szCs w:val="18"/>
        </w:rPr>
        <w:t>g</w:t>
      </w:r>
      <w:r w:rsidRPr="0048787A">
        <w:rPr>
          <w:rFonts w:asciiTheme="majorHAnsi" w:hAnsiTheme="majorHAnsi"/>
          <w:spacing w:val="4"/>
          <w:sz w:val="18"/>
          <w:szCs w:val="18"/>
        </w:rPr>
        <w:t>i</w:t>
      </w:r>
      <w:r w:rsidRPr="0048787A">
        <w:rPr>
          <w:rFonts w:asciiTheme="majorHAnsi" w:hAnsiTheme="majorHAnsi"/>
          <w:spacing w:val="3"/>
          <w:sz w:val="18"/>
          <w:szCs w:val="18"/>
        </w:rPr>
        <w:t>v</w:t>
      </w:r>
      <w:r w:rsidRPr="0048787A">
        <w:rPr>
          <w:rFonts w:asciiTheme="majorHAnsi" w:hAnsiTheme="majorHAnsi"/>
          <w:spacing w:val="4"/>
          <w:sz w:val="18"/>
          <w:szCs w:val="18"/>
        </w:rPr>
        <w:t>i</w:t>
      </w:r>
      <w:r w:rsidRPr="0048787A">
        <w:rPr>
          <w:rFonts w:asciiTheme="majorHAnsi" w:hAnsiTheme="majorHAnsi"/>
          <w:spacing w:val="3"/>
          <w:sz w:val="18"/>
          <w:szCs w:val="18"/>
        </w:rPr>
        <w:t>n</w:t>
      </w:r>
      <w:r w:rsidRPr="0048787A">
        <w:rPr>
          <w:rFonts w:asciiTheme="majorHAnsi" w:hAnsiTheme="majorHAnsi"/>
          <w:sz w:val="18"/>
          <w:szCs w:val="18"/>
        </w:rPr>
        <w:t>g</w:t>
      </w:r>
      <w:r w:rsidRPr="0048787A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5"/>
          <w:sz w:val="18"/>
          <w:szCs w:val="18"/>
        </w:rPr>
        <w:t>a</w:t>
      </w:r>
      <w:r w:rsidRPr="0048787A">
        <w:rPr>
          <w:rFonts w:asciiTheme="majorHAnsi" w:hAnsiTheme="majorHAnsi"/>
          <w:spacing w:val="6"/>
          <w:sz w:val="18"/>
          <w:szCs w:val="18"/>
        </w:rPr>
        <w:t>d</w:t>
      </w:r>
      <w:r w:rsidRPr="0048787A">
        <w:rPr>
          <w:rFonts w:asciiTheme="majorHAnsi" w:hAnsiTheme="majorHAnsi"/>
          <w:spacing w:val="3"/>
          <w:sz w:val="18"/>
          <w:szCs w:val="18"/>
        </w:rPr>
        <w:t>v</w:t>
      </w:r>
      <w:r w:rsidRPr="0048787A">
        <w:rPr>
          <w:rFonts w:asciiTheme="majorHAnsi" w:hAnsiTheme="majorHAnsi"/>
          <w:spacing w:val="2"/>
          <w:sz w:val="18"/>
          <w:szCs w:val="18"/>
        </w:rPr>
        <w:t>i</w:t>
      </w:r>
      <w:r w:rsidRPr="0048787A">
        <w:rPr>
          <w:rFonts w:asciiTheme="majorHAnsi" w:hAnsiTheme="majorHAnsi"/>
          <w:spacing w:val="5"/>
          <w:sz w:val="18"/>
          <w:szCs w:val="18"/>
        </w:rPr>
        <w:t>c</w:t>
      </w:r>
      <w:r w:rsidRPr="0048787A">
        <w:rPr>
          <w:rFonts w:asciiTheme="majorHAnsi" w:hAnsiTheme="majorHAnsi"/>
          <w:sz w:val="18"/>
          <w:szCs w:val="18"/>
        </w:rPr>
        <w:t>e</w:t>
      </w:r>
      <w:r w:rsidRPr="0048787A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6"/>
          <w:sz w:val="18"/>
          <w:szCs w:val="18"/>
        </w:rPr>
        <w:t>o</w:t>
      </w:r>
      <w:r w:rsidRPr="0048787A">
        <w:rPr>
          <w:rFonts w:asciiTheme="majorHAnsi" w:hAnsiTheme="majorHAnsi"/>
          <w:sz w:val="18"/>
          <w:szCs w:val="18"/>
        </w:rPr>
        <w:t xml:space="preserve">n </w:t>
      </w:r>
      <w:r w:rsidRPr="0048787A">
        <w:rPr>
          <w:rFonts w:asciiTheme="majorHAnsi" w:hAnsiTheme="majorHAnsi"/>
          <w:spacing w:val="6"/>
          <w:sz w:val="18"/>
          <w:szCs w:val="18"/>
        </w:rPr>
        <w:t>p</w:t>
      </w:r>
      <w:r w:rsidRPr="0048787A">
        <w:rPr>
          <w:rFonts w:asciiTheme="majorHAnsi" w:hAnsiTheme="majorHAnsi"/>
          <w:spacing w:val="5"/>
          <w:sz w:val="18"/>
          <w:szCs w:val="18"/>
        </w:rPr>
        <w:t>a</w:t>
      </w:r>
      <w:r w:rsidRPr="0048787A">
        <w:rPr>
          <w:rFonts w:asciiTheme="majorHAnsi" w:hAnsiTheme="majorHAnsi"/>
          <w:spacing w:val="1"/>
          <w:sz w:val="18"/>
          <w:szCs w:val="18"/>
        </w:rPr>
        <w:t>y</w:t>
      </w:r>
      <w:r w:rsidRPr="0048787A">
        <w:rPr>
          <w:rFonts w:asciiTheme="majorHAnsi" w:hAnsiTheme="majorHAnsi"/>
          <w:sz w:val="18"/>
          <w:szCs w:val="18"/>
        </w:rPr>
        <w:t>,</w:t>
      </w:r>
      <w:r w:rsidRPr="0048787A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3"/>
          <w:sz w:val="18"/>
          <w:szCs w:val="18"/>
        </w:rPr>
        <w:t>pr</w:t>
      </w:r>
      <w:r w:rsidRPr="0048787A">
        <w:rPr>
          <w:rFonts w:asciiTheme="majorHAnsi" w:hAnsiTheme="majorHAnsi"/>
          <w:spacing w:val="6"/>
          <w:sz w:val="18"/>
          <w:szCs w:val="18"/>
        </w:rPr>
        <w:t>o</w:t>
      </w:r>
      <w:r w:rsidRPr="0048787A">
        <w:rPr>
          <w:rFonts w:asciiTheme="majorHAnsi" w:hAnsiTheme="majorHAnsi"/>
          <w:spacing w:val="1"/>
          <w:sz w:val="18"/>
          <w:szCs w:val="18"/>
        </w:rPr>
        <w:t>m</w:t>
      </w:r>
      <w:r w:rsidRPr="0048787A">
        <w:rPr>
          <w:rFonts w:asciiTheme="majorHAnsi" w:hAnsiTheme="majorHAnsi"/>
          <w:spacing w:val="6"/>
          <w:sz w:val="18"/>
          <w:szCs w:val="18"/>
        </w:rPr>
        <w:t>o</w:t>
      </w:r>
      <w:r w:rsidRPr="0048787A">
        <w:rPr>
          <w:rFonts w:asciiTheme="majorHAnsi" w:hAnsiTheme="majorHAnsi"/>
          <w:spacing w:val="4"/>
          <w:sz w:val="18"/>
          <w:szCs w:val="18"/>
        </w:rPr>
        <w:t>ti</w:t>
      </w:r>
      <w:r w:rsidRPr="0048787A">
        <w:rPr>
          <w:rFonts w:asciiTheme="majorHAnsi" w:hAnsiTheme="majorHAnsi"/>
          <w:spacing w:val="6"/>
          <w:sz w:val="18"/>
          <w:szCs w:val="18"/>
        </w:rPr>
        <w:t>o</w:t>
      </w:r>
      <w:r w:rsidRPr="0048787A">
        <w:rPr>
          <w:rFonts w:asciiTheme="majorHAnsi" w:hAnsiTheme="majorHAnsi"/>
          <w:spacing w:val="3"/>
          <w:sz w:val="18"/>
          <w:szCs w:val="18"/>
        </w:rPr>
        <w:t>n</w:t>
      </w:r>
      <w:r w:rsidRPr="0048787A">
        <w:rPr>
          <w:rFonts w:asciiTheme="majorHAnsi" w:hAnsiTheme="majorHAnsi"/>
          <w:sz w:val="18"/>
          <w:szCs w:val="18"/>
        </w:rPr>
        <w:t xml:space="preserve">s </w:t>
      </w:r>
      <w:r w:rsidRPr="0048787A">
        <w:rPr>
          <w:rFonts w:asciiTheme="majorHAnsi" w:hAnsiTheme="majorHAnsi"/>
          <w:spacing w:val="5"/>
          <w:sz w:val="18"/>
          <w:szCs w:val="18"/>
        </w:rPr>
        <w:t>a</w:t>
      </w:r>
      <w:r w:rsidRPr="0048787A">
        <w:rPr>
          <w:rFonts w:asciiTheme="majorHAnsi" w:hAnsiTheme="majorHAnsi"/>
          <w:spacing w:val="1"/>
          <w:sz w:val="18"/>
          <w:szCs w:val="18"/>
        </w:rPr>
        <w:t>n</w:t>
      </w:r>
      <w:r w:rsidRPr="0048787A">
        <w:rPr>
          <w:rFonts w:asciiTheme="majorHAnsi" w:hAnsiTheme="majorHAnsi"/>
          <w:sz w:val="18"/>
          <w:szCs w:val="18"/>
        </w:rPr>
        <w:t>d</w:t>
      </w:r>
      <w:r w:rsidRPr="0048787A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6"/>
          <w:sz w:val="18"/>
          <w:szCs w:val="18"/>
        </w:rPr>
        <w:t>b</w:t>
      </w:r>
      <w:r w:rsidRPr="0048787A">
        <w:rPr>
          <w:rFonts w:asciiTheme="majorHAnsi" w:hAnsiTheme="majorHAnsi"/>
          <w:spacing w:val="5"/>
          <w:sz w:val="18"/>
          <w:szCs w:val="18"/>
        </w:rPr>
        <w:t>e</w:t>
      </w:r>
      <w:r w:rsidRPr="0048787A">
        <w:rPr>
          <w:rFonts w:asciiTheme="majorHAnsi" w:hAnsiTheme="majorHAnsi"/>
          <w:spacing w:val="3"/>
          <w:sz w:val="18"/>
          <w:szCs w:val="18"/>
        </w:rPr>
        <w:t>n</w:t>
      </w:r>
      <w:r w:rsidRPr="0048787A">
        <w:rPr>
          <w:rFonts w:asciiTheme="majorHAnsi" w:hAnsiTheme="majorHAnsi"/>
          <w:spacing w:val="5"/>
          <w:sz w:val="18"/>
          <w:szCs w:val="18"/>
        </w:rPr>
        <w:t>e</w:t>
      </w:r>
      <w:r w:rsidRPr="0048787A">
        <w:rPr>
          <w:rFonts w:asciiTheme="majorHAnsi" w:hAnsiTheme="majorHAnsi"/>
          <w:spacing w:val="3"/>
          <w:sz w:val="18"/>
          <w:szCs w:val="18"/>
        </w:rPr>
        <w:t>f</w:t>
      </w:r>
      <w:r w:rsidRPr="0048787A">
        <w:rPr>
          <w:rFonts w:asciiTheme="majorHAnsi" w:hAnsiTheme="majorHAnsi"/>
          <w:spacing w:val="4"/>
          <w:sz w:val="18"/>
          <w:szCs w:val="18"/>
        </w:rPr>
        <w:t>i</w:t>
      </w:r>
      <w:r w:rsidRPr="0048787A">
        <w:rPr>
          <w:rFonts w:asciiTheme="majorHAnsi" w:hAnsiTheme="majorHAnsi"/>
          <w:sz w:val="18"/>
          <w:szCs w:val="18"/>
        </w:rPr>
        <w:t>t</w:t>
      </w:r>
      <w:r w:rsidRPr="0048787A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5"/>
          <w:sz w:val="18"/>
          <w:szCs w:val="18"/>
        </w:rPr>
        <w:t>a</w:t>
      </w:r>
      <w:r w:rsidRPr="0048787A">
        <w:rPr>
          <w:rFonts w:asciiTheme="majorHAnsi" w:hAnsiTheme="majorHAnsi"/>
          <w:spacing w:val="3"/>
          <w:sz w:val="18"/>
          <w:szCs w:val="18"/>
        </w:rPr>
        <w:t>n</w:t>
      </w:r>
      <w:r w:rsidRPr="0048787A">
        <w:rPr>
          <w:rFonts w:asciiTheme="majorHAnsi" w:hAnsiTheme="majorHAnsi"/>
          <w:sz w:val="18"/>
          <w:szCs w:val="18"/>
        </w:rPr>
        <w:t>d</w:t>
      </w:r>
      <w:r w:rsidRPr="0048787A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2"/>
          <w:sz w:val="18"/>
          <w:szCs w:val="18"/>
        </w:rPr>
        <w:t>l</w:t>
      </w:r>
      <w:r w:rsidRPr="0048787A">
        <w:rPr>
          <w:rFonts w:asciiTheme="majorHAnsi" w:hAnsiTheme="majorHAnsi"/>
          <w:spacing w:val="4"/>
          <w:sz w:val="18"/>
          <w:szCs w:val="18"/>
        </w:rPr>
        <w:t>ist</w:t>
      </w:r>
      <w:r w:rsidRPr="0048787A">
        <w:rPr>
          <w:rFonts w:asciiTheme="majorHAnsi" w:hAnsiTheme="majorHAnsi"/>
          <w:spacing w:val="5"/>
          <w:sz w:val="18"/>
          <w:szCs w:val="18"/>
        </w:rPr>
        <w:t>e</w:t>
      </w:r>
      <w:r w:rsidRPr="0048787A">
        <w:rPr>
          <w:rFonts w:asciiTheme="majorHAnsi" w:hAnsiTheme="majorHAnsi"/>
          <w:spacing w:val="3"/>
          <w:sz w:val="18"/>
          <w:szCs w:val="18"/>
        </w:rPr>
        <w:t>n</w:t>
      </w:r>
      <w:r w:rsidRPr="0048787A">
        <w:rPr>
          <w:rFonts w:asciiTheme="majorHAnsi" w:hAnsiTheme="majorHAnsi"/>
          <w:spacing w:val="4"/>
          <w:sz w:val="18"/>
          <w:szCs w:val="18"/>
        </w:rPr>
        <w:t>i</w:t>
      </w:r>
      <w:r w:rsidRPr="0048787A">
        <w:rPr>
          <w:rFonts w:asciiTheme="majorHAnsi" w:hAnsiTheme="majorHAnsi"/>
          <w:spacing w:val="3"/>
          <w:sz w:val="18"/>
          <w:szCs w:val="18"/>
        </w:rPr>
        <w:t>n</w:t>
      </w:r>
      <w:r w:rsidRPr="0048787A">
        <w:rPr>
          <w:rFonts w:asciiTheme="majorHAnsi" w:hAnsiTheme="majorHAnsi"/>
          <w:sz w:val="18"/>
          <w:szCs w:val="18"/>
        </w:rPr>
        <w:t>g</w:t>
      </w:r>
      <w:r w:rsidRPr="0048787A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4"/>
          <w:sz w:val="18"/>
          <w:szCs w:val="18"/>
        </w:rPr>
        <w:t>t</w:t>
      </w:r>
      <w:r w:rsidRPr="0048787A">
        <w:rPr>
          <w:rFonts w:asciiTheme="majorHAnsi" w:hAnsiTheme="majorHAnsi"/>
          <w:sz w:val="18"/>
          <w:szCs w:val="18"/>
        </w:rPr>
        <w:t>o</w:t>
      </w:r>
      <w:r w:rsidRPr="0048787A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4"/>
          <w:sz w:val="18"/>
          <w:szCs w:val="18"/>
        </w:rPr>
        <w:t>st</w:t>
      </w:r>
      <w:r w:rsidRPr="0048787A">
        <w:rPr>
          <w:rFonts w:asciiTheme="majorHAnsi" w:hAnsiTheme="majorHAnsi"/>
          <w:spacing w:val="5"/>
          <w:sz w:val="18"/>
          <w:szCs w:val="18"/>
        </w:rPr>
        <w:t>a</w:t>
      </w:r>
      <w:r w:rsidRPr="0048787A">
        <w:rPr>
          <w:rFonts w:asciiTheme="majorHAnsi" w:hAnsiTheme="majorHAnsi"/>
          <w:spacing w:val="3"/>
          <w:sz w:val="18"/>
          <w:szCs w:val="18"/>
        </w:rPr>
        <w:t>f</w:t>
      </w:r>
      <w:r w:rsidRPr="0048787A">
        <w:rPr>
          <w:rFonts w:asciiTheme="majorHAnsi" w:hAnsiTheme="majorHAnsi"/>
          <w:sz w:val="18"/>
          <w:szCs w:val="18"/>
        </w:rPr>
        <w:t>f</w:t>
      </w:r>
      <w:r w:rsidRPr="0048787A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6"/>
          <w:sz w:val="18"/>
          <w:szCs w:val="18"/>
        </w:rPr>
        <w:t>p</w:t>
      </w:r>
      <w:r w:rsidRPr="0048787A">
        <w:rPr>
          <w:rFonts w:asciiTheme="majorHAnsi" w:hAnsiTheme="majorHAnsi"/>
          <w:spacing w:val="3"/>
          <w:sz w:val="18"/>
          <w:szCs w:val="18"/>
        </w:rPr>
        <w:t>ro</w:t>
      </w:r>
      <w:r w:rsidRPr="0048787A">
        <w:rPr>
          <w:rFonts w:asciiTheme="majorHAnsi" w:hAnsiTheme="majorHAnsi"/>
          <w:spacing w:val="6"/>
          <w:sz w:val="18"/>
          <w:szCs w:val="18"/>
        </w:rPr>
        <w:t>b</w:t>
      </w:r>
      <w:r w:rsidRPr="0048787A">
        <w:rPr>
          <w:rFonts w:asciiTheme="majorHAnsi" w:hAnsiTheme="majorHAnsi"/>
          <w:spacing w:val="4"/>
          <w:sz w:val="18"/>
          <w:szCs w:val="18"/>
        </w:rPr>
        <w:t>l</w:t>
      </w:r>
      <w:r w:rsidRPr="0048787A">
        <w:rPr>
          <w:rFonts w:asciiTheme="majorHAnsi" w:hAnsiTheme="majorHAnsi"/>
          <w:spacing w:val="3"/>
          <w:sz w:val="18"/>
          <w:szCs w:val="18"/>
        </w:rPr>
        <w:t>em</w:t>
      </w:r>
      <w:r w:rsidRPr="0048787A">
        <w:rPr>
          <w:rFonts w:asciiTheme="majorHAnsi" w:hAnsiTheme="majorHAnsi"/>
          <w:spacing w:val="4"/>
          <w:sz w:val="18"/>
          <w:szCs w:val="18"/>
        </w:rPr>
        <w:t>s</w:t>
      </w:r>
      <w:r w:rsidRPr="0048787A">
        <w:rPr>
          <w:rFonts w:asciiTheme="majorHAnsi" w:hAnsiTheme="majorHAnsi"/>
          <w:sz w:val="18"/>
          <w:szCs w:val="18"/>
        </w:rPr>
        <w:t>.</w:t>
      </w:r>
    </w:p>
    <w:p w14:paraId="621A8D94" w14:textId="77777777" w:rsidR="00025DC7" w:rsidRPr="0048787A" w:rsidRDefault="00025DC7">
      <w:pPr>
        <w:spacing w:before="3" w:line="260" w:lineRule="exact"/>
        <w:rPr>
          <w:rFonts w:asciiTheme="majorHAnsi" w:hAnsiTheme="majorHAnsi"/>
          <w:sz w:val="18"/>
          <w:szCs w:val="18"/>
        </w:rPr>
      </w:pPr>
    </w:p>
    <w:p w14:paraId="2FB646AD" w14:textId="77777777" w:rsidR="00025DC7" w:rsidRPr="0048787A" w:rsidRDefault="0048787A">
      <w:pPr>
        <w:rPr>
          <w:rFonts w:asciiTheme="majorHAnsi" w:hAnsiTheme="majorHAnsi"/>
          <w:sz w:val="18"/>
          <w:szCs w:val="18"/>
        </w:rPr>
      </w:pPr>
      <w:r w:rsidRPr="0048787A">
        <w:rPr>
          <w:rFonts w:asciiTheme="majorHAnsi" w:hAnsiTheme="majorHAnsi"/>
          <w:b/>
          <w:i/>
          <w:spacing w:val="2"/>
          <w:sz w:val="18"/>
          <w:szCs w:val="18"/>
        </w:rPr>
        <w:t>Du</w:t>
      </w:r>
      <w:r w:rsidRPr="0048787A">
        <w:rPr>
          <w:rFonts w:asciiTheme="majorHAnsi" w:hAnsiTheme="majorHAnsi"/>
          <w:b/>
          <w:i/>
          <w:spacing w:val="4"/>
          <w:sz w:val="18"/>
          <w:szCs w:val="18"/>
        </w:rPr>
        <w:t>t</w:t>
      </w:r>
      <w:r w:rsidRPr="0048787A">
        <w:rPr>
          <w:rFonts w:asciiTheme="majorHAnsi" w:hAnsiTheme="majorHAnsi"/>
          <w:b/>
          <w:i/>
          <w:spacing w:val="2"/>
          <w:sz w:val="18"/>
          <w:szCs w:val="18"/>
        </w:rPr>
        <w:t>i</w:t>
      </w:r>
      <w:r w:rsidRPr="0048787A">
        <w:rPr>
          <w:rFonts w:asciiTheme="majorHAnsi" w:hAnsiTheme="majorHAnsi"/>
          <w:b/>
          <w:i/>
          <w:spacing w:val="5"/>
          <w:sz w:val="18"/>
          <w:szCs w:val="18"/>
        </w:rPr>
        <w:t>e</w:t>
      </w:r>
      <w:r w:rsidRPr="0048787A">
        <w:rPr>
          <w:rFonts w:asciiTheme="majorHAnsi" w:hAnsiTheme="majorHAnsi"/>
          <w:b/>
          <w:i/>
          <w:spacing w:val="3"/>
          <w:sz w:val="18"/>
          <w:szCs w:val="18"/>
        </w:rPr>
        <w:t>s</w:t>
      </w:r>
      <w:r w:rsidRPr="0048787A">
        <w:rPr>
          <w:rFonts w:asciiTheme="majorHAnsi" w:hAnsiTheme="majorHAnsi"/>
          <w:i/>
          <w:sz w:val="18"/>
          <w:szCs w:val="18"/>
        </w:rPr>
        <w:t>:</w:t>
      </w:r>
    </w:p>
    <w:p w14:paraId="7EC22180" w14:textId="77777777" w:rsidR="00025DC7" w:rsidRPr="0048787A" w:rsidRDefault="0048787A">
      <w:pPr>
        <w:spacing w:before="29" w:line="272" w:lineRule="auto"/>
        <w:ind w:left="194" w:right="70"/>
        <w:rPr>
          <w:rFonts w:asciiTheme="majorHAnsi" w:hAnsiTheme="majorHAnsi"/>
          <w:sz w:val="18"/>
          <w:szCs w:val="18"/>
        </w:rPr>
      </w:pPr>
      <w:r w:rsidRPr="0048787A">
        <w:rPr>
          <w:rFonts w:asciiTheme="majorHAnsi" w:hAnsiTheme="majorHAnsi"/>
          <w:sz w:val="18"/>
          <w:szCs w:val="18"/>
        </w:rPr>
        <w:pict w14:anchorId="65A3EE2E">
          <v:group id="_x0000_s1034" style="position:absolute;left:0;text-align:left;margin-left:214.25pt;margin-top:.85pt;width:9.1pt;height:207.25pt;z-index:-251659776;mso-position-horizontal-relative:page" coordorigin="4285,17" coordsize="182,414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0" type="#_x0000_t75" style="position:absolute;left:4285;top:17;width:182;height:245">
              <v:imagedata r:id="rId5" o:title=""/>
            </v:shape>
            <v:shape id="_x0000_s1049" type="#_x0000_t75" style="position:absolute;left:4285;top:278;width:182;height:245">
              <v:imagedata r:id="rId5" o:title=""/>
            </v:shape>
            <v:shape id="_x0000_s1048" type="#_x0000_t75" style="position:absolute;left:4285;top:537;width:182;height:245">
              <v:imagedata r:id="rId5" o:title=""/>
            </v:shape>
            <v:shape id="_x0000_s1047" type="#_x0000_t75" style="position:absolute;left:4285;top:797;width:182;height:245">
              <v:imagedata r:id="rId5" o:title=""/>
            </v:shape>
            <v:shape id="_x0000_s1046" type="#_x0000_t75" style="position:absolute;left:4285;top:1058;width:182;height:245">
              <v:imagedata r:id="rId5" o:title=""/>
            </v:shape>
            <v:shape id="_x0000_s1045" type="#_x0000_t75" style="position:absolute;left:4285;top:1318;width:182;height:245">
              <v:imagedata r:id="rId5" o:title=""/>
            </v:shape>
            <v:shape id="_x0000_s1044" type="#_x0000_t75" style="position:absolute;left:4285;top:1577;width:182;height:245">
              <v:imagedata r:id="rId5" o:title=""/>
            </v:shape>
            <v:shape id="_x0000_s1043" type="#_x0000_t75" style="position:absolute;left:4285;top:1839;width:182;height:245">
              <v:imagedata r:id="rId5" o:title=""/>
            </v:shape>
            <v:shape id="_x0000_s1042" type="#_x0000_t75" style="position:absolute;left:4285;top:2098;width:182;height:245">
              <v:imagedata r:id="rId5" o:title=""/>
            </v:shape>
            <v:shape id="_x0000_s1041" type="#_x0000_t75" style="position:absolute;left:4285;top:2357;width:182;height:245">
              <v:imagedata r:id="rId5" o:title=""/>
            </v:shape>
            <v:shape id="_x0000_s1040" type="#_x0000_t75" style="position:absolute;left:4285;top:2619;width:182;height:245">
              <v:imagedata r:id="rId5" o:title=""/>
            </v:shape>
            <v:shape id="_x0000_s1039" type="#_x0000_t75" style="position:absolute;left:4285;top:2878;width:182;height:245">
              <v:imagedata r:id="rId5" o:title=""/>
            </v:shape>
            <v:shape id="_x0000_s1038" type="#_x0000_t75" style="position:absolute;left:4285;top:3137;width:182;height:245">
              <v:imagedata r:id="rId5" o:title=""/>
            </v:shape>
            <v:shape id="_x0000_s1037" type="#_x0000_t75" style="position:absolute;left:4285;top:3399;width:182;height:245">
              <v:imagedata r:id="rId5" o:title=""/>
            </v:shape>
            <v:shape id="_x0000_s1036" type="#_x0000_t75" style="position:absolute;left:4285;top:3658;width:182;height:245">
              <v:imagedata r:id="rId5" o:title=""/>
            </v:shape>
            <v:shape id="_x0000_s1035" type="#_x0000_t75" style="position:absolute;left:4285;top:3917;width:182;height:245">
              <v:imagedata r:id="rId5" o:title=""/>
            </v:shape>
            <w10:wrap anchorx="page"/>
          </v:group>
        </w:pict>
      </w:r>
      <w:r w:rsidRPr="0048787A">
        <w:rPr>
          <w:rFonts w:asciiTheme="majorHAnsi" w:hAnsiTheme="majorHAnsi"/>
          <w:spacing w:val="4"/>
          <w:sz w:val="18"/>
          <w:szCs w:val="18"/>
        </w:rPr>
        <w:t>P</w:t>
      </w:r>
      <w:r w:rsidRPr="0048787A">
        <w:rPr>
          <w:rFonts w:asciiTheme="majorHAnsi" w:hAnsiTheme="majorHAnsi"/>
          <w:spacing w:val="3"/>
          <w:sz w:val="18"/>
          <w:szCs w:val="18"/>
        </w:rPr>
        <w:t>ro</w:t>
      </w:r>
      <w:r w:rsidRPr="0048787A">
        <w:rPr>
          <w:rFonts w:asciiTheme="majorHAnsi" w:hAnsiTheme="majorHAnsi"/>
          <w:spacing w:val="1"/>
          <w:sz w:val="18"/>
          <w:szCs w:val="18"/>
        </w:rPr>
        <w:t>v</w:t>
      </w:r>
      <w:r w:rsidRPr="0048787A">
        <w:rPr>
          <w:rFonts w:asciiTheme="majorHAnsi" w:hAnsiTheme="majorHAnsi"/>
          <w:spacing w:val="2"/>
          <w:sz w:val="18"/>
          <w:szCs w:val="18"/>
        </w:rPr>
        <w:t>i</w:t>
      </w:r>
      <w:r w:rsidRPr="0048787A">
        <w:rPr>
          <w:rFonts w:asciiTheme="majorHAnsi" w:hAnsiTheme="majorHAnsi"/>
          <w:spacing w:val="3"/>
          <w:sz w:val="18"/>
          <w:szCs w:val="18"/>
        </w:rPr>
        <w:t>d</w:t>
      </w:r>
      <w:r w:rsidRPr="0048787A">
        <w:rPr>
          <w:rFonts w:asciiTheme="majorHAnsi" w:hAnsiTheme="majorHAnsi"/>
          <w:spacing w:val="4"/>
          <w:sz w:val="18"/>
          <w:szCs w:val="18"/>
        </w:rPr>
        <w:t>i</w:t>
      </w:r>
      <w:r w:rsidRPr="0048787A">
        <w:rPr>
          <w:rFonts w:asciiTheme="majorHAnsi" w:hAnsiTheme="majorHAnsi"/>
          <w:spacing w:val="3"/>
          <w:sz w:val="18"/>
          <w:szCs w:val="18"/>
        </w:rPr>
        <w:t>n</w:t>
      </w:r>
      <w:r w:rsidRPr="0048787A">
        <w:rPr>
          <w:rFonts w:asciiTheme="majorHAnsi" w:hAnsiTheme="majorHAnsi"/>
          <w:sz w:val="18"/>
          <w:szCs w:val="18"/>
        </w:rPr>
        <w:t>g</w:t>
      </w:r>
      <w:r w:rsidRPr="0048787A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5"/>
          <w:sz w:val="18"/>
          <w:szCs w:val="18"/>
        </w:rPr>
        <w:t>H</w:t>
      </w:r>
      <w:r w:rsidRPr="0048787A">
        <w:rPr>
          <w:rFonts w:asciiTheme="majorHAnsi" w:hAnsiTheme="majorHAnsi"/>
          <w:sz w:val="18"/>
          <w:szCs w:val="18"/>
        </w:rPr>
        <w:t>R</w:t>
      </w:r>
      <w:r w:rsidRPr="0048787A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4"/>
          <w:sz w:val="18"/>
          <w:szCs w:val="18"/>
        </w:rPr>
        <w:t>s</w:t>
      </w:r>
      <w:r w:rsidRPr="0048787A">
        <w:rPr>
          <w:rFonts w:asciiTheme="majorHAnsi" w:hAnsiTheme="majorHAnsi"/>
          <w:spacing w:val="1"/>
          <w:sz w:val="18"/>
          <w:szCs w:val="18"/>
        </w:rPr>
        <w:t>u</w:t>
      </w:r>
      <w:r w:rsidRPr="0048787A">
        <w:rPr>
          <w:rFonts w:asciiTheme="majorHAnsi" w:hAnsiTheme="majorHAnsi"/>
          <w:spacing w:val="3"/>
          <w:sz w:val="18"/>
          <w:szCs w:val="18"/>
        </w:rPr>
        <w:t>ppor</w:t>
      </w:r>
      <w:r w:rsidRPr="0048787A">
        <w:rPr>
          <w:rFonts w:asciiTheme="majorHAnsi" w:hAnsiTheme="majorHAnsi"/>
          <w:spacing w:val="4"/>
          <w:sz w:val="18"/>
          <w:szCs w:val="18"/>
        </w:rPr>
        <w:t>t</w:t>
      </w:r>
      <w:r w:rsidRPr="0048787A">
        <w:rPr>
          <w:rFonts w:asciiTheme="majorHAnsi" w:hAnsiTheme="majorHAnsi"/>
          <w:sz w:val="18"/>
          <w:szCs w:val="18"/>
        </w:rPr>
        <w:t>,</w:t>
      </w:r>
      <w:r w:rsidRPr="0048787A">
        <w:rPr>
          <w:rFonts w:asciiTheme="majorHAnsi" w:hAnsiTheme="majorHAnsi"/>
          <w:spacing w:val="1"/>
          <w:sz w:val="18"/>
          <w:szCs w:val="18"/>
        </w:rPr>
        <w:t xml:space="preserve"> g</w:t>
      </w:r>
      <w:r w:rsidRPr="0048787A">
        <w:rPr>
          <w:rFonts w:asciiTheme="majorHAnsi" w:hAnsiTheme="majorHAnsi"/>
          <w:spacing w:val="3"/>
          <w:sz w:val="18"/>
          <w:szCs w:val="18"/>
        </w:rPr>
        <w:t>u</w:t>
      </w:r>
      <w:r w:rsidRPr="0048787A">
        <w:rPr>
          <w:rFonts w:asciiTheme="majorHAnsi" w:hAnsiTheme="majorHAnsi"/>
          <w:spacing w:val="4"/>
          <w:sz w:val="18"/>
          <w:szCs w:val="18"/>
        </w:rPr>
        <w:t>i</w:t>
      </w:r>
      <w:r w:rsidRPr="0048787A">
        <w:rPr>
          <w:rFonts w:asciiTheme="majorHAnsi" w:hAnsiTheme="majorHAnsi"/>
          <w:spacing w:val="3"/>
          <w:sz w:val="18"/>
          <w:szCs w:val="18"/>
        </w:rPr>
        <w:t>da</w:t>
      </w:r>
      <w:r w:rsidRPr="0048787A">
        <w:rPr>
          <w:rFonts w:asciiTheme="majorHAnsi" w:hAnsiTheme="majorHAnsi"/>
          <w:spacing w:val="1"/>
          <w:sz w:val="18"/>
          <w:szCs w:val="18"/>
        </w:rPr>
        <w:t>n</w:t>
      </w:r>
      <w:r w:rsidRPr="0048787A">
        <w:rPr>
          <w:rFonts w:asciiTheme="majorHAnsi" w:hAnsiTheme="majorHAnsi"/>
          <w:spacing w:val="5"/>
          <w:sz w:val="18"/>
          <w:szCs w:val="18"/>
        </w:rPr>
        <w:t>c</w:t>
      </w:r>
      <w:r w:rsidRPr="0048787A">
        <w:rPr>
          <w:rFonts w:asciiTheme="majorHAnsi" w:hAnsiTheme="majorHAnsi"/>
          <w:sz w:val="18"/>
          <w:szCs w:val="18"/>
        </w:rPr>
        <w:t>e</w:t>
      </w:r>
      <w:r w:rsidRPr="0048787A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5"/>
          <w:sz w:val="18"/>
          <w:szCs w:val="18"/>
        </w:rPr>
        <w:t>a</w:t>
      </w:r>
      <w:r w:rsidRPr="0048787A">
        <w:rPr>
          <w:rFonts w:asciiTheme="majorHAnsi" w:hAnsiTheme="majorHAnsi"/>
          <w:spacing w:val="1"/>
          <w:sz w:val="18"/>
          <w:szCs w:val="18"/>
        </w:rPr>
        <w:t>n</w:t>
      </w:r>
      <w:r w:rsidRPr="0048787A">
        <w:rPr>
          <w:rFonts w:asciiTheme="majorHAnsi" w:hAnsiTheme="majorHAnsi"/>
          <w:sz w:val="18"/>
          <w:szCs w:val="18"/>
        </w:rPr>
        <w:t>d</w:t>
      </w:r>
      <w:r w:rsidRPr="0048787A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5"/>
          <w:sz w:val="18"/>
          <w:szCs w:val="18"/>
        </w:rPr>
        <w:t>e</w:t>
      </w:r>
      <w:r w:rsidRPr="0048787A">
        <w:rPr>
          <w:rFonts w:asciiTheme="majorHAnsi" w:hAnsiTheme="majorHAnsi"/>
          <w:spacing w:val="1"/>
          <w:sz w:val="18"/>
          <w:szCs w:val="18"/>
        </w:rPr>
        <w:t>x</w:t>
      </w:r>
      <w:r w:rsidRPr="0048787A">
        <w:rPr>
          <w:rFonts w:asciiTheme="majorHAnsi" w:hAnsiTheme="majorHAnsi"/>
          <w:spacing w:val="3"/>
          <w:sz w:val="18"/>
          <w:szCs w:val="18"/>
        </w:rPr>
        <w:t>pe</w:t>
      </w:r>
      <w:r w:rsidRPr="0048787A">
        <w:rPr>
          <w:rFonts w:asciiTheme="majorHAnsi" w:hAnsiTheme="majorHAnsi"/>
          <w:spacing w:val="5"/>
          <w:sz w:val="18"/>
          <w:szCs w:val="18"/>
        </w:rPr>
        <w:t>r</w:t>
      </w:r>
      <w:r w:rsidRPr="0048787A">
        <w:rPr>
          <w:rFonts w:asciiTheme="majorHAnsi" w:hAnsiTheme="majorHAnsi"/>
          <w:sz w:val="18"/>
          <w:szCs w:val="18"/>
        </w:rPr>
        <w:t xml:space="preserve">t </w:t>
      </w:r>
      <w:r w:rsidRPr="0048787A">
        <w:rPr>
          <w:rFonts w:asciiTheme="majorHAnsi" w:hAnsiTheme="majorHAnsi"/>
          <w:spacing w:val="3"/>
          <w:sz w:val="18"/>
          <w:szCs w:val="18"/>
        </w:rPr>
        <w:t>a</w:t>
      </w:r>
      <w:r w:rsidRPr="0048787A">
        <w:rPr>
          <w:rFonts w:asciiTheme="majorHAnsi" w:hAnsiTheme="majorHAnsi"/>
          <w:spacing w:val="6"/>
          <w:sz w:val="18"/>
          <w:szCs w:val="18"/>
        </w:rPr>
        <w:t>d</w:t>
      </w:r>
      <w:r w:rsidRPr="0048787A">
        <w:rPr>
          <w:rFonts w:asciiTheme="majorHAnsi" w:hAnsiTheme="majorHAnsi"/>
          <w:spacing w:val="1"/>
          <w:sz w:val="18"/>
          <w:szCs w:val="18"/>
        </w:rPr>
        <w:t>v</w:t>
      </w:r>
      <w:r w:rsidRPr="0048787A">
        <w:rPr>
          <w:rFonts w:asciiTheme="majorHAnsi" w:hAnsiTheme="majorHAnsi"/>
          <w:spacing w:val="2"/>
          <w:sz w:val="18"/>
          <w:szCs w:val="18"/>
        </w:rPr>
        <w:t>i</w:t>
      </w:r>
      <w:r w:rsidRPr="0048787A">
        <w:rPr>
          <w:rFonts w:asciiTheme="majorHAnsi" w:hAnsiTheme="majorHAnsi"/>
          <w:spacing w:val="5"/>
          <w:sz w:val="18"/>
          <w:szCs w:val="18"/>
        </w:rPr>
        <w:t>c</w:t>
      </w:r>
      <w:r w:rsidRPr="0048787A">
        <w:rPr>
          <w:rFonts w:asciiTheme="majorHAnsi" w:hAnsiTheme="majorHAnsi"/>
          <w:sz w:val="18"/>
          <w:szCs w:val="18"/>
        </w:rPr>
        <w:t xml:space="preserve">e </w:t>
      </w:r>
      <w:r w:rsidRPr="0048787A">
        <w:rPr>
          <w:rFonts w:asciiTheme="majorHAnsi" w:hAnsiTheme="majorHAnsi"/>
          <w:spacing w:val="2"/>
          <w:sz w:val="18"/>
          <w:szCs w:val="18"/>
        </w:rPr>
        <w:t>t</w:t>
      </w:r>
      <w:r w:rsidRPr="0048787A">
        <w:rPr>
          <w:rFonts w:asciiTheme="majorHAnsi" w:hAnsiTheme="majorHAnsi"/>
          <w:sz w:val="18"/>
          <w:szCs w:val="18"/>
        </w:rPr>
        <w:t>o</w:t>
      </w:r>
      <w:r w:rsidRPr="0048787A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5"/>
          <w:sz w:val="18"/>
          <w:szCs w:val="18"/>
        </w:rPr>
        <w:t>c</w:t>
      </w:r>
      <w:r w:rsidRPr="0048787A">
        <w:rPr>
          <w:rFonts w:asciiTheme="majorHAnsi" w:hAnsiTheme="majorHAnsi"/>
          <w:spacing w:val="3"/>
          <w:sz w:val="18"/>
          <w:szCs w:val="18"/>
        </w:rPr>
        <w:t>o</w:t>
      </w:r>
      <w:r w:rsidRPr="0048787A">
        <w:rPr>
          <w:rFonts w:asciiTheme="majorHAnsi" w:hAnsiTheme="majorHAnsi"/>
          <w:spacing w:val="2"/>
          <w:sz w:val="18"/>
          <w:szCs w:val="18"/>
        </w:rPr>
        <w:t>ll</w:t>
      </w:r>
      <w:r w:rsidRPr="0048787A">
        <w:rPr>
          <w:rFonts w:asciiTheme="majorHAnsi" w:hAnsiTheme="majorHAnsi"/>
          <w:spacing w:val="3"/>
          <w:sz w:val="18"/>
          <w:szCs w:val="18"/>
        </w:rPr>
        <w:t>e</w:t>
      </w:r>
      <w:r w:rsidRPr="0048787A">
        <w:rPr>
          <w:rFonts w:asciiTheme="majorHAnsi" w:hAnsiTheme="majorHAnsi"/>
          <w:spacing w:val="5"/>
          <w:sz w:val="18"/>
          <w:szCs w:val="18"/>
        </w:rPr>
        <w:t>a</w:t>
      </w:r>
      <w:r w:rsidRPr="0048787A">
        <w:rPr>
          <w:rFonts w:asciiTheme="majorHAnsi" w:hAnsiTheme="majorHAnsi"/>
          <w:spacing w:val="3"/>
          <w:sz w:val="18"/>
          <w:szCs w:val="18"/>
        </w:rPr>
        <w:t>g</w:t>
      </w:r>
      <w:r w:rsidRPr="0048787A">
        <w:rPr>
          <w:rFonts w:asciiTheme="majorHAnsi" w:hAnsiTheme="majorHAnsi"/>
          <w:spacing w:val="1"/>
          <w:sz w:val="18"/>
          <w:szCs w:val="18"/>
        </w:rPr>
        <w:t>u</w:t>
      </w:r>
      <w:r w:rsidRPr="0048787A">
        <w:rPr>
          <w:rFonts w:asciiTheme="majorHAnsi" w:hAnsiTheme="majorHAnsi"/>
          <w:spacing w:val="5"/>
          <w:sz w:val="18"/>
          <w:szCs w:val="18"/>
        </w:rPr>
        <w:t>e</w:t>
      </w:r>
      <w:r w:rsidRPr="0048787A">
        <w:rPr>
          <w:rFonts w:asciiTheme="majorHAnsi" w:hAnsiTheme="majorHAnsi"/>
          <w:sz w:val="18"/>
          <w:szCs w:val="18"/>
        </w:rPr>
        <w:t>s</w:t>
      </w:r>
      <w:r w:rsidRPr="0048787A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5"/>
          <w:sz w:val="18"/>
          <w:szCs w:val="18"/>
        </w:rPr>
        <w:t>a</w:t>
      </w:r>
      <w:r w:rsidRPr="0048787A">
        <w:rPr>
          <w:rFonts w:asciiTheme="majorHAnsi" w:hAnsiTheme="majorHAnsi"/>
          <w:spacing w:val="1"/>
          <w:sz w:val="18"/>
          <w:szCs w:val="18"/>
        </w:rPr>
        <w:t>n</w:t>
      </w:r>
      <w:r w:rsidRPr="0048787A">
        <w:rPr>
          <w:rFonts w:asciiTheme="majorHAnsi" w:hAnsiTheme="majorHAnsi"/>
          <w:sz w:val="18"/>
          <w:szCs w:val="18"/>
        </w:rPr>
        <w:t>d</w:t>
      </w:r>
      <w:r w:rsidRPr="0048787A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1"/>
          <w:sz w:val="18"/>
          <w:szCs w:val="18"/>
        </w:rPr>
        <w:t>m</w:t>
      </w:r>
      <w:r w:rsidRPr="0048787A">
        <w:rPr>
          <w:rFonts w:asciiTheme="majorHAnsi" w:hAnsiTheme="majorHAnsi"/>
          <w:spacing w:val="5"/>
          <w:sz w:val="18"/>
          <w:szCs w:val="18"/>
        </w:rPr>
        <w:t>a</w:t>
      </w:r>
      <w:r w:rsidRPr="0048787A">
        <w:rPr>
          <w:rFonts w:asciiTheme="majorHAnsi" w:hAnsiTheme="majorHAnsi"/>
          <w:spacing w:val="3"/>
          <w:sz w:val="18"/>
          <w:szCs w:val="18"/>
        </w:rPr>
        <w:t>n</w:t>
      </w:r>
      <w:r w:rsidRPr="0048787A">
        <w:rPr>
          <w:rFonts w:asciiTheme="majorHAnsi" w:hAnsiTheme="majorHAnsi"/>
          <w:spacing w:val="5"/>
          <w:sz w:val="18"/>
          <w:szCs w:val="18"/>
        </w:rPr>
        <w:t>a</w:t>
      </w:r>
      <w:r w:rsidRPr="0048787A">
        <w:rPr>
          <w:rFonts w:asciiTheme="majorHAnsi" w:hAnsiTheme="majorHAnsi"/>
          <w:spacing w:val="1"/>
          <w:sz w:val="18"/>
          <w:szCs w:val="18"/>
        </w:rPr>
        <w:t>g</w:t>
      </w:r>
      <w:r w:rsidRPr="0048787A">
        <w:rPr>
          <w:rFonts w:asciiTheme="majorHAnsi" w:hAnsiTheme="majorHAnsi"/>
          <w:spacing w:val="3"/>
          <w:sz w:val="18"/>
          <w:szCs w:val="18"/>
        </w:rPr>
        <w:t>e</w:t>
      </w:r>
      <w:r w:rsidRPr="0048787A">
        <w:rPr>
          <w:rFonts w:asciiTheme="majorHAnsi" w:hAnsiTheme="majorHAnsi"/>
          <w:spacing w:val="5"/>
          <w:sz w:val="18"/>
          <w:szCs w:val="18"/>
        </w:rPr>
        <w:t>r</w:t>
      </w:r>
      <w:r w:rsidRPr="0048787A">
        <w:rPr>
          <w:rFonts w:asciiTheme="majorHAnsi" w:hAnsiTheme="majorHAnsi"/>
          <w:spacing w:val="2"/>
          <w:sz w:val="18"/>
          <w:szCs w:val="18"/>
        </w:rPr>
        <w:t>s</w:t>
      </w:r>
      <w:r w:rsidRPr="0048787A">
        <w:rPr>
          <w:rFonts w:asciiTheme="majorHAnsi" w:hAnsiTheme="majorHAnsi"/>
          <w:sz w:val="18"/>
          <w:szCs w:val="18"/>
        </w:rPr>
        <w:t xml:space="preserve">. </w:t>
      </w:r>
      <w:r w:rsidRPr="0048787A">
        <w:rPr>
          <w:rFonts w:asciiTheme="majorHAnsi" w:hAnsiTheme="majorHAnsi"/>
          <w:spacing w:val="2"/>
          <w:sz w:val="18"/>
          <w:szCs w:val="18"/>
        </w:rPr>
        <w:t>D</w:t>
      </w:r>
      <w:r w:rsidRPr="0048787A">
        <w:rPr>
          <w:rFonts w:asciiTheme="majorHAnsi" w:hAnsiTheme="majorHAnsi"/>
          <w:spacing w:val="5"/>
          <w:sz w:val="18"/>
          <w:szCs w:val="18"/>
        </w:rPr>
        <w:t>e</w:t>
      </w:r>
      <w:r w:rsidRPr="0048787A">
        <w:rPr>
          <w:rFonts w:asciiTheme="majorHAnsi" w:hAnsiTheme="majorHAnsi"/>
          <w:spacing w:val="1"/>
          <w:sz w:val="18"/>
          <w:szCs w:val="18"/>
        </w:rPr>
        <w:t>v</w:t>
      </w:r>
      <w:r w:rsidRPr="0048787A">
        <w:rPr>
          <w:rFonts w:asciiTheme="majorHAnsi" w:hAnsiTheme="majorHAnsi"/>
          <w:spacing w:val="3"/>
          <w:sz w:val="18"/>
          <w:szCs w:val="18"/>
        </w:rPr>
        <w:t>e</w:t>
      </w:r>
      <w:r w:rsidRPr="0048787A">
        <w:rPr>
          <w:rFonts w:asciiTheme="majorHAnsi" w:hAnsiTheme="majorHAnsi"/>
          <w:spacing w:val="2"/>
          <w:sz w:val="18"/>
          <w:szCs w:val="18"/>
        </w:rPr>
        <w:t>l</w:t>
      </w:r>
      <w:r w:rsidRPr="0048787A">
        <w:rPr>
          <w:rFonts w:asciiTheme="majorHAnsi" w:hAnsiTheme="majorHAnsi"/>
          <w:spacing w:val="3"/>
          <w:sz w:val="18"/>
          <w:szCs w:val="18"/>
        </w:rPr>
        <w:t>o</w:t>
      </w:r>
      <w:r w:rsidRPr="0048787A">
        <w:rPr>
          <w:rFonts w:asciiTheme="majorHAnsi" w:hAnsiTheme="majorHAnsi"/>
          <w:spacing w:val="6"/>
          <w:sz w:val="18"/>
          <w:szCs w:val="18"/>
        </w:rPr>
        <w:t>p</w:t>
      </w:r>
      <w:r w:rsidRPr="0048787A">
        <w:rPr>
          <w:rFonts w:asciiTheme="majorHAnsi" w:hAnsiTheme="majorHAnsi"/>
          <w:spacing w:val="4"/>
          <w:sz w:val="18"/>
          <w:szCs w:val="18"/>
        </w:rPr>
        <w:t>i</w:t>
      </w:r>
      <w:r w:rsidRPr="0048787A">
        <w:rPr>
          <w:rFonts w:asciiTheme="majorHAnsi" w:hAnsiTheme="majorHAnsi"/>
          <w:spacing w:val="3"/>
          <w:sz w:val="18"/>
          <w:szCs w:val="18"/>
        </w:rPr>
        <w:t>n</w:t>
      </w:r>
      <w:r w:rsidRPr="0048787A">
        <w:rPr>
          <w:rFonts w:asciiTheme="majorHAnsi" w:hAnsiTheme="majorHAnsi"/>
          <w:sz w:val="18"/>
          <w:szCs w:val="18"/>
        </w:rPr>
        <w:t>g</w:t>
      </w:r>
      <w:r w:rsidRPr="0048787A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5"/>
          <w:sz w:val="18"/>
          <w:szCs w:val="18"/>
        </w:rPr>
        <w:t>H</w:t>
      </w:r>
      <w:r w:rsidRPr="0048787A">
        <w:rPr>
          <w:rFonts w:asciiTheme="majorHAnsi" w:hAnsiTheme="majorHAnsi"/>
          <w:sz w:val="18"/>
          <w:szCs w:val="18"/>
        </w:rPr>
        <w:t>R</w:t>
      </w:r>
      <w:r w:rsidRPr="0048787A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3"/>
          <w:sz w:val="18"/>
          <w:szCs w:val="18"/>
        </w:rPr>
        <w:t>pra</w:t>
      </w:r>
      <w:r w:rsidRPr="0048787A">
        <w:rPr>
          <w:rFonts w:asciiTheme="majorHAnsi" w:hAnsiTheme="majorHAnsi"/>
          <w:spacing w:val="5"/>
          <w:sz w:val="18"/>
          <w:szCs w:val="18"/>
        </w:rPr>
        <w:t>c</w:t>
      </w:r>
      <w:r w:rsidRPr="0048787A">
        <w:rPr>
          <w:rFonts w:asciiTheme="majorHAnsi" w:hAnsiTheme="majorHAnsi"/>
          <w:spacing w:val="2"/>
          <w:sz w:val="18"/>
          <w:szCs w:val="18"/>
        </w:rPr>
        <w:t>ti</w:t>
      </w:r>
      <w:r w:rsidRPr="0048787A">
        <w:rPr>
          <w:rFonts w:asciiTheme="majorHAnsi" w:hAnsiTheme="majorHAnsi"/>
          <w:spacing w:val="5"/>
          <w:sz w:val="18"/>
          <w:szCs w:val="18"/>
        </w:rPr>
        <w:t>c</w:t>
      </w:r>
      <w:r w:rsidRPr="0048787A">
        <w:rPr>
          <w:rFonts w:asciiTheme="majorHAnsi" w:hAnsiTheme="majorHAnsi"/>
          <w:spacing w:val="3"/>
          <w:sz w:val="18"/>
          <w:szCs w:val="18"/>
        </w:rPr>
        <w:t>e</w:t>
      </w:r>
      <w:r w:rsidRPr="0048787A">
        <w:rPr>
          <w:rFonts w:asciiTheme="majorHAnsi" w:hAnsiTheme="majorHAnsi"/>
          <w:sz w:val="18"/>
          <w:szCs w:val="18"/>
        </w:rPr>
        <w:t>s</w:t>
      </w:r>
      <w:r w:rsidRPr="0048787A">
        <w:rPr>
          <w:rFonts w:asciiTheme="majorHAnsi" w:hAnsiTheme="majorHAnsi"/>
          <w:spacing w:val="5"/>
          <w:sz w:val="18"/>
          <w:szCs w:val="18"/>
        </w:rPr>
        <w:t xml:space="preserve"> a</w:t>
      </w:r>
      <w:r w:rsidRPr="0048787A">
        <w:rPr>
          <w:rFonts w:asciiTheme="majorHAnsi" w:hAnsiTheme="majorHAnsi"/>
          <w:spacing w:val="1"/>
          <w:sz w:val="18"/>
          <w:szCs w:val="18"/>
        </w:rPr>
        <w:t>n</w:t>
      </w:r>
      <w:r w:rsidRPr="0048787A">
        <w:rPr>
          <w:rFonts w:asciiTheme="majorHAnsi" w:hAnsiTheme="majorHAnsi"/>
          <w:sz w:val="18"/>
          <w:szCs w:val="18"/>
        </w:rPr>
        <w:t>d</w:t>
      </w:r>
      <w:r w:rsidRPr="0048787A">
        <w:rPr>
          <w:rFonts w:asciiTheme="majorHAnsi" w:hAnsiTheme="majorHAnsi"/>
          <w:spacing w:val="3"/>
          <w:sz w:val="18"/>
          <w:szCs w:val="18"/>
        </w:rPr>
        <w:t xml:space="preserve"> proc</w:t>
      </w:r>
      <w:r w:rsidRPr="0048787A">
        <w:rPr>
          <w:rFonts w:asciiTheme="majorHAnsi" w:hAnsiTheme="majorHAnsi"/>
          <w:spacing w:val="5"/>
          <w:sz w:val="18"/>
          <w:szCs w:val="18"/>
        </w:rPr>
        <w:t>e</w:t>
      </w:r>
      <w:r w:rsidRPr="0048787A">
        <w:rPr>
          <w:rFonts w:asciiTheme="majorHAnsi" w:hAnsiTheme="majorHAnsi"/>
          <w:spacing w:val="4"/>
          <w:sz w:val="18"/>
          <w:szCs w:val="18"/>
        </w:rPr>
        <w:t>s</w:t>
      </w:r>
      <w:r w:rsidRPr="0048787A">
        <w:rPr>
          <w:rFonts w:asciiTheme="majorHAnsi" w:hAnsiTheme="majorHAnsi"/>
          <w:spacing w:val="2"/>
          <w:sz w:val="18"/>
          <w:szCs w:val="18"/>
        </w:rPr>
        <w:t>s</w:t>
      </w:r>
      <w:r w:rsidRPr="0048787A">
        <w:rPr>
          <w:rFonts w:asciiTheme="majorHAnsi" w:hAnsiTheme="majorHAnsi"/>
          <w:spacing w:val="5"/>
          <w:sz w:val="18"/>
          <w:szCs w:val="18"/>
        </w:rPr>
        <w:t>e</w:t>
      </w:r>
      <w:r w:rsidRPr="0048787A">
        <w:rPr>
          <w:rFonts w:asciiTheme="majorHAnsi" w:hAnsiTheme="majorHAnsi"/>
          <w:sz w:val="18"/>
          <w:szCs w:val="18"/>
        </w:rPr>
        <w:t>s</w:t>
      </w:r>
      <w:r w:rsidRPr="0048787A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2"/>
          <w:sz w:val="18"/>
          <w:szCs w:val="18"/>
        </w:rPr>
        <w:t>t</w:t>
      </w:r>
      <w:r w:rsidRPr="0048787A">
        <w:rPr>
          <w:rFonts w:asciiTheme="majorHAnsi" w:hAnsiTheme="majorHAnsi"/>
          <w:sz w:val="18"/>
          <w:szCs w:val="18"/>
        </w:rPr>
        <w:t>o</w:t>
      </w:r>
      <w:r w:rsidRPr="0048787A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5"/>
          <w:sz w:val="18"/>
          <w:szCs w:val="18"/>
        </w:rPr>
        <w:t>e</w:t>
      </w:r>
      <w:r w:rsidRPr="0048787A">
        <w:rPr>
          <w:rFonts w:asciiTheme="majorHAnsi" w:hAnsiTheme="majorHAnsi"/>
          <w:spacing w:val="3"/>
          <w:sz w:val="18"/>
          <w:szCs w:val="18"/>
        </w:rPr>
        <w:t>n</w:t>
      </w:r>
      <w:r w:rsidRPr="0048787A">
        <w:rPr>
          <w:rFonts w:asciiTheme="majorHAnsi" w:hAnsiTheme="majorHAnsi"/>
          <w:spacing w:val="4"/>
          <w:sz w:val="18"/>
          <w:szCs w:val="18"/>
        </w:rPr>
        <w:t>s</w:t>
      </w:r>
      <w:r w:rsidRPr="0048787A">
        <w:rPr>
          <w:rFonts w:asciiTheme="majorHAnsi" w:hAnsiTheme="majorHAnsi"/>
          <w:spacing w:val="1"/>
          <w:sz w:val="18"/>
          <w:szCs w:val="18"/>
        </w:rPr>
        <w:t>u</w:t>
      </w:r>
      <w:r w:rsidRPr="0048787A">
        <w:rPr>
          <w:rFonts w:asciiTheme="majorHAnsi" w:hAnsiTheme="majorHAnsi"/>
          <w:spacing w:val="3"/>
          <w:sz w:val="18"/>
          <w:szCs w:val="18"/>
        </w:rPr>
        <w:t>r</w:t>
      </w:r>
      <w:r w:rsidRPr="0048787A">
        <w:rPr>
          <w:rFonts w:asciiTheme="majorHAnsi" w:hAnsiTheme="majorHAnsi"/>
          <w:sz w:val="18"/>
          <w:szCs w:val="18"/>
        </w:rPr>
        <w:t xml:space="preserve">e </w:t>
      </w:r>
      <w:r w:rsidRPr="0048787A">
        <w:rPr>
          <w:rFonts w:asciiTheme="majorHAnsi" w:hAnsiTheme="majorHAnsi"/>
          <w:spacing w:val="3"/>
          <w:sz w:val="18"/>
          <w:szCs w:val="18"/>
        </w:rPr>
        <w:t>c</w:t>
      </w:r>
      <w:r w:rsidRPr="0048787A">
        <w:rPr>
          <w:rFonts w:asciiTheme="majorHAnsi" w:hAnsiTheme="majorHAnsi"/>
          <w:spacing w:val="6"/>
          <w:sz w:val="18"/>
          <w:szCs w:val="18"/>
        </w:rPr>
        <w:t>o</w:t>
      </w:r>
      <w:r w:rsidRPr="0048787A">
        <w:rPr>
          <w:rFonts w:asciiTheme="majorHAnsi" w:hAnsiTheme="majorHAnsi"/>
          <w:spacing w:val="3"/>
          <w:sz w:val="18"/>
          <w:szCs w:val="18"/>
        </w:rPr>
        <w:t>n</w:t>
      </w:r>
      <w:r w:rsidRPr="0048787A">
        <w:rPr>
          <w:rFonts w:asciiTheme="majorHAnsi" w:hAnsiTheme="majorHAnsi"/>
          <w:spacing w:val="2"/>
          <w:sz w:val="18"/>
          <w:szCs w:val="18"/>
        </w:rPr>
        <w:t>s</w:t>
      </w:r>
      <w:r w:rsidRPr="0048787A">
        <w:rPr>
          <w:rFonts w:asciiTheme="majorHAnsi" w:hAnsiTheme="majorHAnsi"/>
          <w:spacing w:val="4"/>
          <w:sz w:val="18"/>
          <w:szCs w:val="18"/>
        </w:rPr>
        <w:t>is</w:t>
      </w:r>
      <w:r w:rsidRPr="0048787A">
        <w:rPr>
          <w:rFonts w:asciiTheme="majorHAnsi" w:hAnsiTheme="majorHAnsi"/>
          <w:spacing w:val="2"/>
          <w:sz w:val="18"/>
          <w:szCs w:val="18"/>
        </w:rPr>
        <w:t>t</w:t>
      </w:r>
      <w:r w:rsidRPr="0048787A">
        <w:rPr>
          <w:rFonts w:asciiTheme="majorHAnsi" w:hAnsiTheme="majorHAnsi"/>
          <w:spacing w:val="5"/>
          <w:sz w:val="18"/>
          <w:szCs w:val="18"/>
        </w:rPr>
        <w:t>e</w:t>
      </w:r>
      <w:r w:rsidRPr="0048787A">
        <w:rPr>
          <w:rFonts w:asciiTheme="majorHAnsi" w:hAnsiTheme="majorHAnsi"/>
          <w:spacing w:val="1"/>
          <w:sz w:val="18"/>
          <w:szCs w:val="18"/>
        </w:rPr>
        <w:t>n</w:t>
      </w:r>
      <w:r w:rsidRPr="0048787A">
        <w:rPr>
          <w:rFonts w:asciiTheme="majorHAnsi" w:hAnsiTheme="majorHAnsi"/>
          <w:spacing w:val="5"/>
          <w:sz w:val="18"/>
          <w:szCs w:val="18"/>
        </w:rPr>
        <w:t>c</w:t>
      </w:r>
      <w:r w:rsidRPr="0048787A">
        <w:rPr>
          <w:rFonts w:asciiTheme="majorHAnsi" w:hAnsiTheme="majorHAnsi"/>
          <w:spacing w:val="1"/>
          <w:sz w:val="18"/>
          <w:szCs w:val="18"/>
        </w:rPr>
        <w:t>y</w:t>
      </w:r>
      <w:r w:rsidRPr="0048787A">
        <w:rPr>
          <w:rFonts w:asciiTheme="majorHAnsi" w:hAnsiTheme="majorHAnsi"/>
          <w:sz w:val="18"/>
          <w:szCs w:val="18"/>
        </w:rPr>
        <w:t>.</w:t>
      </w:r>
    </w:p>
    <w:p w14:paraId="788C36B7" w14:textId="77777777" w:rsidR="00025DC7" w:rsidRPr="0048787A" w:rsidRDefault="0048787A">
      <w:pPr>
        <w:spacing w:line="220" w:lineRule="exact"/>
        <w:ind w:left="192"/>
        <w:rPr>
          <w:rFonts w:asciiTheme="majorHAnsi" w:hAnsiTheme="majorHAnsi"/>
          <w:sz w:val="18"/>
          <w:szCs w:val="18"/>
        </w:rPr>
      </w:pPr>
      <w:r w:rsidRPr="0048787A">
        <w:rPr>
          <w:rFonts w:asciiTheme="majorHAnsi" w:hAnsiTheme="majorHAnsi"/>
          <w:spacing w:val="1"/>
          <w:sz w:val="18"/>
          <w:szCs w:val="18"/>
        </w:rPr>
        <w:t>I</w:t>
      </w:r>
      <w:r w:rsidRPr="0048787A">
        <w:rPr>
          <w:rFonts w:asciiTheme="majorHAnsi" w:hAnsiTheme="majorHAnsi"/>
          <w:sz w:val="18"/>
          <w:szCs w:val="18"/>
        </w:rPr>
        <w:t>n</w:t>
      </w:r>
      <w:r w:rsidRPr="0048787A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48787A">
        <w:rPr>
          <w:rFonts w:asciiTheme="majorHAnsi" w:hAnsiTheme="majorHAnsi"/>
          <w:sz w:val="18"/>
          <w:szCs w:val="18"/>
        </w:rPr>
        <w:t>c</w:t>
      </w:r>
      <w:r w:rsidRPr="0048787A">
        <w:rPr>
          <w:rFonts w:asciiTheme="majorHAnsi" w:hAnsiTheme="majorHAnsi"/>
          <w:spacing w:val="-1"/>
          <w:sz w:val="18"/>
          <w:szCs w:val="18"/>
        </w:rPr>
        <w:t>h</w:t>
      </w:r>
      <w:r w:rsidRPr="0048787A">
        <w:rPr>
          <w:rFonts w:asciiTheme="majorHAnsi" w:hAnsiTheme="majorHAnsi"/>
          <w:sz w:val="18"/>
          <w:szCs w:val="18"/>
        </w:rPr>
        <w:t>a</w:t>
      </w:r>
      <w:r w:rsidRPr="0048787A">
        <w:rPr>
          <w:rFonts w:asciiTheme="majorHAnsi" w:hAnsiTheme="majorHAnsi"/>
          <w:spacing w:val="1"/>
          <w:sz w:val="18"/>
          <w:szCs w:val="18"/>
        </w:rPr>
        <w:t>r</w:t>
      </w:r>
      <w:r w:rsidRPr="0048787A">
        <w:rPr>
          <w:rFonts w:asciiTheme="majorHAnsi" w:hAnsiTheme="majorHAnsi"/>
          <w:spacing w:val="-1"/>
          <w:sz w:val="18"/>
          <w:szCs w:val="18"/>
        </w:rPr>
        <w:t>g</w:t>
      </w:r>
      <w:r w:rsidRPr="0048787A">
        <w:rPr>
          <w:rFonts w:asciiTheme="majorHAnsi" w:hAnsiTheme="majorHAnsi"/>
          <w:sz w:val="18"/>
          <w:szCs w:val="18"/>
        </w:rPr>
        <w:t>e</w:t>
      </w:r>
      <w:r w:rsidRPr="0048787A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3"/>
          <w:sz w:val="18"/>
          <w:szCs w:val="18"/>
        </w:rPr>
        <w:t>o</w:t>
      </w:r>
      <w:r w:rsidRPr="0048787A">
        <w:rPr>
          <w:rFonts w:asciiTheme="majorHAnsi" w:hAnsiTheme="majorHAnsi"/>
          <w:sz w:val="18"/>
          <w:szCs w:val="18"/>
        </w:rPr>
        <w:t>f</w:t>
      </w:r>
      <w:r w:rsidRPr="0048787A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48787A">
        <w:rPr>
          <w:rFonts w:asciiTheme="majorHAnsi" w:hAnsiTheme="majorHAnsi"/>
          <w:sz w:val="18"/>
          <w:szCs w:val="18"/>
        </w:rPr>
        <w:t>t</w:t>
      </w:r>
      <w:r w:rsidRPr="0048787A">
        <w:rPr>
          <w:rFonts w:asciiTheme="majorHAnsi" w:hAnsiTheme="majorHAnsi"/>
          <w:spacing w:val="-1"/>
          <w:sz w:val="18"/>
          <w:szCs w:val="18"/>
        </w:rPr>
        <w:t>h</w:t>
      </w:r>
      <w:r w:rsidRPr="0048787A">
        <w:rPr>
          <w:rFonts w:asciiTheme="majorHAnsi" w:hAnsiTheme="majorHAnsi"/>
          <w:sz w:val="18"/>
          <w:szCs w:val="18"/>
        </w:rPr>
        <w:t>e</w:t>
      </w:r>
      <w:r w:rsidRPr="0048787A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1"/>
          <w:sz w:val="18"/>
          <w:szCs w:val="18"/>
        </w:rPr>
        <w:t>d</w:t>
      </w:r>
      <w:r w:rsidRPr="0048787A">
        <w:rPr>
          <w:rFonts w:asciiTheme="majorHAnsi" w:hAnsiTheme="majorHAnsi"/>
          <w:sz w:val="18"/>
          <w:szCs w:val="18"/>
        </w:rPr>
        <w:t>i</w:t>
      </w:r>
      <w:r w:rsidRPr="0048787A">
        <w:rPr>
          <w:rFonts w:asciiTheme="majorHAnsi" w:hAnsiTheme="majorHAnsi"/>
          <w:spacing w:val="-1"/>
          <w:sz w:val="18"/>
          <w:szCs w:val="18"/>
        </w:rPr>
        <w:t>s</w:t>
      </w:r>
      <w:r w:rsidRPr="0048787A">
        <w:rPr>
          <w:rFonts w:asciiTheme="majorHAnsi" w:hAnsiTheme="majorHAnsi"/>
          <w:sz w:val="18"/>
          <w:szCs w:val="18"/>
        </w:rPr>
        <w:t>ci</w:t>
      </w:r>
      <w:r w:rsidRPr="0048787A">
        <w:rPr>
          <w:rFonts w:asciiTheme="majorHAnsi" w:hAnsiTheme="majorHAnsi"/>
          <w:spacing w:val="1"/>
          <w:sz w:val="18"/>
          <w:szCs w:val="18"/>
        </w:rPr>
        <w:t>p</w:t>
      </w:r>
      <w:r w:rsidRPr="0048787A">
        <w:rPr>
          <w:rFonts w:asciiTheme="majorHAnsi" w:hAnsiTheme="majorHAnsi"/>
          <w:sz w:val="18"/>
          <w:szCs w:val="18"/>
        </w:rPr>
        <w:t>l</w:t>
      </w:r>
      <w:r w:rsidRPr="0048787A">
        <w:rPr>
          <w:rFonts w:asciiTheme="majorHAnsi" w:hAnsiTheme="majorHAnsi"/>
          <w:spacing w:val="2"/>
          <w:sz w:val="18"/>
          <w:szCs w:val="18"/>
        </w:rPr>
        <w:t>i</w:t>
      </w:r>
      <w:r w:rsidRPr="0048787A">
        <w:rPr>
          <w:rFonts w:asciiTheme="majorHAnsi" w:hAnsiTheme="majorHAnsi"/>
          <w:spacing w:val="-1"/>
          <w:sz w:val="18"/>
          <w:szCs w:val="18"/>
        </w:rPr>
        <w:t>n</w:t>
      </w:r>
      <w:r w:rsidRPr="0048787A">
        <w:rPr>
          <w:rFonts w:asciiTheme="majorHAnsi" w:hAnsiTheme="majorHAnsi"/>
          <w:sz w:val="18"/>
          <w:szCs w:val="18"/>
        </w:rPr>
        <w:t>a</w:t>
      </w:r>
      <w:r w:rsidRPr="0048787A">
        <w:rPr>
          <w:rFonts w:asciiTheme="majorHAnsi" w:hAnsiTheme="majorHAnsi"/>
          <w:spacing w:val="3"/>
          <w:sz w:val="18"/>
          <w:szCs w:val="18"/>
        </w:rPr>
        <w:t>r</w:t>
      </w:r>
      <w:r w:rsidRPr="0048787A">
        <w:rPr>
          <w:rFonts w:asciiTheme="majorHAnsi" w:hAnsiTheme="majorHAnsi"/>
          <w:spacing w:val="1"/>
          <w:sz w:val="18"/>
          <w:szCs w:val="18"/>
        </w:rPr>
        <w:t>y</w:t>
      </w:r>
      <w:r w:rsidRPr="0048787A">
        <w:rPr>
          <w:rFonts w:asciiTheme="majorHAnsi" w:hAnsiTheme="majorHAnsi"/>
          <w:sz w:val="18"/>
          <w:szCs w:val="18"/>
        </w:rPr>
        <w:t>,</w:t>
      </w:r>
      <w:r w:rsidRPr="0048787A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-1"/>
          <w:sz w:val="18"/>
          <w:szCs w:val="18"/>
        </w:rPr>
        <w:t>g</w:t>
      </w:r>
      <w:r w:rsidRPr="0048787A">
        <w:rPr>
          <w:rFonts w:asciiTheme="majorHAnsi" w:hAnsiTheme="majorHAnsi"/>
          <w:spacing w:val="1"/>
          <w:sz w:val="18"/>
          <w:szCs w:val="18"/>
        </w:rPr>
        <w:t>r</w:t>
      </w:r>
      <w:r w:rsidRPr="0048787A">
        <w:rPr>
          <w:rFonts w:asciiTheme="majorHAnsi" w:hAnsiTheme="majorHAnsi"/>
          <w:sz w:val="18"/>
          <w:szCs w:val="18"/>
        </w:rPr>
        <w:t>ie</w:t>
      </w:r>
      <w:r w:rsidRPr="0048787A">
        <w:rPr>
          <w:rFonts w:asciiTheme="majorHAnsi" w:hAnsiTheme="majorHAnsi"/>
          <w:spacing w:val="-1"/>
          <w:sz w:val="18"/>
          <w:szCs w:val="18"/>
        </w:rPr>
        <w:t>v</w:t>
      </w:r>
      <w:r w:rsidRPr="0048787A">
        <w:rPr>
          <w:rFonts w:asciiTheme="majorHAnsi" w:hAnsiTheme="majorHAnsi"/>
          <w:spacing w:val="3"/>
          <w:sz w:val="18"/>
          <w:szCs w:val="18"/>
        </w:rPr>
        <w:t>a</w:t>
      </w:r>
      <w:r w:rsidRPr="0048787A">
        <w:rPr>
          <w:rFonts w:asciiTheme="majorHAnsi" w:hAnsiTheme="majorHAnsi"/>
          <w:spacing w:val="-1"/>
          <w:sz w:val="18"/>
          <w:szCs w:val="18"/>
        </w:rPr>
        <w:t>n</w:t>
      </w:r>
      <w:r w:rsidRPr="0048787A">
        <w:rPr>
          <w:rFonts w:asciiTheme="majorHAnsi" w:hAnsiTheme="majorHAnsi"/>
          <w:sz w:val="18"/>
          <w:szCs w:val="18"/>
        </w:rPr>
        <w:t>ce</w:t>
      </w:r>
      <w:r w:rsidRPr="0048787A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48787A">
        <w:rPr>
          <w:rFonts w:asciiTheme="majorHAnsi" w:hAnsiTheme="majorHAnsi"/>
          <w:sz w:val="18"/>
          <w:szCs w:val="18"/>
        </w:rPr>
        <w:t>a</w:t>
      </w:r>
      <w:r w:rsidRPr="0048787A">
        <w:rPr>
          <w:rFonts w:asciiTheme="majorHAnsi" w:hAnsiTheme="majorHAnsi"/>
          <w:spacing w:val="-1"/>
          <w:sz w:val="18"/>
          <w:szCs w:val="18"/>
        </w:rPr>
        <w:t>n</w:t>
      </w:r>
      <w:r w:rsidRPr="0048787A">
        <w:rPr>
          <w:rFonts w:asciiTheme="majorHAnsi" w:hAnsiTheme="majorHAnsi"/>
          <w:sz w:val="18"/>
          <w:szCs w:val="18"/>
        </w:rPr>
        <w:t>d</w:t>
      </w:r>
      <w:r w:rsidRPr="0048787A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1"/>
          <w:sz w:val="18"/>
          <w:szCs w:val="18"/>
        </w:rPr>
        <w:t>r</w:t>
      </w:r>
      <w:r w:rsidRPr="0048787A">
        <w:rPr>
          <w:rFonts w:asciiTheme="majorHAnsi" w:hAnsiTheme="majorHAnsi"/>
          <w:sz w:val="18"/>
          <w:szCs w:val="18"/>
        </w:rPr>
        <w:t>e</w:t>
      </w:r>
      <w:r w:rsidRPr="0048787A">
        <w:rPr>
          <w:rFonts w:asciiTheme="majorHAnsi" w:hAnsiTheme="majorHAnsi"/>
          <w:spacing w:val="1"/>
          <w:sz w:val="18"/>
          <w:szCs w:val="18"/>
        </w:rPr>
        <w:t>d</w:t>
      </w:r>
      <w:r w:rsidRPr="0048787A">
        <w:rPr>
          <w:rFonts w:asciiTheme="majorHAnsi" w:hAnsiTheme="majorHAnsi"/>
          <w:spacing w:val="-1"/>
          <w:sz w:val="18"/>
          <w:szCs w:val="18"/>
        </w:rPr>
        <w:t>un</w:t>
      </w:r>
      <w:r w:rsidRPr="0048787A">
        <w:rPr>
          <w:rFonts w:asciiTheme="majorHAnsi" w:hAnsiTheme="majorHAnsi"/>
          <w:spacing w:val="1"/>
          <w:sz w:val="18"/>
          <w:szCs w:val="18"/>
        </w:rPr>
        <w:t>d</w:t>
      </w:r>
      <w:r w:rsidRPr="0048787A">
        <w:rPr>
          <w:rFonts w:asciiTheme="majorHAnsi" w:hAnsiTheme="majorHAnsi"/>
          <w:spacing w:val="3"/>
          <w:sz w:val="18"/>
          <w:szCs w:val="18"/>
        </w:rPr>
        <w:t>a</w:t>
      </w:r>
      <w:r w:rsidRPr="0048787A">
        <w:rPr>
          <w:rFonts w:asciiTheme="majorHAnsi" w:hAnsiTheme="majorHAnsi"/>
          <w:spacing w:val="-1"/>
          <w:sz w:val="18"/>
          <w:szCs w:val="18"/>
        </w:rPr>
        <w:t>n</w:t>
      </w:r>
      <w:r w:rsidRPr="0048787A">
        <w:rPr>
          <w:rFonts w:asciiTheme="majorHAnsi" w:hAnsiTheme="majorHAnsi"/>
          <w:spacing w:val="3"/>
          <w:sz w:val="18"/>
          <w:szCs w:val="18"/>
        </w:rPr>
        <w:t>c</w:t>
      </w:r>
      <w:r w:rsidRPr="0048787A">
        <w:rPr>
          <w:rFonts w:asciiTheme="majorHAnsi" w:hAnsiTheme="majorHAnsi"/>
          <w:sz w:val="18"/>
          <w:szCs w:val="18"/>
        </w:rPr>
        <w:t>y</w:t>
      </w:r>
      <w:r w:rsidRPr="0048787A">
        <w:rPr>
          <w:rFonts w:asciiTheme="majorHAnsi" w:hAnsiTheme="majorHAnsi"/>
          <w:spacing w:val="-12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1"/>
          <w:sz w:val="18"/>
          <w:szCs w:val="18"/>
        </w:rPr>
        <w:t>p</w:t>
      </w:r>
      <w:r w:rsidRPr="0048787A">
        <w:rPr>
          <w:rFonts w:asciiTheme="majorHAnsi" w:hAnsiTheme="majorHAnsi"/>
          <w:spacing w:val="3"/>
          <w:sz w:val="18"/>
          <w:szCs w:val="18"/>
        </w:rPr>
        <w:t>r</w:t>
      </w:r>
      <w:r w:rsidRPr="0048787A">
        <w:rPr>
          <w:rFonts w:asciiTheme="majorHAnsi" w:hAnsiTheme="majorHAnsi"/>
          <w:spacing w:val="1"/>
          <w:sz w:val="18"/>
          <w:szCs w:val="18"/>
        </w:rPr>
        <w:t>o</w:t>
      </w:r>
      <w:r w:rsidRPr="0048787A">
        <w:rPr>
          <w:rFonts w:asciiTheme="majorHAnsi" w:hAnsiTheme="majorHAnsi"/>
          <w:sz w:val="18"/>
          <w:szCs w:val="18"/>
        </w:rPr>
        <w:t>c</w:t>
      </w:r>
      <w:r w:rsidRPr="0048787A">
        <w:rPr>
          <w:rFonts w:asciiTheme="majorHAnsi" w:hAnsiTheme="majorHAnsi"/>
          <w:spacing w:val="1"/>
          <w:sz w:val="18"/>
          <w:szCs w:val="18"/>
        </w:rPr>
        <w:t>e</w:t>
      </w:r>
      <w:r w:rsidRPr="0048787A">
        <w:rPr>
          <w:rFonts w:asciiTheme="majorHAnsi" w:hAnsiTheme="majorHAnsi"/>
          <w:spacing w:val="-1"/>
          <w:sz w:val="18"/>
          <w:szCs w:val="18"/>
        </w:rPr>
        <w:t>ss</w:t>
      </w:r>
      <w:r w:rsidRPr="0048787A">
        <w:rPr>
          <w:rFonts w:asciiTheme="majorHAnsi" w:hAnsiTheme="majorHAnsi"/>
          <w:sz w:val="18"/>
          <w:szCs w:val="18"/>
        </w:rPr>
        <w:t>es.</w:t>
      </w:r>
    </w:p>
    <w:p w14:paraId="361BF734" w14:textId="77777777" w:rsidR="00025DC7" w:rsidRPr="0048787A" w:rsidRDefault="0048787A">
      <w:pPr>
        <w:spacing w:before="29" w:line="272" w:lineRule="auto"/>
        <w:ind w:left="194" w:right="2781"/>
        <w:rPr>
          <w:rFonts w:asciiTheme="majorHAnsi" w:hAnsiTheme="majorHAnsi"/>
          <w:sz w:val="18"/>
          <w:szCs w:val="18"/>
        </w:rPr>
      </w:pPr>
      <w:r w:rsidRPr="0048787A">
        <w:rPr>
          <w:rFonts w:asciiTheme="majorHAnsi" w:hAnsiTheme="majorHAnsi"/>
          <w:spacing w:val="4"/>
          <w:sz w:val="18"/>
          <w:szCs w:val="18"/>
        </w:rPr>
        <w:t>W</w:t>
      </w:r>
      <w:r w:rsidRPr="0048787A">
        <w:rPr>
          <w:rFonts w:asciiTheme="majorHAnsi" w:hAnsiTheme="majorHAnsi"/>
          <w:spacing w:val="3"/>
          <w:sz w:val="18"/>
          <w:szCs w:val="18"/>
        </w:rPr>
        <w:t>r</w:t>
      </w:r>
      <w:r w:rsidRPr="0048787A">
        <w:rPr>
          <w:rFonts w:asciiTheme="majorHAnsi" w:hAnsiTheme="majorHAnsi"/>
          <w:spacing w:val="2"/>
          <w:sz w:val="18"/>
          <w:szCs w:val="18"/>
        </w:rPr>
        <w:t>it</w:t>
      </w:r>
      <w:r w:rsidRPr="0048787A">
        <w:rPr>
          <w:rFonts w:asciiTheme="majorHAnsi" w:hAnsiTheme="majorHAnsi"/>
          <w:spacing w:val="4"/>
          <w:sz w:val="18"/>
          <w:szCs w:val="18"/>
        </w:rPr>
        <w:t>i</w:t>
      </w:r>
      <w:r w:rsidRPr="0048787A">
        <w:rPr>
          <w:rFonts w:asciiTheme="majorHAnsi" w:hAnsiTheme="majorHAnsi"/>
          <w:spacing w:val="3"/>
          <w:sz w:val="18"/>
          <w:szCs w:val="18"/>
        </w:rPr>
        <w:t>n</w:t>
      </w:r>
      <w:r w:rsidRPr="0048787A">
        <w:rPr>
          <w:rFonts w:asciiTheme="majorHAnsi" w:hAnsiTheme="majorHAnsi"/>
          <w:sz w:val="18"/>
          <w:szCs w:val="18"/>
        </w:rPr>
        <w:t>g</w:t>
      </w:r>
      <w:r w:rsidRPr="0048787A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4"/>
          <w:sz w:val="18"/>
          <w:szCs w:val="18"/>
        </w:rPr>
        <w:t>j</w:t>
      </w:r>
      <w:r w:rsidRPr="0048787A">
        <w:rPr>
          <w:rFonts w:asciiTheme="majorHAnsi" w:hAnsiTheme="majorHAnsi"/>
          <w:spacing w:val="3"/>
          <w:sz w:val="18"/>
          <w:szCs w:val="18"/>
        </w:rPr>
        <w:t>o</w:t>
      </w:r>
      <w:r w:rsidRPr="0048787A">
        <w:rPr>
          <w:rFonts w:asciiTheme="majorHAnsi" w:hAnsiTheme="majorHAnsi"/>
          <w:sz w:val="18"/>
          <w:szCs w:val="18"/>
        </w:rPr>
        <w:t>b</w:t>
      </w:r>
      <w:r w:rsidRPr="0048787A">
        <w:rPr>
          <w:rFonts w:asciiTheme="majorHAnsi" w:hAnsiTheme="majorHAnsi"/>
          <w:spacing w:val="3"/>
          <w:sz w:val="18"/>
          <w:szCs w:val="18"/>
        </w:rPr>
        <w:t xml:space="preserve"> a</w:t>
      </w:r>
      <w:r w:rsidRPr="0048787A">
        <w:rPr>
          <w:rFonts w:asciiTheme="majorHAnsi" w:hAnsiTheme="majorHAnsi"/>
          <w:spacing w:val="6"/>
          <w:sz w:val="18"/>
          <w:szCs w:val="18"/>
        </w:rPr>
        <w:t>d</w:t>
      </w:r>
      <w:r w:rsidRPr="0048787A">
        <w:rPr>
          <w:rFonts w:asciiTheme="majorHAnsi" w:hAnsiTheme="majorHAnsi"/>
          <w:spacing w:val="1"/>
          <w:sz w:val="18"/>
          <w:szCs w:val="18"/>
        </w:rPr>
        <w:t>v</w:t>
      </w:r>
      <w:r w:rsidRPr="0048787A">
        <w:rPr>
          <w:rFonts w:asciiTheme="majorHAnsi" w:hAnsiTheme="majorHAnsi"/>
          <w:spacing w:val="3"/>
          <w:sz w:val="18"/>
          <w:szCs w:val="18"/>
        </w:rPr>
        <w:t>er</w:t>
      </w:r>
      <w:r w:rsidRPr="0048787A">
        <w:rPr>
          <w:rFonts w:asciiTheme="majorHAnsi" w:hAnsiTheme="majorHAnsi"/>
          <w:spacing w:val="4"/>
          <w:sz w:val="18"/>
          <w:szCs w:val="18"/>
        </w:rPr>
        <w:t>t</w:t>
      </w:r>
      <w:r w:rsidRPr="0048787A">
        <w:rPr>
          <w:rFonts w:asciiTheme="majorHAnsi" w:hAnsiTheme="majorHAnsi"/>
          <w:sz w:val="18"/>
          <w:szCs w:val="18"/>
        </w:rPr>
        <w:t>s</w:t>
      </w:r>
      <w:r w:rsidRPr="0048787A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5"/>
          <w:sz w:val="18"/>
          <w:szCs w:val="18"/>
        </w:rPr>
        <w:t>a</w:t>
      </w:r>
      <w:r w:rsidRPr="0048787A">
        <w:rPr>
          <w:rFonts w:asciiTheme="majorHAnsi" w:hAnsiTheme="majorHAnsi"/>
          <w:spacing w:val="1"/>
          <w:sz w:val="18"/>
          <w:szCs w:val="18"/>
        </w:rPr>
        <w:t>n</w:t>
      </w:r>
      <w:r w:rsidRPr="0048787A">
        <w:rPr>
          <w:rFonts w:asciiTheme="majorHAnsi" w:hAnsiTheme="majorHAnsi"/>
          <w:sz w:val="18"/>
          <w:szCs w:val="18"/>
        </w:rPr>
        <w:t>d</w:t>
      </w:r>
      <w:r w:rsidRPr="0048787A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4"/>
          <w:sz w:val="18"/>
          <w:szCs w:val="18"/>
        </w:rPr>
        <w:t>t</w:t>
      </w:r>
      <w:r w:rsidRPr="0048787A">
        <w:rPr>
          <w:rFonts w:asciiTheme="majorHAnsi" w:hAnsiTheme="majorHAnsi"/>
          <w:spacing w:val="3"/>
          <w:sz w:val="18"/>
          <w:szCs w:val="18"/>
        </w:rPr>
        <w:t>he</w:t>
      </w:r>
      <w:r w:rsidRPr="0048787A">
        <w:rPr>
          <w:rFonts w:asciiTheme="majorHAnsi" w:hAnsiTheme="majorHAnsi"/>
          <w:sz w:val="18"/>
          <w:szCs w:val="18"/>
        </w:rPr>
        <w:t>n</w:t>
      </w:r>
      <w:r w:rsidRPr="0048787A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3"/>
          <w:sz w:val="18"/>
          <w:szCs w:val="18"/>
        </w:rPr>
        <w:t>a</w:t>
      </w:r>
      <w:r w:rsidRPr="0048787A">
        <w:rPr>
          <w:rFonts w:asciiTheme="majorHAnsi" w:hAnsiTheme="majorHAnsi"/>
          <w:spacing w:val="6"/>
          <w:sz w:val="18"/>
          <w:szCs w:val="18"/>
        </w:rPr>
        <w:t>d</w:t>
      </w:r>
      <w:r w:rsidRPr="0048787A">
        <w:rPr>
          <w:rFonts w:asciiTheme="majorHAnsi" w:hAnsiTheme="majorHAnsi"/>
          <w:spacing w:val="3"/>
          <w:sz w:val="18"/>
          <w:szCs w:val="18"/>
        </w:rPr>
        <w:t>ver</w:t>
      </w:r>
      <w:r w:rsidRPr="0048787A">
        <w:rPr>
          <w:rFonts w:asciiTheme="majorHAnsi" w:hAnsiTheme="majorHAnsi"/>
          <w:spacing w:val="2"/>
          <w:sz w:val="18"/>
          <w:szCs w:val="18"/>
        </w:rPr>
        <w:t>t</w:t>
      </w:r>
      <w:r w:rsidRPr="0048787A">
        <w:rPr>
          <w:rFonts w:asciiTheme="majorHAnsi" w:hAnsiTheme="majorHAnsi"/>
          <w:spacing w:val="4"/>
          <w:sz w:val="18"/>
          <w:szCs w:val="18"/>
        </w:rPr>
        <w:t>i</w:t>
      </w:r>
      <w:r w:rsidRPr="0048787A">
        <w:rPr>
          <w:rFonts w:asciiTheme="majorHAnsi" w:hAnsiTheme="majorHAnsi"/>
          <w:spacing w:val="2"/>
          <w:sz w:val="18"/>
          <w:szCs w:val="18"/>
        </w:rPr>
        <w:t>s</w:t>
      </w:r>
      <w:r w:rsidRPr="0048787A">
        <w:rPr>
          <w:rFonts w:asciiTheme="majorHAnsi" w:hAnsiTheme="majorHAnsi"/>
          <w:spacing w:val="4"/>
          <w:sz w:val="18"/>
          <w:szCs w:val="18"/>
        </w:rPr>
        <w:t>i</w:t>
      </w:r>
      <w:r w:rsidRPr="0048787A">
        <w:rPr>
          <w:rFonts w:asciiTheme="majorHAnsi" w:hAnsiTheme="majorHAnsi"/>
          <w:spacing w:val="3"/>
          <w:sz w:val="18"/>
          <w:szCs w:val="18"/>
        </w:rPr>
        <w:t>n</w:t>
      </w:r>
      <w:r w:rsidRPr="0048787A">
        <w:rPr>
          <w:rFonts w:asciiTheme="majorHAnsi" w:hAnsiTheme="majorHAnsi"/>
          <w:sz w:val="18"/>
          <w:szCs w:val="18"/>
        </w:rPr>
        <w:t>g</w:t>
      </w:r>
      <w:r w:rsidRPr="0048787A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4"/>
          <w:sz w:val="18"/>
          <w:szCs w:val="18"/>
        </w:rPr>
        <w:t>t</w:t>
      </w:r>
      <w:r w:rsidRPr="0048787A">
        <w:rPr>
          <w:rFonts w:asciiTheme="majorHAnsi" w:hAnsiTheme="majorHAnsi"/>
          <w:spacing w:val="1"/>
          <w:sz w:val="18"/>
          <w:szCs w:val="18"/>
        </w:rPr>
        <w:t>h</w:t>
      </w:r>
      <w:r w:rsidRPr="0048787A">
        <w:rPr>
          <w:rFonts w:asciiTheme="majorHAnsi" w:hAnsiTheme="majorHAnsi"/>
          <w:spacing w:val="5"/>
          <w:sz w:val="18"/>
          <w:szCs w:val="18"/>
        </w:rPr>
        <w:t>e</w:t>
      </w:r>
      <w:r w:rsidRPr="0048787A">
        <w:rPr>
          <w:rFonts w:asciiTheme="majorHAnsi" w:hAnsiTheme="majorHAnsi"/>
          <w:spacing w:val="1"/>
          <w:sz w:val="18"/>
          <w:szCs w:val="18"/>
        </w:rPr>
        <w:t>m</w:t>
      </w:r>
      <w:r w:rsidRPr="0048787A">
        <w:rPr>
          <w:rFonts w:asciiTheme="majorHAnsi" w:hAnsiTheme="majorHAnsi"/>
          <w:sz w:val="18"/>
          <w:szCs w:val="18"/>
        </w:rPr>
        <w:t xml:space="preserve">. </w:t>
      </w:r>
      <w:r w:rsidRPr="0048787A">
        <w:rPr>
          <w:rFonts w:asciiTheme="majorHAnsi" w:hAnsiTheme="majorHAnsi"/>
          <w:spacing w:val="1"/>
          <w:sz w:val="18"/>
          <w:szCs w:val="18"/>
        </w:rPr>
        <w:t>C</w:t>
      </w:r>
      <w:r w:rsidRPr="0048787A">
        <w:rPr>
          <w:rFonts w:asciiTheme="majorHAnsi" w:hAnsiTheme="majorHAnsi"/>
          <w:spacing w:val="3"/>
          <w:sz w:val="18"/>
          <w:szCs w:val="18"/>
        </w:rPr>
        <w:t>ar</w:t>
      </w:r>
      <w:r w:rsidRPr="0048787A">
        <w:rPr>
          <w:rFonts w:asciiTheme="majorHAnsi" w:hAnsiTheme="majorHAnsi"/>
          <w:spacing w:val="5"/>
          <w:sz w:val="18"/>
          <w:szCs w:val="18"/>
        </w:rPr>
        <w:t>r</w:t>
      </w:r>
      <w:r w:rsidRPr="0048787A">
        <w:rPr>
          <w:rFonts w:asciiTheme="majorHAnsi" w:hAnsiTheme="majorHAnsi"/>
          <w:spacing w:val="1"/>
          <w:sz w:val="18"/>
          <w:szCs w:val="18"/>
        </w:rPr>
        <w:t>y</w:t>
      </w:r>
      <w:r w:rsidRPr="0048787A">
        <w:rPr>
          <w:rFonts w:asciiTheme="majorHAnsi" w:hAnsiTheme="majorHAnsi"/>
          <w:spacing w:val="4"/>
          <w:sz w:val="18"/>
          <w:szCs w:val="18"/>
        </w:rPr>
        <w:t>i</w:t>
      </w:r>
      <w:r w:rsidRPr="0048787A">
        <w:rPr>
          <w:rFonts w:asciiTheme="majorHAnsi" w:hAnsiTheme="majorHAnsi"/>
          <w:spacing w:val="3"/>
          <w:sz w:val="18"/>
          <w:szCs w:val="18"/>
        </w:rPr>
        <w:t>n</w:t>
      </w:r>
      <w:r w:rsidRPr="0048787A">
        <w:rPr>
          <w:rFonts w:asciiTheme="majorHAnsi" w:hAnsiTheme="majorHAnsi"/>
          <w:sz w:val="18"/>
          <w:szCs w:val="18"/>
        </w:rPr>
        <w:t>g</w:t>
      </w:r>
      <w:r w:rsidRPr="0048787A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3"/>
          <w:sz w:val="18"/>
          <w:szCs w:val="18"/>
        </w:rPr>
        <w:t>ou</w:t>
      </w:r>
      <w:r w:rsidRPr="0048787A">
        <w:rPr>
          <w:rFonts w:asciiTheme="majorHAnsi" w:hAnsiTheme="majorHAnsi"/>
          <w:sz w:val="18"/>
          <w:szCs w:val="18"/>
        </w:rPr>
        <w:t>t</w:t>
      </w:r>
      <w:r w:rsidRPr="0048787A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2"/>
          <w:sz w:val="18"/>
          <w:szCs w:val="18"/>
        </w:rPr>
        <w:t>s</w:t>
      </w:r>
      <w:r w:rsidRPr="0048787A">
        <w:rPr>
          <w:rFonts w:asciiTheme="majorHAnsi" w:hAnsiTheme="majorHAnsi"/>
          <w:spacing w:val="3"/>
          <w:sz w:val="18"/>
          <w:szCs w:val="18"/>
        </w:rPr>
        <w:t>a</w:t>
      </w:r>
      <w:r w:rsidRPr="0048787A">
        <w:rPr>
          <w:rFonts w:asciiTheme="majorHAnsi" w:hAnsiTheme="majorHAnsi"/>
          <w:spacing w:val="2"/>
          <w:sz w:val="18"/>
          <w:szCs w:val="18"/>
        </w:rPr>
        <w:t>l</w:t>
      </w:r>
      <w:r w:rsidRPr="0048787A">
        <w:rPr>
          <w:rFonts w:asciiTheme="majorHAnsi" w:hAnsiTheme="majorHAnsi"/>
          <w:spacing w:val="3"/>
          <w:sz w:val="18"/>
          <w:szCs w:val="18"/>
        </w:rPr>
        <w:t>a</w:t>
      </w:r>
      <w:r w:rsidRPr="0048787A">
        <w:rPr>
          <w:rFonts w:asciiTheme="majorHAnsi" w:hAnsiTheme="majorHAnsi"/>
          <w:spacing w:val="5"/>
          <w:sz w:val="18"/>
          <w:szCs w:val="18"/>
        </w:rPr>
        <w:t>r</w:t>
      </w:r>
      <w:r w:rsidRPr="0048787A">
        <w:rPr>
          <w:rFonts w:asciiTheme="majorHAnsi" w:hAnsiTheme="majorHAnsi"/>
          <w:sz w:val="18"/>
          <w:szCs w:val="18"/>
        </w:rPr>
        <w:t>y</w:t>
      </w:r>
      <w:r w:rsidRPr="0048787A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5"/>
          <w:sz w:val="18"/>
          <w:szCs w:val="18"/>
        </w:rPr>
        <w:t>re</w:t>
      </w:r>
      <w:r w:rsidRPr="0048787A">
        <w:rPr>
          <w:rFonts w:asciiTheme="majorHAnsi" w:hAnsiTheme="majorHAnsi"/>
          <w:spacing w:val="1"/>
          <w:sz w:val="18"/>
          <w:szCs w:val="18"/>
        </w:rPr>
        <w:t>v</w:t>
      </w:r>
      <w:r w:rsidRPr="0048787A">
        <w:rPr>
          <w:rFonts w:asciiTheme="majorHAnsi" w:hAnsiTheme="majorHAnsi"/>
          <w:spacing w:val="2"/>
          <w:sz w:val="18"/>
          <w:szCs w:val="18"/>
        </w:rPr>
        <w:t>i</w:t>
      </w:r>
      <w:r w:rsidRPr="0048787A">
        <w:rPr>
          <w:rFonts w:asciiTheme="majorHAnsi" w:hAnsiTheme="majorHAnsi"/>
          <w:spacing w:val="7"/>
          <w:sz w:val="18"/>
          <w:szCs w:val="18"/>
        </w:rPr>
        <w:t>e</w:t>
      </w:r>
      <w:r w:rsidRPr="0048787A">
        <w:rPr>
          <w:rFonts w:asciiTheme="majorHAnsi" w:hAnsiTheme="majorHAnsi"/>
          <w:spacing w:val="2"/>
          <w:sz w:val="18"/>
          <w:szCs w:val="18"/>
        </w:rPr>
        <w:t>w</w:t>
      </w:r>
      <w:r w:rsidRPr="0048787A">
        <w:rPr>
          <w:rFonts w:asciiTheme="majorHAnsi" w:hAnsiTheme="majorHAnsi"/>
          <w:spacing w:val="8"/>
          <w:sz w:val="18"/>
          <w:szCs w:val="18"/>
        </w:rPr>
        <w:t>s</w:t>
      </w:r>
      <w:r w:rsidRPr="0048787A">
        <w:rPr>
          <w:rFonts w:asciiTheme="majorHAnsi" w:hAnsiTheme="majorHAnsi"/>
          <w:sz w:val="18"/>
          <w:szCs w:val="18"/>
        </w:rPr>
        <w:t>.</w:t>
      </w:r>
    </w:p>
    <w:p w14:paraId="69E74EF2" w14:textId="77777777" w:rsidR="00025DC7" w:rsidRPr="0048787A" w:rsidRDefault="0048787A">
      <w:pPr>
        <w:spacing w:line="220" w:lineRule="exact"/>
        <w:ind w:left="194"/>
        <w:rPr>
          <w:rFonts w:asciiTheme="majorHAnsi" w:hAnsiTheme="majorHAnsi"/>
          <w:sz w:val="18"/>
          <w:szCs w:val="18"/>
        </w:rPr>
      </w:pPr>
      <w:r w:rsidRPr="0048787A">
        <w:rPr>
          <w:rFonts w:asciiTheme="majorHAnsi" w:hAnsiTheme="majorHAnsi"/>
          <w:spacing w:val="4"/>
          <w:sz w:val="18"/>
          <w:szCs w:val="18"/>
        </w:rPr>
        <w:t>B</w:t>
      </w:r>
      <w:r w:rsidRPr="0048787A">
        <w:rPr>
          <w:rFonts w:asciiTheme="majorHAnsi" w:hAnsiTheme="majorHAnsi"/>
          <w:spacing w:val="1"/>
          <w:sz w:val="18"/>
          <w:szCs w:val="18"/>
        </w:rPr>
        <w:t>u</w:t>
      </w:r>
      <w:r w:rsidRPr="0048787A">
        <w:rPr>
          <w:rFonts w:asciiTheme="majorHAnsi" w:hAnsiTheme="majorHAnsi"/>
          <w:spacing w:val="4"/>
          <w:sz w:val="18"/>
          <w:szCs w:val="18"/>
        </w:rPr>
        <w:t>i</w:t>
      </w:r>
      <w:r w:rsidRPr="0048787A">
        <w:rPr>
          <w:rFonts w:asciiTheme="majorHAnsi" w:hAnsiTheme="majorHAnsi"/>
          <w:spacing w:val="2"/>
          <w:sz w:val="18"/>
          <w:szCs w:val="18"/>
        </w:rPr>
        <w:t>l</w:t>
      </w:r>
      <w:r w:rsidRPr="0048787A">
        <w:rPr>
          <w:rFonts w:asciiTheme="majorHAnsi" w:hAnsiTheme="majorHAnsi"/>
          <w:spacing w:val="3"/>
          <w:sz w:val="18"/>
          <w:szCs w:val="18"/>
        </w:rPr>
        <w:t>d</w:t>
      </w:r>
      <w:r w:rsidRPr="0048787A">
        <w:rPr>
          <w:rFonts w:asciiTheme="majorHAnsi" w:hAnsiTheme="majorHAnsi"/>
          <w:spacing w:val="4"/>
          <w:sz w:val="18"/>
          <w:szCs w:val="18"/>
        </w:rPr>
        <w:t>i</w:t>
      </w:r>
      <w:r w:rsidRPr="0048787A">
        <w:rPr>
          <w:rFonts w:asciiTheme="majorHAnsi" w:hAnsiTheme="majorHAnsi"/>
          <w:spacing w:val="3"/>
          <w:sz w:val="18"/>
          <w:szCs w:val="18"/>
        </w:rPr>
        <w:t>n</w:t>
      </w:r>
      <w:r w:rsidRPr="0048787A">
        <w:rPr>
          <w:rFonts w:asciiTheme="majorHAnsi" w:hAnsiTheme="majorHAnsi"/>
          <w:sz w:val="18"/>
          <w:szCs w:val="18"/>
        </w:rPr>
        <w:t>g</w:t>
      </w:r>
      <w:r w:rsidRPr="0048787A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5"/>
          <w:sz w:val="18"/>
          <w:szCs w:val="18"/>
        </w:rPr>
        <w:t>e</w:t>
      </w:r>
      <w:r w:rsidRPr="0048787A">
        <w:rPr>
          <w:rFonts w:asciiTheme="majorHAnsi" w:hAnsiTheme="majorHAnsi"/>
          <w:spacing w:val="3"/>
          <w:sz w:val="18"/>
          <w:szCs w:val="18"/>
        </w:rPr>
        <w:t>ffec</w:t>
      </w:r>
      <w:r w:rsidRPr="0048787A">
        <w:rPr>
          <w:rFonts w:asciiTheme="majorHAnsi" w:hAnsiTheme="majorHAnsi"/>
          <w:spacing w:val="4"/>
          <w:sz w:val="18"/>
          <w:szCs w:val="18"/>
        </w:rPr>
        <w:t>ti</w:t>
      </w:r>
      <w:r w:rsidRPr="0048787A">
        <w:rPr>
          <w:rFonts w:asciiTheme="majorHAnsi" w:hAnsiTheme="majorHAnsi"/>
          <w:spacing w:val="1"/>
          <w:sz w:val="18"/>
          <w:szCs w:val="18"/>
        </w:rPr>
        <w:t>v</w:t>
      </w:r>
      <w:r w:rsidRPr="0048787A">
        <w:rPr>
          <w:rFonts w:asciiTheme="majorHAnsi" w:hAnsiTheme="majorHAnsi"/>
          <w:sz w:val="18"/>
          <w:szCs w:val="18"/>
        </w:rPr>
        <w:t>e</w:t>
      </w:r>
      <w:r w:rsidRPr="0048787A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3"/>
          <w:sz w:val="18"/>
          <w:szCs w:val="18"/>
        </w:rPr>
        <w:t>re</w:t>
      </w:r>
      <w:r w:rsidRPr="0048787A">
        <w:rPr>
          <w:rFonts w:asciiTheme="majorHAnsi" w:hAnsiTheme="majorHAnsi"/>
          <w:spacing w:val="4"/>
          <w:sz w:val="18"/>
          <w:szCs w:val="18"/>
        </w:rPr>
        <w:t>l</w:t>
      </w:r>
      <w:r w:rsidRPr="0048787A">
        <w:rPr>
          <w:rFonts w:asciiTheme="majorHAnsi" w:hAnsiTheme="majorHAnsi"/>
          <w:spacing w:val="3"/>
          <w:sz w:val="18"/>
          <w:szCs w:val="18"/>
        </w:rPr>
        <w:t>a</w:t>
      </w:r>
      <w:r w:rsidRPr="0048787A">
        <w:rPr>
          <w:rFonts w:asciiTheme="majorHAnsi" w:hAnsiTheme="majorHAnsi"/>
          <w:spacing w:val="4"/>
          <w:sz w:val="18"/>
          <w:szCs w:val="18"/>
        </w:rPr>
        <w:t>t</w:t>
      </w:r>
      <w:r w:rsidRPr="0048787A">
        <w:rPr>
          <w:rFonts w:asciiTheme="majorHAnsi" w:hAnsiTheme="majorHAnsi"/>
          <w:spacing w:val="2"/>
          <w:sz w:val="18"/>
          <w:szCs w:val="18"/>
        </w:rPr>
        <w:t>i</w:t>
      </w:r>
      <w:r w:rsidRPr="0048787A">
        <w:rPr>
          <w:rFonts w:asciiTheme="majorHAnsi" w:hAnsiTheme="majorHAnsi"/>
          <w:spacing w:val="3"/>
          <w:sz w:val="18"/>
          <w:szCs w:val="18"/>
        </w:rPr>
        <w:t>on</w:t>
      </w:r>
      <w:r w:rsidRPr="0048787A">
        <w:rPr>
          <w:rFonts w:asciiTheme="majorHAnsi" w:hAnsiTheme="majorHAnsi"/>
          <w:spacing w:val="4"/>
          <w:sz w:val="18"/>
          <w:szCs w:val="18"/>
        </w:rPr>
        <w:t>s</w:t>
      </w:r>
      <w:r w:rsidRPr="0048787A">
        <w:rPr>
          <w:rFonts w:asciiTheme="majorHAnsi" w:hAnsiTheme="majorHAnsi"/>
          <w:spacing w:val="1"/>
          <w:sz w:val="18"/>
          <w:szCs w:val="18"/>
        </w:rPr>
        <w:t>h</w:t>
      </w:r>
      <w:r w:rsidRPr="0048787A">
        <w:rPr>
          <w:rFonts w:asciiTheme="majorHAnsi" w:hAnsiTheme="majorHAnsi"/>
          <w:spacing w:val="2"/>
          <w:sz w:val="18"/>
          <w:szCs w:val="18"/>
        </w:rPr>
        <w:t>i</w:t>
      </w:r>
      <w:r w:rsidRPr="0048787A">
        <w:rPr>
          <w:rFonts w:asciiTheme="majorHAnsi" w:hAnsiTheme="majorHAnsi"/>
          <w:spacing w:val="6"/>
          <w:sz w:val="18"/>
          <w:szCs w:val="18"/>
        </w:rPr>
        <w:t>p</w:t>
      </w:r>
      <w:r w:rsidRPr="0048787A">
        <w:rPr>
          <w:rFonts w:asciiTheme="majorHAnsi" w:hAnsiTheme="majorHAnsi"/>
          <w:sz w:val="18"/>
          <w:szCs w:val="18"/>
        </w:rPr>
        <w:t>s</w:t>
      </w:r>
      <w:r w:rsidRPr="0048787A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48787A">
        <w:rPr>
          <w:rFonts w:asciiTheme="majorHAnsi" w:hAnsiTheme="majorHAnsi"/>
          <w:sz w:val="18"/>
          <w:szCs w:val="18"/>
        </w:rPr>
        <w:t>w</w:t>
      </w:r>
      <w:r w:rsidRPr="0048787A">
        <w:rPr>
          <w:rFonts w:asciiTheme="majorHAnsi" w:hAnsiTheme="majorHAnsi"/>
          <w:spacing w:val="5"/>
          <w:sz w:val="18"/>
          <w:szCs w:val="18"/>
        </w:rPr>
        <w:t>i</w:t>
      </w:r>
      <w:r w:rsidRPr="0048787A">
        <w:rPr>
          <w:rFonts w:asciiTheme="majorHAnsi" w:hAnsiTheme="majorHAnsi"/>
          <w:spacing w:val="4"/>
          <w:sz w:val="18"/>
          <w:szCs w:val="18"/>
        </w:rPr>
        <w:t>t</w:t>
      </w:r>
      <w:r w:rsidRPr="0048787A">
        <w:rPr>
          <w:rFonts w:asciiTheme="majorHAnsi" w:hAnsiTheme="majorHAnsi"/>
          <w:sz w:val="18"/>
          <w:szCs w:val="18"/>
        </w:rPr>
        <w:t xml:space="preserve">h </w:t>
      </w:r>
      <w:r w:rsidRPr="0048787A">
        <w:rPr>
          <w:rFonts w:asciiTheme="majorHAnsi" w:hAnsiTheme="majorHAnsi"/>
          <w:spacing w:val="2"/>
          <w:sz w:val="18"/>
          <w:szCs w:val="18"/>
        </w:rPr>
        <w:t>t</w:t>
      </w:r>
      <w:r w:rsidRPr="0048787A">
        <w:rPr>
          <w:rFonts w:asciiTheme="majorHAnsi" w:hAnsiTheme="majorHAnsi"/>
          <w:spacing w:val="5"/>
          <w:sz w:val="18"/>
          <w:szCs w:val="18"/>
        </w:rPr>
        <w:t>r</w:t>
      </w:r>
      <w:r w:rsidRPr="0048787A">
        <w:rPr>
          <w:rFonts w:asciiTheme="majorHAnsi" w:hAnsiTheme="majorHAnsi"/>
          <w:spacing w:val="3"/>
          <w:sz w:val="18"/>
          <w:szCs w:val="18"/>
        </w:rPr>
        <w:t>ad</w:t>
      </w:r>
      <w:r w:rsidRPr="0048787A">
        <w:rPr>
          <w:rFonts w:asciiTheme="majorHAnsi" w:hAnsiTheme="majorHAnsi"/>
          <w:sz w:val="18"/>
          <w:szCs w:val="18"/>
        </w:rPr>
        <w:t>e</w:t>
      </w:r>
      <w:r w:rsidRPr="0048787A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3"/>
          <w:sz w:val="18"/>
          <w:szCs w:val="18"/>
        </w:rPr>
        <w:t>u</w:t>
      </w:r>
      <w:r w:rsidRPr="0048787A">
        <w:rPr>
          <w:rFonts w:asciiTheme="majorHAnsi" w:hAnsiTheme="majorHAnsi"/>
          <w:spacing w:val="1"/>
          <w:sz w:val="18"/>
          <w:szCs w:val="18"/>
        </w:rPr>
        <w:t>n</w:t>
      </w:r>
      <w:r w:rsidRPr="0048787A">
        <w:rPr>
          <w:rFonts w:asciiTheme="majorHAnsi" w:hAnsiTheme="majorHAnsi"/>
          <w:spacing w:val="2"/>
          <w:sz w:val="18"/>
          <w:szCs w:val="18"/>
        </w:rPr>
        <w:t>i</w:t>
      </w:r>
      <w:r w:rsidRPr="0048787A">
        <w:rPr>
          <w:rFonts w:asciiTheme="majorHAnsi" w:hAnsiTheme="majorHAnsi"/>
          <w:spacing w:val="6"/>
          <w:sz w:val="18"/>
          <w:szCs w:val="18"/>
        </w:rPr>
        <w:t>o</w:t>
      </w:r>
      <w:r w:rsidRPr="0048787A">
        <w:rPr>
          <w:rFonts w:asciiTheme="majorHAnsi" w:hAnsiTheme="majorHAnsi"/>
          <w:sz w:val="18"/>
          <w:szCs w:val="18"/>
        </w:rPr>
        <w:t>n</w:t>
      </w:r>
      <w:r w:rsidRPr="0048787A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3"/>
          <w:sz w:val="18"/>
          <w:szCs w:val="18"/>
        </w:rPr>
        <w:t>repr</w:t>
      </w:r>
      <w:r w:rsidRPr="0048787A">
        <w:rPr>
          <w:rFonts w:asciiTheme="majorHAnsi" w:hAnsiTheme="majorHAnsi"/>
          <w:spacing w:val="5"/>
          <w:sz w:val="18"/>
          <w:szCs w:val="18"/>
        </w:rPr>
        <w:t>e</w:t>
      </w:r>
      <w:r w:rsidRPr="0048787A">
        <w:rPr>
          <w:rFonts w:asciiTheme="majorHAnsi" w:hAnsiTheme="majorHAnsi"/>
          <w:spacing w:val="4"/>
          <w:sz w:val="18"/>
          <w:szCs w:val="18"/>
        </w:rPr>
        <w:t>s</w:t>
      </w:r>
      <w:r w:rsidRPr="0048787A">
        <w:rPr>
          <w:rFonts w:asciiTheme="majorHAnsi" w:hAnsiTheme="majorHAnsi"/>
          <w:spacing w:val="3"/>
          <w:sz w:val="18"/>
          <w:szCs w:val="18"/>
        </w:rPr>
        <w:t>en</w:t>
      </w:r>
      <w:r w:rsidRPr="0048787A">
        <w:rPr>
          <w:rFonts w:asciiTheme="majorHAnsi" w:hAnsiTheme="majorHAnsi"/>
          <w:spacing w:val="2"/>
          <w:sz w:val="18"/>
          <w:szCs w:val="18"/>
        </w:rPr>
        <w:t>t</w:t>
      </w:r>
      <w:r w:rsidRPr="0048787A">
        <w:rPr>
          <w:rFonts w:asciiTheme="majorHAnsi" w:hAnsiTheme="majorHAnsi"/>
          <w:spacing w:val="3"/>
          <w:sz w:val="18"/>
          <w:szCs w:val="18"/>
        </w:rPr>
        <w:t>a</w:t>
      </w:r>
      <w:r w:rsidRPr="0048787A">
        <w:rPr>
          <w:rFonts w:asciiTheme="majorHAnsi" w:hAnsiTheme="majorHAnsi"/>
          <w:spacing w:val="4"/>
          <w:sz w:val="18"/>
          <w:szCs w:val="18"/>
        </w:rPr>
        <w:t>ti</w:t>
      </w:r>
      <w:r w:rsidRPr="0048787A">
        <w:rPr>
          <w:rFonts w:asciiTheme="majorHAnsi" w:hAnsiTheme="majorHAnsi"/>
          <w:spacing w:val="1"/>
          <w:sz w:val="18"/>
          <w:szCs w:val="18"/>
        </w:rPr>
        <w:t>v</w:t>
      </w:r>
      <w:r w:rsidRPr="0048787A">
        <w:rPr>
          <w:rFonts w:asciiTheme="majorHAnsi" w:hAnsiTheme="majorHAnsi"/>
          <w:spacing w:val="17"/>
          <w:sz w:val="18"/>
          <w:szCs w:val="18"/>
        </w:rPr>
        <w:t>e</w:t>
      </w:r>
      <w:r w:rsidRPr="0048787A">
        <w:rPr>
          <w:rFonts w:asciiTheme="majorHAnsi" w:hAnsiTheme="majorHAnsi"/>
          <w:spacing w:val="4"/>
          <w:sz w:val="18"/>
          <w:szCs w:val="18"/>
        </w:rPr>
        <w:t>s</w:t>
      </w:r>
      <w:r w:rsidRPr="0048787A">
        <w:rPr>
          <w:rFonts w:asciiTheme="majorHAnsi" w:hAnsiTheme="majorHAnsi"/>
          <w:sz w:val="18"/>
          <w:szCs w:val="18"/>
        </w:rPr>
        <w:t>.</w:t>
      </w:r>
    </w:p>
    <w:p w14:paraId="69CC7792" w14:textId="77777777" w:rsidR="00025DC7" w:rsidRPr="0048787A" w:rsidRDefault="0048787A">
      <w:pPr>
        <w:spacing w:before="29" w:line="271" w:lineRule="auto"/>
        <w:ind w:left="194" w:right="1012"/>
        <w:rPr>
          <w:rFonts w:asciiTheme="majorHAnsi" w:hAnsiTheme="majorHAnsi"/>
          <w:sz w:val="18"/>
          <w:szCs w:val="18"/>
        </w:rPr>
      </w:pPr>
      <w:r w:rsidRPr="0048787A">
        <w:rPr>
          <w:rFonts w:asciiTheme="majorHAnsi" w:hAnsiTheme="majorHAnsi"/>
          <w:spacing w:val="1"/>
          <w:sz w:val="18"/>
          <w:szCs w:val="18"/>
        </w:rPr>
        <w:t>R</w:t>
      </w:r>
      <w:r w:rsidRPr="0048787A">
        <w:rPr>
          <w:rFonts w:asciiTheme="majorHAnsi" w:hAnsiTheme="majorHAnsi"/>
          <w:spacing w:val="5"/>
          <w:sz w:val="18"/>
          <w:szCs w:val="18"/>
        </w:rPr>
        <w:t>e</w:t>
      </w:r>
      <w:r w:rsidRPr="0048787A">
        <w:rPr>
          <w:rFonts w:asciiTheme="majorHAnsi" w:hAnsiTheme="majorHAnsi"/>
          <w:spacing w:val="2"/>
          <w:sz w:val="18"/>
          <w:szCs w:val="18"/>
        </w:rPr>
        <w:t>s</w:t>
      </w:r>
      <w:r w:rsidRPr="0048787A">
        <w:rPr>
          <w:rFonts w:asciiTheme="majorHAnsi" w:hAnsiTheme="majorHAnsi"/>
          <w:spacing w:val="3"/>
          <w:sz w:val="18"/>
          <w:szCs w:val="18"/>
        </w:rPr>
        <w:t>p</w:t>
      </w:r>
      <w:r w:rsidRPr="0048787A">
        <w:rPr>
          <w:rFonts w:asciiTheme="majorHAnsi" w:hAnsiTheme="majorHAnsi"/>
          <w:spacing w:val="6"/>
          <w:sz w:val="18"/>
          <w:szCs w:val="18"/>
        </w:rPr>
        <w:t>o</w:t>
      </w:r>
      <w:r w:rsidRPr="0048787A">
        <w:rPr>
          <w:rFonts w:asciiTheme="majorHAnsi" w:hAnsiTheme="majorHAnsi"/>
          <w:spacing w:val="1"/>
          <w:sz w:val="18"/>
          <w:szCs w:val="18"/>
        </w:rPr>
        <w:t>n</w:t>
      </w:r>
      <w:r w:rsidRPr="0048787A">
        <w:rPr>
          <w:rFonts w:asciiTheme="majorHAnsi" w:hAnsiTheme="majorHAnsi"/>
          <w:spacing w:val="4"/>
          <w:sz w:val="18"/>
          <w:szCs w:val="18"/>
        </w:rPr>
        <w:t>s</w:t>
      </w:r>
      <w:r w:rsidRPr="0048787A">
        <w:rPr>
          <w:rFonts w:asciiTheme="majorHAnsi" w:hAnsiTheme="majorHAnsi"/>
          <w:spacing w:val="2"/>
          <w:sz w:val="18"/>
          <w:szCs w:val="18"/>
        </w:rPr>
        <w:t>i</w:t>
      </w:r>
      <w:r w:rsidRPr="0048787A">
        <w:rPr>
          <w:rFonts w:asciiTheme="majorHAnsi" w:hAnsiTheme="majorHAnsi"/>
          <w:spacing w:val="3"/>
          <w:sz w:val="18"/>
          <w:szCs w:val="18"/>
        </w:rPr>
        <w:t>b</w:t>
      </w:r>
      <w:r w:rsidRPr="0048787A">
        <w:rPr>
          <w:rFonts w:asciiTheme="majorHAnsi" w:hAnsiTheme="majorHAnsi"/>
          <w:spacing w:val="2"/>
          <w:sz w:val="18"/>
          <w:szCs w:val="18"/>
        </w:rPr>
        <w:t>l</w:t>
      </w:r>
      <w:r w:rsidRPr="0048787A">
        <w:rPr>
          <w:rFonts w:asciiTheme="majorHAnsi" w:hAnsiTheme="majorHAnsi"/>
          <w:sz w:val="18"/>
          <w:szCs w:val="18"/>
        </w:rPr>
        <w:t>e</w:t>
      </w:r>
      <w:r w:rsidRPr="0048787A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1"/>
          <w:sz w:val="18"/>
          <w:szCs w:val="18"/>
        </w:rPr>
        <w:t>f</w:t>
      </w:r>
      <w:r w:rsidRPr="0048787A">
        <w:rPr>
          <w:rFonts w:asciiTheme="majorHAnsi" w:hAnsiTheme="majorHAnsi"/>
          <w:spacing w:val="3"/>
          <w:sz w:val="18"/>
          <w:szCs w:val="18"/>
        </w:rPr>
        <w:t>o</w:t>
      </w:r>
      <w:r w:rsidRPr="0048787A">
        <w:rPr>
          <w:rFonts w:asciiTheme="majorHAnsi" w:hAnsiTheme="majorHAnsi"/>
          <w:sz w:val="18"/>
          <w:szCs w:val="18"/>
        </w:rPr>
        <w:t>r</w:t>
      </w:r>
      <w:r w:rsidRPr="0048787A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4"/>
          <w:sz w:val="18"/>
          <w:szCs w:val="18"/>
        </w:rPr>
        <w:t>t</w:t>
      </w:r>
      <w:r w:rsidRPr="0048787A">
        <w:rPr>
          <w:rFonts w:asciiTheme="majorHAnsi" w:hAnsiTheme="majorHAnsi"/>
          <w:spacing w:val="1"/>
          <w:sz w:val="18"/>
          <w:szCs w:val="18"/>
        </w:rPr>
        <w:t>h</w:t>
      </w:r>
      <w:r w:rsidRPr="0048787A">
        <w:rPr>
          <w:rFonts w:asciiTheme="majorHAnsi" w:hAnsiTheme="majorHAnsi"/>
          <w:sz w:val="18"/>
          <w:szCs w:val="18"/>
        </w:rPr>
        <w:t>e</w:t>
      </w:r>
      <w:r w:rsidRPr="0048787A">
        <w:rPr>
          <w:rFonts w:asciiTheme="majorHAnsi" w:hAnsiTheme="majorHAnsi"/>
          <w:spacing w:val="3"/>
          <w:sz w:val="18"/>
          <w:szCs w:val="18"/>
        </w:rPr>
        <w:t xml:space="preserve"> r</w:t>
      </w:r>
      <w:r w:rsidRPr="0048787A">
        <w:rPr>
          <w:rFonts w:asciiTheme="majorHAnsi" w:hAnsiTheme="majorHAnsi"/>
          <w:spacing w:val="5"/>
          <w:sz w:val="18"/>
          <w:szCs w:val="18"/>
        </w:rPr>
        <w:t>e</w:t>
      </w:r>
      <w:r w:rsidRPr="0048787A">
        <w:rPr>
          <w:rFonts w:asciiTheme="majorHAnsi" w:hAnsiTheme="majorHAnsi"/>
          <w:spacing w:val="3"/>
          <w:sz w:val="18"/>
          <w:szCs w:val="18"/>
        </w:rPr>
        <w:t>c</w:t>
      </w:r>
      <w:r w:rsidRPr="0048787A">
        <w:rPr>
          <w:rFonts w:asciiTheme="majorHAnsi" w:hAnsiTheme="majorHAnsi"/>
          <w:spacing w:val="5"/>
          <w:sz w:val="18"/>
          <w:szCs w:val="18"/>
        </w:rPr>
        <w:t>r</w:t>
      </w:r>
      <w:r w:rsidRPr="0048787A">
        <w:rPr>
          <w:rFonts w:asciiTheme="majorHAnsi" w:hAnsiTheme="majorHAnsi"/>
          <w:spacing w:val="1"/>
          <w:sz w:val="18"/>
          <w:szCs w:val="18"/>
        </w:rPr>
        <w:t>u</w:t>
      </w:r>
      <w:r w:rsidRPr="0048787A">
        <w:rPr>
          <w:rFonts w:asciiTheme="majorHAnsi" w:hAnsiTheme="majorHAnsi"/>
          <w:spacing w:val="2"/>
          <w:sz w:val="18"/>
          <w:szCs w:val="18"/>
        </w:rPr>
        <w:t>i</w:t>
      </w:r>
      <w:r w:rsidRPr="0048787A">
        <w:rPr>
          <w:rFonts w:asciiTheme="majorHAnsi" w:hAnsiTheme="majorHAnsi"/>
          <w:spacing w:val="4"/>
          <w:sz w:val="18"/>
          <w:szCs w:val="18"/>
        </w:rPr>
        <w:t>t</w:t>
      </w:r>
      <w:r w:rsidRPr="0048787A">
        <w:rPr>
          <w:rFonts w:asciiTheme="majorHAnsi" w:hAnsiTheme="majorHAnsi"/>
          <w:spacing w:val="1"/>
          <w:sz w:val="18"/>
          <w:szCs w:val="18"/>
        </w:rPr>
        <w:t>m</w:t>
      </w:r>
      <w:r w:rsidRPr="0048787A">
        <w:rPr>
          <w:rFonts w:asciiTheme="majorHAnsi" w:hAnsiTheme="majorHAnsi"/>
          <w:spacing w:val="5"/>
          <w:sz w:val="18"/>
          <w:szCs w:val="18"/>
        </w:rPr>
        <w:t>e</w:t>
      </w:r>
      <w:r w:rsidRPr="0048787A">
        <w:rPr>
          <w:rFonts w:asciiTheme="majorHAnsi" w:hAnsiTheme="majorHAnsi"/>
          <w:spacing w:val="3"/>
          <w:sz w:val="18"/>
          <w:szCs w:val="18"/>
        </w:rPr>
        <w:t>n</w:t>
      </w:r>
      <w:r w:rsidRPr="0048787A">
        <w:rPr>
          <w:rFonts w:asciiTheme="majorHAnsi" w:hAnsiTheme="majorHAnsi"/>
          <w:spacing w:val="2"/>
          <w:sz w:val="18"/>
          <w:szCs w:val="18"/>
        </w:rPr>
        <w:t>t</w:t>
      </w:r>
      <w:r w:rsidRPr="0048787A">
        <w:rPr>
          <w:rFonts w:asciiTheme="majorHAnsi" w:hAnsiTheme="majorHAnsi"/>
          <w:sz w:val="18"/>
          <w:szCs w:val="18"/>
        </w:rPr>
        <w:t>,</w:t>
      </w:r>
      <w:r w:rsidRPr="0048787A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4"/>
          <w:sz w:val="18"/>
          <w:szCs w:val="18"/>
        </w:rPr>
        <w:t>s</w:t>
      </w:r>
      <w:r w:rsidRPr="0048787A">
        <w:rPr>
          <w:rFonts w:asciiTheme="majorHAnsi" w:hAnsiTheme="majorHAnsi"/>
          <w:spacing w:val="3"/>
          <w:sz w:val="18"/>
          <w:szCs w:val="18"/>
        </w:rPr>
        <w:t>e</w:t>
      </w:r>
      <w:r w:rsidRPr="0048787A">
        <w:rPr>
          <w:rFonts w:asciiTheme="majorHAnsi" w:hAnsiTheme="majorHAnsi"/>
          <w:spacing w:val="2"/>
          <w:sz w:val="18"/>
          <w:szCs w:val="18"/>
        </w:rPr>
        <w:t>l</w:t>
      </w:r>
      <w:r w:rsidRPr="0048787A">
        <w:rPr>
          <w:rFonts w:asciiTheme="majorHAnsi" w:hAnsiTheme="majorHAnsi"/>
          <w:spacing w:val="5"/>
          <w:sz w:val="18"/>
          <w:szCs w:val="18"/>
        </w:rPr>
        <w:t>e</w:t>
      </w:r>
      <w:r w:rsidRPr="0048787A">
        <w:rPr>
          <w:rFonts w:asciiTheme="majorHAnsi" w:hAnsiTheme="majorHAnsi"/>
          <w:spacing w:val="3"/>
          <w:sz w:val="18"/>
          <w:szCs w:val="18"/>
        </w:rPr>
        <w:t>c</w:t>
      </w:r>
      <w:r w:rsidRPr="0048787A">
        <w:rPr>
          <w:rFonts w:asciiTheme="majorHAnsi" w:hAnsiTheme="majorHAnsi"/>
          <w:spacing w:val="2"/>
          <w:sz w:val="18"/>
          <w:szCs w:val="18"/>
        </w:rPr>
        <w:t>ti</w:t>
      </w:r>
      <w:r w:rsidRPr="0048787A">
        <w:rPr>
          <w:rFonts w:asciiTheme="majorHAnsi" w:hAnsiTheme="majorHAnsi"/>
          <w:spacing w:val="6"/>
          <w:sz w:val="18"/>
          <w:szCs w:val="18"/>
        </w:rPr>
        <w:t>o</w:t>
      </w:r>
      <w:r w:rsidRPr="0048787A">
        <w:rPr>
          <w:rFonts w:asciiTheme="majorHAnsi" w:hAnsiTheme="majorHAnsi"/>
          <w:sz w:val="18"/>
          <w:szCs w:val="18"/>
        </w:rPr>
        <w:t>n</w:t>
      </w:r>
      <w:r w:rsidRPr="0048787A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3"/>
          <w:sz w:val="18"/>
          <w:szCs w:val="18"/>
        </w:rPr>
        <w:t>a</w:t>
      </w:r>
      <w:r w:rsidRPr="0048787A">
        <w:rPr>
          <w:rFonts w:asciiTheme="majorHAnsi" w:hAnsiTheme="majorHAnsi"/>
          <w:spacing w:val="1"/>
          <w:sz w:val="18"/>
          <w:szCs w:val="18"/>
        </w:rPr>
        <w:t>n</w:t>
      </w:r>
      <w:r w:rsidRPr="0048787A">
        <w:rPr>
          <w:rFonts w:asciiTheme="majorHAnsi" w:hAnsiTheme="majorHAnsi"/>
          <w:sz w:val="18"/>
          <w:szCs w:val="18"/>
        </w:rPr>
        <w:t>d</w:t>
      </w:r>
      <w:r w:rsidRPr="0048787A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4"/>
          <w:sz w:val="18"/>
          <w:szCs w:val="18"/>
        </w:rPr>
        <w:t>i</w:t>
      </w:r>
      <w:r w:rsidRPr="0048787A">
        <w:rPr>
          <w:rFonts w:asciiTheme="majorHAnsi" w:hAnsiTheme="majorHAnsi"/>
          <w:spacing w:val="1"/>
          <w:sz w:val="18"/>
          <w:szCs w:val="18"/>
        </w:rPr>
        <w:t>n</w:t>
      </w:r>
      <w:r w:rsidRPr="0048787A">
        <w:rPr>
          <w:rFonts w:asciiTheme="majorHAnsi" w:hAnsiTheme="majorHAnsi"/>
          <w:spacing w:val="2"/>
          <w:sz w:val="18"/>
          <w:szCs w:val="18"/>
        </w:rPr>
        <w:t>t</w:t>
      </w:r>
      <w:r w:rsidRPr="0048787A">
        <w:rPr>
          <w:rFonts w:asciiTheme="majorHAnsi" w:hAnsiTheme="majorHAnsi"/>
          <w:spacing w:val="3"/>
          <w:sz w:val="18"/>
          <w:szCs w:val="18"/>
        </w:rPr>
        <w:t>e</w:t>
      </w:r>
      <w:r w:rsidRPr="0048787A">
        <w:rPr>
          <w:rFonts w:asciiTheme="majorHAnsi" w:hAnsiTheme="majorHAnsi"/>
          <w:spacing w:val="5"/>
          <w:sz w:val="18"/>
          <w:szCs w:val="18"/>
        </w:rPr>
        <w:t>r</w:t>
      </w:r>
      <w:r w:rsidRPr="0048787A">
        <w:rPr>
          <w:rFonts w:asciiTheme="majorHAnsi" w:hAnsiTheme="majorHAnsi"/>
          <w:spacing w:val="3"/>
          <w:sz w:val="18"/>
          <w:szCs w:val="18"/>
        </w:rPr>
        <w:t>v</w:t>
      </w:r>
      <w:r w:rsidRPr="0048787A">
        <w:rPr>
          <w:rFonts w:asciiTheme="majorHAnsi" w:hAnsiTheme="majorHAnsi"/>
          <w:spacing w:val="2"/>
          <w:sz w:val="18"/>
          <w:szCs w:val="18"/>
        </w:rPr>
        <w:t>i</w:t>
      </w:r>
      <w:r w:rsidRPr="0048787A">
        <w:rPr>
          <w:rFonts w:asciiTheme="majorHAnsi" w:hAnsiTheme="majorHAnsi"/>
          <w:spacing w:val="5"/>
          <w:sz w:val="18"/>
          <w:szCs w:val="18"/>
        </w:rPr>
        <w:t>e</w:t>
      </w:r>
      <w:r w:rsidRPr="0048787A">
        <w:rPr>
          <w:rFonts w:asciiTheme="majorHAnsi" w:hAnsiTheme="majorHAnsi"/>
          <w:spacing w:val="2"/>
          <w:sz w:val="18"/>
          <w:szCs w:val="18"/>
        </w:rPr>
        <w:t>wi</w:t>
      </w:r>
      <w:r w:rsidRPr="0048787A">
        <w:rPr>
          <w:rFonts w:asciiTheme="majorHAnsi" w:hAnsiTheme="majorHAnsi"/>
          <w:spacing w:val="3"/>
          <w:sz w:val="18"/>
          <w:szCs w:val="18"/>
        </w:rPr>
        <w:t>n</w:t>
      </w:r>
      <w:r w:rsidRPr="0048787A">
        <w:rPr>
          <w:rFonts w:asciiTheme="majorHAnsi" w:hAnsiTheme="majorHAnsi"/>
          <w:sz w:val="18"/>
          <w:szCs w:val="18"/>
        </w:rPr>
        <w:t>g</w:t>
      </w:r>
      <w:r w:rsidRPr="0048787A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3"/>
          <w:sz w:val="18"/>
          <w:szCs w:val="18"/>
        </w:rPr>
        <w:t>pro</w:t>
      </w:r>
      <w:r w:rsidRPr="0048787A">
        <w:rPr>
          <w:rFonts w:asciiTheme="majorHAnsi" w:hAnsiTheme="majorHAnsi"/>
          <w:spacing w:val="5"/>
          <w:sz w:val="18"/>
          <w:szCs w:val="18"/>
        </w:rPr>
        <w:t>c</w:t>
      </w:r>
      <w:r w:rsidRPr="0048787A">
        <w:rPr>
          <w:rFonts w:asciiTheme="majorHAnsi" w:hAnsiTheme="majorHAnsi"/>
          <w:spacing w:val="3"/>
          <w:sz w:val="18"/>
          <w:szCs w:val="18"/>
        </w:rPr>
        <w:t>e</w:t>
      </w:r>
      <w:r w:rsidRPr="0048787A">
        <w:rPr>
          <w:rFonts w:asciiTheme="majorHAnsi" w:hAnsiTheme="majorHAnsi"/>
          <w:spacing w:val="4"/>
          <w:sz w:val="18"/>
          <w:szCs w:val="18"/>
        </w:rPr>
        <w:t>s</w:t>
      </w:r>
      <w:r w:rsidRPr="0048787A">
        <w:rPr>
          <w:rFonts w:asciiTheme="majorHAnsi" w:hAnsiTheme="majorHAnsi"/>
          <w:spacing w:val="2"/>
          <w:sz w:val="18"/>
          <w:szCs w:val="18"/>
        </w:rPr>
        <w:t>s</w:t>
      </w:r>
      <w:r w:rsidRPr="0048787A">
        <w:rPr>
          <w:rFonts w:asciiTheme="majorHAnsi" w:hAnsiTheme="majorHAnsi"/>
          <w:sz w:val="18"/>
          <w:szCs w:val="18"/>
        </w:rPr>
        <w:t xml:space="preserve">. </w:t>
      </w:r>
      <w:r w:rsidRPr="0048787A">
        <w:rPr>
          <w:rFonts w:asciiTheme="majorHAnsi" w:hAnsiTheme="majorHAnsi"/>
          <w:spacing w:val="2"/>
          <w:sz w:val="18"/>
          <w:szCs w:val="18"/>
        </w:rPr>
        <w:t>D</w:t>
      </w:r>
      <w:r w:rsidRPr="0048787A">
        <w:rPr>
          <w:rFonts w:asciiTheme="majorHAnsi" w:hAnsiTheme="majorHAnsi"/>
          <w:spacing w:val="5"/>
          <w:sz w:val="18"/>
          <w:szCs w:val="18"/>
        </w:rPr>
        <w:t>e</w:t>
      </w:r>
      <w:r w:rsidRPr="0048787A">
        <w:rPr>
          <w:rFonts w:asciiTheme="majorHAnsi" w:hAnsiTheme="majorHAnsi"/>
          <w:spacing w:val="1"/>
          <w:sz w:val="18"/>
          <w:szCs w:val="18"/>
        </w:rPr>
        <w:t>v</w:t>
      </w:r>
      <w:r w:rsidRPr="0048787A">
        <w:rPr>
          <w:rFonts w:asciiTheme="majorHAnsi" w:hAnsiTheme="majorHAnsi"/>
          <w:spacing w:val="3"/>
          <w:sz w:val="18"/>
          <w:szCs w:val="18"/>
        </w:rPr>
        <w:t>e</w:t>
      </w:r>
      <w:r w:rsidRPr="0048787A">
        <w:rPr>
          <w:rFonts w:asciiTheme="majorHAnsi" w:hAnsiTheme="majorHAnsi"/>
          <w:spacing w:val="2"/>
          <w:sz w:val="18"/>
          <w:szCs w:val="18"/>
        </w:rPr>
        <w:t>l</w:t>
      </w:r>
      <w:r w:rsidRPr="0048787A">
        <w:rPr>
          <w:rFonts w:asciiTheme="majorHAnsi" w:hAnsiTheme="majorHAnsi"/>
          <w:spacing w:val="3"/>
          <w:sz w:val="18"/>
          <w:szCs w:val="18"/>
        </w:rPr>
        <w:t>op</w:t>
      </w:r>
      <w:r w:rsidRPr="0048787A">
        <w:rPr>
          <w:rFonts w:asciiTheme="majorHAnsi" w:hAnsiTheme="majorHAnsi"/>
          <w:sz w:val="18"/>
          <w:szCs w:val="18"/>
        </w:rPr>
        <w:t>,</w:t>
      </w:r>
      <w:r w:rsidRPr="0048787A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3"/>
          <w:sz w:val="18"/>
          <w:szCs w:val="18"/>
        </w:rPr>
        <w:t>coord</w:t>
      </w:r>
      <w:r w:rsidRPr="0048787A">
        <w:rPr>
          <w:rFonts w:asciiTheme="majorHAnsi" w:hAnsiTheme="majorHAnsi"/>
          <w:spacing w:val="4"/>
          <w:sz w:val="18"/>
          <w:szCs w:val="18"/>
        </w:rPr>
        <w:t>i</w:t>
      </w:r>
      <w:r w:rsidRPr="0048787A">
        <w:rPr>
          <w:rFonts w:asciiTheme="majorHAnsi" w:hAnsiTheme="majorHAnsi"/>
          <w:spacing w:val="1"/>
          <w:sz w:val="18"/>
          <w:szCs w:val="18"/>
        </w:rPr>
        <w:t>n</w:t>
      </w:r>
      <w:r w:rsidRPr="0048787A">
        <w:rPr>
          <w:rFonts w:asciiTheme="majorHAnsi" w:hAnsiTheme="majorHAnsi"/>
          <w:spacing w:val="3"/>
          <w:sz w:val="18"/>
          <w:szCs w:val="18"/>
        </w:rPr>
        <w:t>a</w:t>
      </w:r>
      <w:r w:rsidRPr="0048787A">
        <w:rPr>
          <w:rFonts w:asciiTheme="majorHAnsi" w:hAnsiTheme="majorHAnsi"/>
          <w:spacing w:val="4"/>
          <w:sz w:val="18"/>
          <w:szCs w:val="18"/>
        </w:rPr>
        <w:t>t</w:t>
      </w:r>
      <w:r w:rsidRPr="0048787A">
        <w:rPr>
          <w:rFonts w:asciiTheme="majorHAnsi" w:hAnsiTheme="majorHAnsi"/>
          <w:sz w:val="18"/>
          <w:szCs w:val="18"/>
        </w:rPr>
        <w:t>e</w:t>
      </w:r>
      <w:r w:rsidRPr="0048787A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5"/>
          <w:sz w:val="18"/>
          <w:szCs w:val="18"/>
        </w:rPr>
        <w:t>a</w:t>
      </w:r>
      <w:r w:rsidRPr="0048787A">
        <w:rPr>
          <w:rFonts w:asciiTheme="majorHAnsi" w:hAnsiTheme="majorHAnsi"/>
          <w:spacing w:val="1"/>
          <w:sz w:val="18"/>
          <w:szCs w:val="18"/>
        </w:rPr>
        <w:t>n</w:t>
      </w:r>
      <w:r w:rsidRPr="0048787A">
        <w:rPr>
          <w:rFonts w:asciiTheme="majorHAnsi" w:hAnsiTheme="majorHAnsi"/>
          <w:sz w:val="18"/>
          <w:szCs w:val="18"/>
        </w:rPr>
        <w:t>d</w:t>
      </w:r>
      <w:r w:rsidRPr="0048787A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6"/>
          <w:sz w:val="18"/>
          <w:szCs w:val="18"/>
        </w:rPr>
        <w:t>d</w:t>
      </w:r>
      <w:r w:rsidRPr="0048787A">
        <w:rPr>
          <w:rFonts w:asciiTheme="majorHAnsi" w:hAnsiTheme="majorHAnsi"/>
          <w:spacing w:val="3"/>
          <w:sz w:val="18"/>
          <w:szCs w:val="18"/>
        </w:rPr>
        <w:t>e</w:t>
      </w:r>
      <w:r w:rsidRPr="0048787A">
        <w:rPr>
          <w:rFonts w:asciiTheme="majorHAnsi" w:hAnsiTheme="majorHAnsi"/>
          <w:spacing w:val="2"/>
          <w:sz w:val="18"/>
          <w:szCs w:val="18"/>
        </w:rPr>
        <w:t>l</w:t>
      </w:r>
      <w:r w:rsidRPr="0048787A">
        <w:rPr>
          <w:rFonts w:asciiTheme="majorHAnsi" w:hAnsiTheme="majorHAnsi"/>
          <w:spacing w:val="4"/>
          <w:sz w:val="18"/>
          <w:szCs w:val="18"/>
        </w:rPr>
        <w:t>i</w:t>
      </w:r>
      <w:r w:rsidRPr="0048787A">
        <w:rPr>
          <w:rFonts w:asciiTheme="majorHAnsi" w:hAnsiTheme="majorHAnsi"/>
          <w:spacing w:val="1"/>
          <w:sz w:val="18"/>
          <w:szCs w:val="18"/>
        </w:rPr>
        <w:t>v</w:t>
      </w:r>
      <w:r w:rsidRPr="0048787A">
        <w:rPr>
          <w:rFonts w:asciiTheme="majorHAnsi" w:hAnsiTheme="majorHAnsi"/>
          <w:spacing w:val="3"/>
          <w:sz w:val="18"/>
          <w:szCs w:val="18"/>
        </w:rPr>
        <w:t>e</w:t>
      </w:r>
      <w:r w:rsidRPr="0048787A">
        <w:rPr>
          <w:rFonts w:asciiTheme="majorHAnsi" w:hAnsiTheme="majorHAnsi"/>
          <w:sz w:val="18"/>
          <w:szCs w:val="18"/>
        </w:rPr>
        <w:t>r</w:t>
      </w:r>
      <w:r w:rsidRPr="0048787A">
        <w:rPr>
          <w:rFonts w:asciiTheme="majorHAnsi" w:hAnsiTheme="majorHAnsi"/>
          <w:spacing w:val="2"/>
          <w:sz w:val="18"/>
          <w:szCs w:val="18"/>
        </w:rPr>
        <w:t xml:space="preserve"> t</w:t>
      </w:r>
      <w:r w:rsidRPr="0048787A">
        <w:rPr>
          <w:rFonts w:asciiTheme="majorHAnsi" w:hAnsiTheme="majorHAnsi"/>
          <w:spacing w:val="3"/>
          <w:sz w:val="18"/>
          <w:szCs w:val="18"/>
        </w:rPr>
        <w:t>ra</w:t>
      </w:r>
      <w:r w:rsidRPr="0048787A">
        <w:rPr>
          <w:rFonts w:asciiTheme="majorHAnsi" w:hAnsiTheme="majorHAnsi"/>
          <w:spacing w:val="4"/>
          <w:sz w:val="18"/>
          <w:szCs w:val="18"/>
        </w:rPr>
        <w:t>i</w:t>
      </w:r>
      <w:r w:rsidRPr="0048787A">
        <w:rPr>
          <w:rFonts w:asciiTheme="majorHAnsi" w:hAnsiTheme="majorHAnsi"/>
          <w:spacing w:val="3"/>
          <w:sz w:val="18"/>
          <w:szCs w:val="18"/>
        </w:rPr>
        <w:t>n</w:t>
      </w:r>
      <w:r w:rsidRPr="0048787A">
        <w:rPr>
          <w:rFonts w:asciiTheme="majorHAnsi" w:hAnsiTheme="majorHAnsi"/>
          <w:spacing w:val="4"/>
          <w:sz w:val="18"/>
          <w:szCs w:val="18"/>
        </w:rPr>
        <w:t>i</w:t>
      </w:r>
      <w:r w:rsidRPr="0048787A">
        <w:rPr>
          <w:rFonts w:asciiTheme="majorHAnsi" w:hAnsiTheme="majorHAnsi"/>
          <w:spacing w:val="3"/>
          <w:sz w:val="18"/>
          <w:szCs w:val="18"/>
        </w:rPr>
        <w:t>n</w:t>
      </w:r>
      <w:r w:rsidRPr="0048787A">
        <w:rPr>
          <w:rFonts w:asciiTheme="majorHAnsi" w:hAnsiTheme="majorHAnsi"/>
          <w:sz w:val="18"/>
          <w:szCs w:val="18"/>
        </w:rPr>
        <w:t xml:space="preserve">g </w:t>
      </w:r>
      <w:r w:rsidRPr="0048787A">
        <w:rPr>
          <w:rFonts w:asciiTheme="majorHAnsi" w:hAnsiTheme="majorHAnsi"/>
          <w:spacing w:val="1"/>
          <w:sz w:val="18"/>
          <w:szCs w:val="18"/>
        </w:rPr>
        <w:t>m</w:t>
      </w:r>
      <w:r w:rsidRPr="0048787A">
        <w:rPr>
          <w:rFonts w:asciiTheme="majorHAnsi" w:hAnsiTheme="majorHAnsi"/>
          <w:spacing w:val="3"/>
          <w:sz w:val="18"/>
          <w:szCs w:val="18"/>
        </w:rPr>
        <w:t>odu</w:t>
      </w:r>
      <w:r w:rsidRPr="0048787A">
        <w:rPr>
          <w:rFonts w:asciiTheme="majorHAnsi" w:hAnsiTheme="majorHAnsi"/>
          <w:spacing w:val="2"/>
          <w:sz w:val="18"/>
          <w:szCs w:val="18"/>
        </w:rPr>
        <w:t>l</w:t>
      </w:r>
      <w:r w:rsidRPr="0048787A">
        <w:rPr>
          <w:rFonts w:asciiTheme="majorHAnsi" w:hAnsiTheme="majorHAnsi"/>
          <w:spacing w:val="5"/>
          <w:sz w:val="18"/>
          <w:szCs w:val="18"/>
        </w:rPr>
        <w:t>e</w:t>
      </w:r>
      <w:r w:rsidRPr="0048787A">
        <w:rPr>
          <w:rFonts w:asciiTheme="majorHAnsi" w:hAnsiTheme="majorHAnsi"/>
          <w:sz w:val="18"/>
          <w:szCs w:val="18"/>
        </w:rPr>
        <w:t>s</w:t>
      </w:r>
      <w:r w:rsidRPr="0048787A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5"/>
          <w:sz w:val="18"/>
          <w:szCs w:val="18"/>
        </w:rPr>
        <w:t>a</w:t>
      </w:r>
      <w:r w:rsidRPr="0048787A">
        <w:rPr>
          <w:rFonts w:asciiTheme="majorHAnsi" w:hAnsiTheme="majorHAnsi"/>
          <w:sz w:val="18"/>
          <w:szCs w:val="18"/>
        </w:rPr>
        <w:t>s</w:t>
      </w:r>
      <w:r w:rsidRPr="0048787A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3"/>
          <w:sz w:val="18"/>
          <w:szCs w:val="18"/>
        </w:rPr>
        <w:t>r</w:t>
      </w:r>
      <w:r w:rsidRPr="0048787A">
        <w:rPr>
          <w:rFonts w:asciiTheme="majorHAnsi" w:hAnsiTheme="majorHAnsi"/>
          <w:spacing w:val="5"/>
          <w:sz w:val="18"/>
          <w:szCs w:val="18"/>
        </w:rPr>
        <w:t>e</w:t>
      </w:r>
      <w:r w:rsidRPr="0048787A">
        <w:rPr>
          <w:rFonts w:asciiTheme="majorHAnsi" w:hAnsiTheme="majorHAnsi"/>
          <w:spacing w:val="3"/>
          <w:sz w:val="18"/>
          <w:szCs w:val="18"/>
        </w:rPr>
        <w:t>q</w:t>
      </w:r>
      <w:r w:rsidRPr="0048787A">
        <w:rPr>
          <w:rFonts w:asciiTheme="majorHAnsi" w:hAnsiTheme="majorHAnsi"/>
          <w:spacing w:val="1"/>
          <w:sz w:val="18"/>
          <w:szCs w:val="18"/>
        </w:rPr>
        <w:t>u</w:t>
      </w:r>
      <w:r w:rsidRPr="0048787A">
        <w:rPr>
          <w:rFonts w:asciiTheme="majorHAnsi" w:hAnsiTheme="majorHAnsi"/>
          <w:spacing w:val="2"/>
          <w:sz w:val="18"/>
          <w:szCs w:val="18"/>
        </w:rPr>
        <w:t>i</w:t>
      </w:r>
      <w:r w:rsidRPr="0048787A">
        <w:rPr>
          <w:rFonts w:asciiTheme="majorHAnsi" w:hAnsiTheme="majorHAnsi"/>
          <w:spacing w:val="3"/>
          <w:sz w:val="18"/>
          <w:szCs w:val="18"/>
        </w:rPr>
        <w:t>red</w:t>
      </w:r>
      <w:r w:rsidRPr="0048787A">
        <w:rPr>
          <w:rFonts w:asciiTheme="majorHAnsi" w:hAnsiTheme="majorHAnsi"/>
          <w:sz w:val="18"/>
          <w:szCs w:val="18"/>
        </w:rPr>
        <w:t>. A</w:t>
      </w:r>
      <w:r w:rsidRPr="0048787A">
        <w:rPr>
          <w:rFonts w:asciiTheme="majorHAnsi" w:hAnsiTheme="majorHAnsi"/>
          <w:spacing w:val="6"/>
          <w:sz w:val="18"/>
          <w:szCs w:val="18"/>
        </w:rPr>
        <w:t>d</w:t>
      </w:r>
      <w:r w:rsidRPr="0048787A">
        <w:rPr>
          <w:rFonts w:asciiTheme="majorHAnsi" w:hAnsiTheme="majorHAnsi"/>
          <w:spacing w:val="1"/>
          <w:sz w:val="18"/>
          <w:szCs w:val="18"/>
        </w:rPr>
        <w:t>v</w:t>
      </w:r>
      <w:r w:rsidRPr="0048787A">
        <w:rPr>
          <w:rFonts w:asciiTheme="majorHAnsi" w:hAnsiTheme="majorHAnsi"/>
          <w:spacing w:val="4"/>
          <w:sz w:val="18"/>
          <w:szCs w:val="18"/>
        </w:rPr>
        <w:t>i</w:t>
      </w:r>
      <w:r w:rsidRPr="0048787A">
        <w:rPr>
          <w:rFonts w:asciiTheme="majorHAnsi" w:hAnsiTheme="majorHAnsi"/>
          <w:spacing w:val="2"/>
          <w:sz w:val="18"/>
          <w:szCs w:val="18"/>
        </w:rPr>
        <w:t>s</w:t>
      </w:r>
      <w:r w:rsidRPr="0048787A">
        <w:rPr>
          <w:rFonts w:asciiTheme="majorHAnsi" w:hAnsiTheme="majorHAnsi"/>
          <w:spacing w:val="4"/>
          <w:sz w:val="18"/>
          <w:szCs w:val="18"/>
        </w:rPr>
        <w:t>i</w:t>
      </w:r>
      <w:r w:rsidRPr="0048787A">
        <w:rPr>
          <w:rFonts w:asciiTheme="majorHAnsi" w:hAnsiTheme="majorHAnsi"/>
          <w:spacing w:val="3"/>
          <w:sz w:val="18"/>
          <w:szCs w:val="18"/>
        </w:rPr>
        <w:t>n</w:t>
      </w:r>
      <w:r w:rsidRPr="0048787A">
        <w:rPr>
          <w:rFonts w:asciiTheme="majorHAnsi" w:hAnsiTheme="majorHAnsi"/>
          <w:sz w:val="18"/>
          <w:szCs w:val="18"/>
        </w:rPr>
        <w:t>g</w:t>
      </w:r>
      <w:r w:rsidRPr="0048787A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6"/>
          <w:sz w:val="18"/>
          <w:szCs w:val="18"/>
        </w:rPr>
        <w:t>o</w:t>
      </w:r>
      <w:r w:rsidRPr="0048787A">
        <w:rPr>
          <w:rFonts w:asciiTheme="majorHAnsi" w:hAnsiTheme="majorHAnsi"/>
          <w:sz w:val="18"/>
          <w:szCs w:val="18"/>
        </w:rPr>
        <w:t>n</w:t>
      </w:r>
      <w:r w:rsidRPr="0048787A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5"/>
          <w:sz w:val="18"/>
          <w:szCs w:val="18"/>
        </w:rPr>
        <w:t>c</w:t>
      </w:r>
      <w:r w:rsidRPr="0048787A">
        <w:rPr>
          <w:rFonts w:asciiTheme="majorHAnsi" w:hAnsiTheme="majorHAnsi"/>
          <w:spacing w:val="1"/>
          <w:sz w:val="18"/>
          <w:szCs w:val="18"/>
        </w:rPr>
        <w:t>h</w:t>
      </w:r>
      <w:r w:rsidRPr="0048787A">
        <w:rPr>
          <w:rFonts w:asciiTheme="majorHAnsi" w:hAnsiTheme="majorHAnsi"/>
          <w:spacing w:val="5"/>
          <w:sz w:val="18"/>
          <w:szCs w:val="18"/>
        </w:rPr>
        <w:t>a</w:t>
      </w:r>
      <w:r w:rsidRPr="0048787A">
        <w:rPr>
          <w:rFonts w:asciiTheme="majorHAnsi" w:hAnsiTheme="majorHAnsi"/>
          <w:spacing w:val="3"/>
          <w:sz w:val="18"/>
          <w:szCs w:val="18"/>
        </w:rPr>
        <w:t>n</w:t>
      </w:r>
      <w:r w:rsidRPr="0048787A">
        <w:rPr>
          <w:rFonts w:asciiTheme="majorHAnsi" w:hAnsiTheme="majorHAnsi"/>
          <w:spacing w:val="1"/>
          <w:sz w:val="18"/>
          <w:szCs w:val="18"/>
        </w:rPr>
        <w:t>g</w:t>
      </w:r>
      <w:r w:rsidRPr="0048787A">
        <w:rPr>
          <w:rFonts w:asciiTheme="majorHAnsi" w:hAnsiTheme="majorHAnsi"/>
          <w:sz w:val="18"/>
          <w:szCs w:val="18"/>
        </w:rPr>
        <w:t>e</w:t>
      </w:r>
      <w:r w:rsidRPr="0048787A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5"/>
          <w:sz w:val="18"/>
          <w:szCs w:val="18"/>
        </w:rPr>
        <w:t>a</w:t>
      </w:r>
      <w:r w:rsidRPr="0048787A">
        <w:rPr>
          <w:rFonts w:asciiTheme="majorHAnsi" w:hAnsiTheme="majorHAnsi"/>
          <w:spacing w:val="1"/>
          <w:sz w:val="18"/>
          <w:szCs w:val="18"/>
        </w:rPr>
        <w:t>n</w:t>
      </w:r>
      <w:r w:rsidRPr="0048787A">
        <w:rPr>
          <w:rFonts w:asciiTheme="majorHAnsi" w:hAnsiTheme="majorHAnsi"/>
          <w:sz w:val="18"/>
          <w:szCs w:val="18"/>
        </w:rPr>
        <w:t>d</w:t>
      </w:r>
      <w:r w:rsidRPr="0048787A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4"/>
          <w:sz w:val="18"/>
          <w:szCs w:val="18"/>
        </w:rPr>
        <w:t>i</w:t>
      </w:r>
      <w:r w:rsidRPr="0048787A">
        <w:rPr>
          <w:rFonts w:asciiTheme="majorHAnsi" w:hAnsiTheme="majorHAnsi"/>
          <w:spacing w:val="1"/>
          <w:sz w:val="18"/>
          <w:szCs w:val="18"/>
        </w:rPr>
        <w:t>m</w:t>
      </w:r>
      <w:r w:rsidRPr="0048787A">
        <w:rPr>
          <w:rFonts w:asciiTheme="majorHAnsi" w:hAnsiTheme="majorHAnsi"/>
          <w:spacing w:val="3"/>
          <w:sz w:val="18"/>
          <w:szCs w:val="18"/>
        </w:rPr>
        <w:t>pr</w:t>
      </w:r>
      <w:r w:rsidRPr="0048787A">
        <w:rPr>
          <w:rFonts w:asciiTheme="majorHAnsi" w:hAnsiTheme="majorHAnsi"/>
          <w:spacing w:val="6"/>
          <w:sz w:val="18"/>
          <w:szCs w:val="18"/>
        </w:rPr>
        <w:t>o</w:t>
      </w:r>
      <w:r w:rsidRPr="0048787A">
        <w:rPr>
          <w:rFonts w:asciiTheme="majorHAnsi" w:hAnsiTheme="majorHAnsi"/>
          <w:spacing w:val="1"/>
          <w:sz w:val="18"/>
          <w:szCs w:val="18"/>
        </w:rPr>
        <w:t>v</w:t>
      </w:r>
      <w:r w:rsidRPr="0048787A">
        <w:rPr>
          <w:rFonts w:asciiTheme="majorHAnsi" w:hAnsiTheme="majorHAnsi"/>
          <w:spacing w:val="5"/>
          <w:sz w:val="18"/>
          <w:szCs w:val="18"/>
        </w:rPr>
        <w:t>e</w:t>
      </w:r>
      <w:r w:rsidRPr="0048787A">
        <w:rPr>
          <w:rFonts w:asciiTheme="majorHAnsi" w:hAnsiTheme="majorHAnsi"/>
          <w:spacing w:val="1"/>
          <w:sz w:val="18"/>
          <w:szCs w:val="18"/>
        </w:rPr>
        <w:t>m</w:t>
      </w:r>
      <w:r w:rsidRPr="0048787A">
        <w:rPr>
          <w:rFonts w:asciiTheme="majorHAnsi" w:hAnsiTheme="majorHAnsi"/>
          <w:spacing w:val="5"/>
          <w:sz w:val="18"/>
          <w:szCs w:val="18"/>
        </w:rPr>
        <w:t>e</w:t>
      </w:r>
      <w:r w:rsidRPr="0048787A">
        <w:rPr>
          <w:rFonts w:asciiTheme="majorHAnsi" w:hAnsiTheme="majorHAnsi"/>
          <w:spacing w:val="3"/>
          <w:sz w:val="18"/>
          <w:szCs w:val="18"/>
        </w:rPr>
        <w:t>n</w:t>
      </w:r>
      <w:r w:rsidRPr="0048787A">
        <w:rPr>
          <w:rFonts w:asciiTheme="majorHAnsi" w:hAnsiTheme="majorHAnsi"/>
          <w:spacing w:val="2"/>
          <w:sz w:val="18"/>
          <w:szCs w:val="18"/>
        </w:rPr>
        <w:t>t</w:t>
      </w:r>
      <w:r w:rsidRPr="0048787A">
        <w:rPr>
          <w:rFonts w:asciiTheme="majorHAnsi" w:hAnsiTheme="majorHAnsi"/>
          <w:sz w:val="18"/>
          <w:szCs w:val="18"/>
        </w:rPr>
        <w:t>s</w:t>
      </w:r>
      <w:r w:rsidRPr="0048787A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48787A">
        <w:rPr>
          <w:rFonts w:asciiTheme="majorHAnsi" w:hAnsiTheme="majorHAnsi"/>
          <w:sz w:val="18"/>
          <w:szCs w:val="18"/>
        </w:rPr>
        <w:t>w</w:t>
      </w:r>
      <w:r w:rsidRPr="0048787A">
        <w:rPr>
          <w:rFonts w:asciiTheme="majorHAnsi" w:hAnsiTheme="majorHAnsi"/>
          <w:spacing w:val="5"/>
          <w:sz w:val="18"/>
          <w:szCs w:val="18"/>
        </w:rPr>
        <w:t>i</w:t>
      </w:r>
      <w:r w:rsidRPr="0048787A">
        <w:rPr>
          <w:rFonts w:asciiTheme="majorHAnsi" w:hAnsiTheme="majorHAnsi"/>
          <w:spacing w:val="4"/>
          <w:sz w:val="18"/>
          <w:szCs w:val="18"/>
        </w:rPr>
        <w:t>t</w:t>
      </w:r>
      <w:r w:rsidRPr="0048787A">
        <w:rPr>
          <w:rFonts w:asciiTheme="majorHAnsi" w:hAnsiTheme="majorHAnsi"/>
          <w:spacing w:val="1"/>
          <w:sz w:val="18"/>
          <w:szCs w:val="18"/>
        </w:rPr>
        <w:t>h</w:t>
      </w:r>
      <w:r w:rsidRPr="0048787A">
        <w:rPr>
          <w:rFonts w:asciiTheme="majorHAnsi" w:hAnsiTheme="majorHAnsi"/>
          <w:spacing w:val="4"/>
          <w:sz w:val="18"/>
          <w:szCs w:val="18"/>
        </w:rPr>
        <w:t>i</w:t>
      </w:r>
      <w:r w:rsidRPr="0048787A">
        <w:rPr>
          <w:rFonts w:asciiTheme="majorHAnsi" w:hAnsiTheme="majorHAnsi"/>
          <w:sz w:val="18"/>
          <w:szCs w:val="18"/>
        </w:rPr>
        <w:t>n</w:t>
      </w:r>
      <w:r w:rsidRPr="0048787A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4"/>
          <w:sz w:val="18"/>
          <w:szCs w:val="18"/>
        </w:rPr>
        <w:t>t</w:t>
      </w:r>
      <w:r w:rsidRPr="0048787A">
        <w:rPr>
          <w:rFonts w:asciiTheme="majorHAnsi" w:hAnsiTheme="majorHAnsi"/>
          <w:spacing w:val="3"/>
          <w:sz w:val="18"/>
          <w:szCs w:val="18"/>
        </w:rPr>
        <w:t>h</w:t>
      </w:r>
      <w:r w:rsidRPr="0048787A">
        <w:rPr>
          <w:rFonts w:asciiTheme="majorHAnsi" w:hAnsiTheme="majorHAnsi"/>
          <w:sz w:val="18"/>
          <w:szCs w:val="18"/>
        </w:rPr>
        <w:t>e</w:t>
      </w:r>
      <w:r w:rsidRPr="0048787A">
        <w:rPr>
          <w:rFonts w:asciiTheme="majorHAnsi" w:hAnsiTheme="majorHAnsi"/>
          <w:spacing w:val="3"/>
          <w:sz w:val="18"/>
          <w:szCs w:val="18"/>
        </w:rPr>
        <w:t xml:space="preserve"> o</w:t>
      </w:r>
      <w:r w:rsidRPr="0048787A">
        <w:rPr>
          <w:rFonts w:asciiTheme="majorHAnsi" w:hAnsiTheme="majorHAnsi"/>
          <w:spacing w:val="5"/>
          <w:sz w:val="18"/>
          <w:szCs w:val="18"/>
        </w:rPr>
        <w:t>r</w:t>
      </w:r>
      <w:r w:rsidRPr="0048787A">
        <w:rPr>
          <w:rFonts w:asciiTheme="majorHAnsi" w:hAnsiTheme="majorHAnsi"/>
          <w:spacing w:val="1"/>
          <w:sz w:val="18"/>
          <w:szCs w:val="18"/>
        </w:rPr>
        <w:t>g</w:t>
      </w:r>
      <w:r w:rsidRPr="0048787A">
        <w:rPr>
          <w:rFonts w:asciiTheme="majorHAnsi" w:hAnsiTheme="majorHAnsi"/>
          <w:spacing w:val="5"/>
          <w:sz w:val="18"/>
          <w:szCs w:val="18"/>
        </w:rPr>
        <w:t>a</w:t>
      </w:r>
      <w:r w:rsidRPr="0048787A">
        <w:rPr>
          <w:rFonts w:asciiTheme="majorHAnsi" w:hAnsiTheme="majorHAnsi"/>
          <w:spacing w:val="1"/>
          <w:sz w:val="18"/>
          <w:szCs w:val="18"/>
        </w:rPr>
        <w:t>n</w:t>
      </w:r>
      <w:r w:rsidRPr="0048787A">
        <w:rPr>
          <w:rFonts w:asciiTheme="majorHAnsi" w:hAnsiTheme="majorHAnsi"/>
          <w:spacing w:val="4"/>
          <w:sz w:val="18"/>
          <w:szCs w:val="18"/>
        </w:rPr>
        <w:t>i</w:t>
      </w:r>
      <w:r w:rsidRPr="0048787A">
        <w:rPr>
          <w:rFonts w:asciiTheme="majorHAnsi" w:hAnsiTheme="majorHAnsi"/>
          <w:spacing w:val="2"/>
          <w:sz w:val="18"/>
          <w:szCs w:val="18"/>
        </w:rPr>
        <w:t>s</w:t>
      </w:r>
      <w:r w:rsidRPr="0048787A">
        <w:rPr>
          <w:rFonts w:asciiTheme="majorHAnsi" w:hAnsiTheme="majorHAnsi"/>
          <w:spacing w:val="5"/>
          <w:sz w:val="18"/>
          <w:szCs w:val="18"/>
        </w:rPr>
        <w:t>a</w:t>
      </w:r>
      <w:r w:rsidRPr="0048787A">
        <w:rPr>
          <w:rFonts w:asciiTheme="majorHAnsi" w:hAnsiTheme="majorHAnsi"/>
          <w:spacing w:val="2"/>
          <w:sz w:val="18"/>
          <w:szCs w:val="18"/>
        </w:rPr>
        <w:t>ti</w:t>
      </w:r>
      <w:r w:rsidRPr="0048787A">
        <w:rPr>
          <w:rFonts w:asciiTheme="majorHAnsi" w:hAnsiTheme="majorHAnsi"/>
          <w:spacing w:val="6"/>
          <w:sz w:val="18"/>
          <w:szCs w:val="18"/>
        </w:rPr>
        <w:t>o</w:t>
      </w:r>
      <w:r w:rsidRPr="0048787A">
        <w:rPr>
          <w:rFonts w:asciiTheme="majorHAnsi" w:hAnsiTheme="majorHAnsi"/>
          <w:spacing w:val="1"/>
          <w:sz w:val="18"/>
          <w:szCs w:val="18"/>
        </w:rPr>
        <w:t>n</w:t>
      </w:r>
      <w:r w:rsidRPr="0048787A">
        <w:rPr>
          <w:rFonts w:asciiTheme="majorHAnsi" w:hAnsiTheme="majorHAnsi"/>
          <w:sz w:val="18"/>
          <w:szCs w:val="18"/>
        </w:rPr>
        <w:t xml:space="preserve">. </w:t>
      </w:r>
      <w:r w:rsidRPr="0048787A">
        <w:rPr>
          <w:rFonts w:asciiTheme="majorHAnsi" w:hAnsiTheme="majorHAnsi"/>
          <w:spacing w:val="2"/>
          <w:sz w:val="18"/>
          <w:szCs w:val="18"/>
        </w:rPr>
        <w:t>Si</w:t>
      </w:r>
      <w:r w:rsidRPr="0048787A">
        <w:rPr>
          <w:rFonts w:asciiTheme="majorHAnsi" w:hAnsiTheme="majorHAnsi"/>
          <w:spacing w:val="5"/>
          <w:sz w:val="18"/>
          <w:szCs w:val="18"/>
        </w:rPr>
        <w:t>c</w:t>
      </w:r>
      <w:r w:rsidRPr="0048787A">
        <w:rPr>
          <w:rFonts w:asciiTheme="majorHAnsi" w:hAnsiTheme="majorHAnsi"/>
          <w:spacing w:val="3"/>
          <w:sz w:val="18"/>
          <w:szCs w:val="18"/>
        </w:rPr>
        <w:t>kne</w:t>
      </w:r>
      <w:r w:rsidRPr="0048787A">
        <w:rPr>
          <w:rFonts w:asciiTheme="majorHAnsi" w:hAnsiTheme="majorHAnsi"/>
          <w:spacing w:val="4"/>
          <w:sz w:val="18"/>
          <w:szCs w:val="18"/>
        </w:rPr>
        <w:t>s</w:t>
      </w:r>
      <w:r w:rsidRPr="0048787A">
        <w:rPr>
          <w:rFonts w:asciiTheme="majorHAnsi" w:hAnsiTheme="majorHAnsi"/>
          <w:sz w:val="18"/>
          <w:szCs w:val="18"/>
        </w:rPr>
        <w:t>s</w:t>
      </w:r>
      <w:r w:rsidRPr="0048787A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48787A">
        <w:rPr>
          <w:rFonts w:asciiTheme="majorHAnsi" w:hAnsiTheme="majorHAnsi"/>
          <w:sz w:val="18"/>
          <w:szCs w:val="18"/>
        </w:rPr>
        <w:t>/</w:t>
      </w:r>
      <w:r w:rsidRPr="0048787A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3"/>
          <w:sz w:val="18"/>
          <w:szCs w:val="18"/>
        </w:rPr>
        <w:t>ab</w:t>
      </w:r>
      <w:r w:rsidRPr="0048787A">
        <w:rPr>
          <w:rFonts w:asciiTheme="majorHAnsi" w:hAnsiTheme="majorHAnsi"/>
          <w:spacing w:val="4"/>
          <w:sz w:val="18"/>
          <w:szCs w:val="18"/>
        </w:rPr>
        <w:t>s</w:t>
      </w:r>
      <w:r w:rsidRPr="0048787A">
        <w:rPr>
          <w:rFonts w:asciiTheme="majorHAnsi" w:hAnsiTheme="majorHAnsi"/>
          <w:spacing w:val="5"/>
          <w:sz w:val="18"/>
          <w:szCs w:val="18"/>
        </w:rPr>
        <w:t>e</w:t>
      </w:r>
      <w:r w:rsidRPr="0048787A">
        <w:rPr>
          <w:rFonts w:asciiTheme="majorHAnsi" w:hAnsiTheme="majorHAnsi"/>
          <w:spacing w:val="1"/>
          <w:sz w:val="18"/>
          <w:szCs w:val="18"/>
        </w:rPr>
        <w:t>n</w:t>
      </w:r>
      <w:r w:rsidRPr="0048787A">
        <w:rPr>
          <w:rFonts w:asciiTheme="majorHAnsi" w:hAnsiTheme="majorHAnsi"/>
          <w:spacing w:val="3"/>
          <w:sz w:val="18"/>
          <w:szCs w:val="18"/>
        </w:rPr>
        <w:t>c</w:t>
      </w:r>
      <w:r w:rsidRPr="0048787A">
        <w:rPr>
          <w:rFonts w:asciiTheme="majorHAnsi" w:hAnsiTheme="majorHAnsi"/>
          <w:sz w:val="18"/>
          <w:szCs w:val="18"/>
        </w:rPr>
        <w:t>e</w:t>
      </w:r>
      <w:r w:rsidRPr="0048787A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1"/>
          <w:sz w:val="18"/>
          <w:szCs w:val="18"/>
        </w:rPr>
        <w:t>m</w:t>
      </w:r>
      <w:r w:rsidRPr="0048787A">
        <w:rPr>
          <w:rFonts w:asciiTheme="majorHAnsi" w:hAnsiTheme="majorHAnsi"/>
          <w:spacing w:val="6"/>
          <w:sz w:val="18"/>
          <w:szCs w:val="18"/>
        </w:rPr>
        <w:t>o</w:t>
      </w:r>
      <w:r w:rsidRPr="0048787A">
        <w:rPr>
          <w:rFonts w:asciiTheme="majorHAnsi" w:hAnsiTheme="majorHAnsi"/>
          <w:spacing w:val="1"/>
          <w:sz w:val="18"/>
          <w:szCs w:val="18"/>
        </w:rPr>
        <w:t>n</w:t>
      </w:r>
      <w:r w:rsidRPr="0048787A">
        <w:rPr>
          <w:rFonts w:asciiTheme="majorHAnsi" w:hAnsiTheme="majorHAnsi"/>
          <w:spacing w:val="4"/>
          <w:sz w:val="18"/>
          <w:szCs w:val="18"/>
        </w:rPr>
        <w:t>i</w:t>
      </w:r>
      <w:r w:rsidRPr="0048787A">
        <w:rPr>
          <w:rFonts w:asciiTheme="majorHAnsi" w:hAnsiTheme="majorHAnsi"/>
          <w:spacing w:val="2"/>
          <w:sz w:val="18"/>
          <w:szCs w:val="18"/>
        </w:rPr>
        <w:t>t</w:t>
      </w:r>
      <w:r w:rsidRPr="0048787A">
        <w:rPr>
          <w:rFonts w:asciiTheme="majorHAnsi" w:hAnsiTheme="majorHAnsi"/>
          <w:spacing w:val="3"/>
          <w:sz w:val="18"/>
          <w:szCs w:val="18"/>
        </w:rPr>
        <w:t>o</w:t>
      </w:r>
      <w:r w:rsidRPr="0048787A">
        <w:rPr>
          <w:rFonts w:asciiTheme="majorHAnsi" w:hAnsiTheme="majorHAnsi"/>
          <w:spacing w:val="5"/>
          <w:sz w:val="18"/>
          <w:szCs w:val="18"/>
        </w:rPr>
        <w:t>r</w:t>
      </w:r>
      <w:r w:rsidRPr="0048787A">
        <w:rPr>
          <w:rFonts w:asciiTheme="majorHAnsi" w:hAnsiTheme="majorHAnsi"/>
          <w:spacing w:val="2"/>
          <w:sz w:val="18"/>
          <w:szCs w:val="18"/>
        </w:rPr>
        <w:t>i</w:t>
      </w:r>
      <w:r w:rsidRPr="0048787A">
        <w:rPr>
          <w:rFonts w:asciiTheme="majorHAnsi" w:hAnsiTheme="majorHAnsi"/>
          <w:spacing w:val="3"/>
          <w:sz w:val="18"/>
          <w:szCs w:val="18"/>
        </w:rPr>
        <w:t>n</w:t>
      </w:r>
      <w:r w:rsidRPr="0048787A">
        <w:rPr>
          <w:rFonts w:asciiTheme="majorHAnsi" w:hAnsiTheme="majorHAnsi"/>
          <w:sz w:val="18"/>
          <w:szCs w:val="18"/>
        </w:rPr>
        <w:t>g</w:t>
      </w:r>
      <w:r w:rsidRPr="0048787A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48787A">
        <w:rPr>
          <w:rFonts w:asciiTheme="majorHAnsi" w:hAnsiTheme="majorHAnsi"/>
          <w:sz w:val="18"/>
          <w:szCs w:val="18"/>
        </w:rPr>
        <w:t>&amp;</w:t>
      </w:r>
      <w:r w:rsidRPr="0048787A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5"/>
          <w:sz w:val="18"/>
          <w:szCs w:val="18"/>
        </w:rPr>
        <w:t>r</w:t>
      </w:r>
      <w:r w:rsidRPr="0048787A">
        <w:rPr>
          <w:rFonts w:asciiTheme="majorHAnsi" w:hAnsiTheme="majorHAnsi"/>
          <w:spacing w:val="3"/>
          <w:sz w:val="18"/>
          <w:szCs w:val="18"/>
        </w:rPr>
        <w:t>e</w:t>
      </w:r>
      <w:r w:rsidRPr="0048787A">
        <w:rPr>
          <w:rFonts w:asciiTheme="majorHAnsi" w:hAnsiTheme="majorHAnsi"/>
          <w:spacing w:val="6"/>
          <w:sz w:val="18"/>
          <w:szCs w:val="18"/>
        </w:rPr>
        <w:t>d</w:t>
      </w:r>
      <w:r w:rsidRPr="0048787A">
        <w:rPr>
          <w:rFonts w:asciiTheme="majorHAnsi" w:hAnsiTheme="majorHAnsi"/>
          <w:spacing w:val="1"/>
          <w:sz w:val="18"/>
          <w:szCs w:val="18"/>
        </w:rPr>
        <w:t>u</w:t>
      </w:r>
      <w:r w:rsidRPr="0048787A">
        <w:rPr>
          <w:rFonts w:asciiTheme="majorHAnsi" w:hAnsiTheme="majorHAnsi"/>
          <w:spacing w:val="3"/>
          <w:sz w:val="18"/>
          <w:szCs w:val="18"/>
        </w:rPr>
        <w:t>c</w:t>
      </w:r>
      <w:r w:rsidRPr="0048787A">
        <w:rPr>
          <w:rFonts w:asciiTheme="majorHAnsi" w:hAnsiTheme="majorHAnsi"/>
          <w:spacing w:val="4"/>
          <w:sz w:val="18"/>
          <w:szCs w:val="18"/>
        </w:rPr>
        <w:t>t</w:t>
      </w:r>
      <w:r w:rsidRPr="0048787A">
        <w:rPr>
          <w:rFonts w:asciiTheme="majorHAnsi" w:hAnsiTheme="majorHAnsi"/>
          <w:spacing w:val="2"/>
          <w:sz w:val="18"/>
          <w:szCs w:val="18"/>
        </w:rPr>
        <w:t>i</w:t>
      </w:r>
      <w:r w:rsidRPr="0048787A">
        <w:rPr>
          <w:rFonts w:asciiTheme="majorHAnsi" w:hAnsiTheme="majorHAnsi"/>
          <w:spacing w:val="3"/>
          <w:sz w:val="18"/>
          <w:szCs w:val="18"/>
        </w:rPr>
        <w:t>on</w:t>
      </w:r>
      <w:r w:rsidRPr="0048787A">
        <w:rPr>
          <w:rFonts w:asciiTheme="majorHAnsi" w:hAnsiTheme="majorHAnsi"/>
          <w:sz w:val="18"/>
          <w:szCs w:val="18"/>
        </w:rPr>
        <w:t>.</w:t>
      </w:r>
    </w:p>
    <w:p w14:paraId="64141E30" w14:textId="77777777" w:rsidR="00025DC7" w:rsidRPr="0048787A" w:rsidRDefault="0048787A">
      <w:pPr>
        <w:spacing w:before="2"/>
        <w:ind w:left="194"/>
        <w:rPr>
          <w:rFonts w:asciiTheme="majorHAnsi" w:hAnsiTheme="majorHAnsi"/>
          <w:sz w:val="18"/>
          <w:szCs w:val="18"/>
        </w:rPr>
      </w:pPr>
      <w:r w:rsidRPr="0048787A">
        <w:rPr>
          <w:rFonts w:asciiTheme="majorHAnsi" w:hAnsiTheme="majorHAnsi"/>
          <w:spacing w:val="3"/>
          <w:sz w:val="18"/>
          <w:szCs w:val="18"/>
        </w:rPr>
        <w:t>N</w:t>
      </w:r>
      <w:r w:rsidRPr="0048787A">
        <w:rPr>
          <w:rFonts w:asciiTheme="majorHAnsi" w:hAnsiTheme="majorHAnsi"/>
          <w:spacing w:val="5"/>
          <w:sz w:val="18"/>
          <w:szCs w:val="18"/>
        </w:rPr>
        <w:t>e</w:t>
      </w:r>
      <w:r w:rsidRPr="0048787A">
        <w:rPr>
          <w:rFonts w:asciiTheme="majorHAnsi" w:hAnsiTheme="majorHAnsi"/>
          <w:spacing w:val="1"/>
          <w:sz w:val="18"/>
          <w:szCs w:val="18"/>
        </w:rPr>
        <w:t>g</w:t>
      </w:r>
      <w:r w:rsidRPr="0048787A">
        <w:rPr>
          <w:rFonts w:asciiTheme="majorHAnsi" w:hAnsiTheme="majorHAnsi"/>
          <w:spacing w:val="3"/>
          <w:sz w:val="18"/>
          <w:szCs w:val="18"/>
        </w:rPr>
        <w:t>o</w:t>
      </w:r>
      <w:r w:rsidRPr="0048787A">
        <w:rPr>
          <w:rFonts w:asciiTheme="majorHAnsi" w:hAnsiTheme="majorHAnsi"/>
          <w:spacing w:val="4"/>
          <w:sz w:val="18"/>
          <w:szCs w:val="18"/>
        </w:rPr>
        <w:t>t</w:t>
      </w:r>
      <w:r w:rsidRPr="0048787A">
        <w:rPr>
          <w:rFonts w:asciiTheme="majorHAnsi" w:hAnsiTheme="majorHAnsi"/>
          <w:spacing w:val="2"/>
          <w:sz w:val="18"/>
          <w:szCs w:val="18"/>
        </w:rPr>
        <w:t>i</w:t>
      </w:r>
      <w:r w:rsidRPr="0048787A">
        <w:rPr>
          <w:rFonts w:asciiTheme="majorHAnsi" w:hAnsiTheme="majorHAnsi"/>
          <w:spacing w:val="3"/>
          <w:sz w:val="18"/>
          <w:szCs w:val="18"/>
        </w:rPr>
        <w:t>a</w:t>
      </w:r>
      <w:r w:rsidRPr="0048787A">
        <w:rPr>
          <w:rFonts w:asciiTheme="majorHAnsi" w:hAnsiTheme="majorHAnsi"/>
          <w:spacing w:val="4"/>
          <w:sz w:val="18"/>
          <w:szCs w:val="18"/>
        </w:rPr>
        <w:t>t</w:t>
      </w:r>
      <w:r w:rsidRPr="0048787A">
        <w:rPr>
          <w:rFonts w:asciiTheme="majorHAnsi" w:hAnsiTheme="majorHAnsi"/>
          <w:spacing w:val="4"/>
          <w:sz w:val="18"/>
          <w:szCs w:val="18"/>
        </w:rPr>
        <w:t>i</w:t>
      </w:r>
      <w:r w:rsidRPr="0048787A">
        <w:rPr>
          <w:rFonts w:asciiTheme="majorHAnsi" w:hAnsiTheme="majorHAnsi"/>
          <w:spacing w:val="1"/>
          <w:sz w:val="18"/>
          <w:szCs w:val="18"/>
        </w:rPr>
        <w:t>n</w:t>
      </w:r>
      <w:r w:rsidRPr="0048787A">
        <w:rPr>
          <w:rFonts w:asciiTheme="majorHAnsi" w:hAnsiTheme="majorHAnsi"/>
          <w:sz w:val="18"/>
          <w:szCs w:val="18"/>
        </w:rPr>
        <w:t>g</w:t>
      </w:r>
      <w:r w:rsidRPr="0048787A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48787A">
        <w:rPr>
          <w:rFonts w:asciiTheme="majorHAnsi" w:hAnsiTheme="majorHAnsi"/>
          <w:sz w:val="18"/>
          <w:szCs w:val="18"/>
        </w:rPr>
        <w:t>w</w:t>
      </w:r>
      <w:r w:rsidRPr="0048787A">
        <w:rPr>
          <w:rFonts w:asciiTheme="majorHAnsi" w:hAnsiTheme="majorHAnsi"/>
          <w:spacing w:val="5"/>
          <w:sz w:val="18"/>
          <w:szCs w:val="18"/>
        </w:rPr>
        <w:t>i</w:t>
      </w:r>
      <w:r w:rsidRPr="0048787A">
        <w:rPr>
          <w:rFonts w:asciiTheme="majorHAnsi" w:hAnsiTheme="majorHAnsi"/>
          <w:spacing w:val="4"/>
          <w:sz w:val="18"/>
          <w:szCs w:val="18"/>
        </w:rPr>
        <w:t>t</w:t>
      </w:r>
      <w:r w:rsidRPr="0048787A">
        <w:rPr>
          <w:rFonts w:asciiTheme="majorHAnsi" w:hAnsiTheme="majorHAnsi"/>
          <w:sz w:val="18"/>
          <w:szCs w:val="18"/>
        </w:rPr>
        <w:t xml:space="preserve">h </w:t>
      </w:r>
      <w:r w:rsidRPr="0048787A">
        <w:rPr>
          <w:rFonts w:asciiTheme="majorHAnsi" w:hAnsiTheme="majorHAnsi"/>
          <w:spacing w:val="4"/>
          <w:sz w:val="18"/>
          <w:szCs w:val="18"/>
        </w:rPr>
        <w:t>s</w:t>
      </w:r>
      <w:r w:rsidRPr="0048787A">
        <w:rPr>
          <w:rFonts w:asciiTheme="majorHAnsi" w:hAnsiTheme="majorHAnsi"/>
          <w:spacing w:val="2"/>
          <w:sz w:val="18"/>
          <w:szCs w:val="18"/>
        </w:rPr>
        <w:t>t</w:t>
      </w:r>
      <w:r w:rsidRPr="0048787A">
        <w:rPr>
          <w:rFonts w:asciiTheme="majorHAnsi" w:hAnsiTheme="majorHAnsi"/>
          <w:spacing w:val="5"/>
          <w:sz w:val="18"/>
          <w:szCs w:val="18"/>
        </w:rPr>
        <w:t>a</w:t>
      </w:r>
      <w:r w:rsidRPr="0048787A">
        <w:rPr>
          <w:rFonts w:asciiTheme="majorHAnsi" w:hAnsiTheme="majorHAnsi"/>
          <w:spacing w:val="3"/>
          <w:sz w:val="18"/>
          <w:szCs w:val="18"/>
        </w:rPr>
        <w:t>f</w:t>
      </w:r>
      <w:r w:rsidRPr="0048787A">
        <w:rPr>
          <w:rFonts w:asciiTheme="majorHAnsi" w:hAnsiTheme="majorHAnsi"/>
          <w:sz w:val="18"/>
          <w:szCs w:val="18"/>
        </w:rPr>
        <w:t>f</w:t>
      </w:r>
      <w:r w:rsidRPr="0048787A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3"/>
          <w:sz w:val="18"/>
          <w:szCs w:val="18"/>
        </w:rPr>
        <w:t>r</w:t>
      </w:r>
      <w:r w:rsidRPr="0048787A">
        <w:rPr>
          <w:rFonts w:asciiTheme="majorHAnsi" w:hAnsiTheme="majorHAnsi"/>
          <w:spacing w:val="5"/>
          <w:sz w:val="18"/>
          <w:szCs w:val="18"/>
        </w:rPr>
        <w:t>e</w:t>
      </w:r>
      <w:r w:rsidRPr="0048787A">
        <w:rPr>
          <w:rFonts w:asciiTheme="majorHAnsi" w:hAnsiTheme="majorHAnsi"/>
          <w:spacing w:val="3"/>
          <w:sz w:val="18"/>
          <w:szCs w:val="18"/>
        </w:rPr>
        <w:t>g</w:t>
      </w:r>
      <w:r w:rsidRPr="0048787A">
        <w:rPr>
          <w:rFonts w:asciiTheme="majorHAnsi" w:hAnsiTheme="majorHAnsi"/>
          <w:spacing w:val="5"/>
          <w:sz w:val="18"/>
          <w:szCs w:val="18"/>
        </w:rPr>
        <w:t>a</w:t>
      </w:r>
      <w:r w:rsidRPr="0048787A">
        <w:rPr>
          <w:rFonts w:asciiTheme="majorHAnsi" w:hAnsiTheme="majorHAnsi"/>
          <w:spacing w:val="3"/>
          <w:sz w:val="18"/>
          <w:szCs w:val="18"/>
        </w:rPr>
        <w:t>rd</w:t>
      </w:r>
      <w:r w:rsidRPr="0048787A">
        <w:rPr>
          <w:rFonts w:asciiTheme="majorHAnsi" w:hAnsiTheme="majorHAnsi"/>
          <w:spacing w:val="2"/>
          <w:sz w:val="18"/>
          <w:szCs w:val="18"/>
        </w:rPr>
        <w:t>i</w:t>
      </w:r>
      <w:r w:rsidRPr="0048787A">
        <w:rPr>
          <w:rFonts w:asciiTheme="majorHAnsi" w:hAnsiTheme="majorHAnsi"/>
          <w:spacing w:val="3"/>
          <w:sz w:val="18"/>
          <w:szCs w:val="18"/>
        </w:rPr>
        <w:t>n</w:t>
      </w:r>
      <w:r w:rsidRPr="0048787A">
        <w:rPr>
          <w:rFonts w:asciiTheme="majorHAnsi" w:hAnsiTheme="majorHAnsi"/>
          <w:sz w:val="18"/>
          <w:szCs w:val="18"/>
        </w:rPr>
        <w:t>g</w:t>
      </w:r>
      <w:r w:rsidRPr="0048787A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4"/>
          <w:sz w:val="18"/>
          <w:szCs w:val="18"/>
        </w:rPr>
        <w:t>t</w:t>
      </w:r>
      <w:r w:rsidRPr="0048787A">
        <w:rPr>
          <w:rFonts w:asciiTheme="majorHAnsi" w:hAnsiTheme="majorHAnsi"/>
          <w:spacing w:val="1"/>
          <w:sz w:val="18"/>
          <w:szCs w:val="18"/>
        </w:rPr>
        <w:t>h</w:t>
      </w:r>
      <w:r w:rsidRPr="0048787A">
        <w:rPr>
          <w:rFonts w:asciiTheme="majorHAnsi" w:hAnsiTheme="majorHAnsi"/>
          <w:spacing w:val="3"/>
          <w:sz w:val="18"/>
          <w:szCs w:val="18"/>
        </w:rPr>
        <w:t>e</w:t>
      </w:r>
      <w:r w:rsidRPr="0048787A">
        <w:rPr>
          <w:rFonts w:asciiTheme="majorHAnsi" w:hAnsiTheme="majorHAnsi"/>
          <w:spacing w:val="2"/>
          <w:sz w:val="18"/>
          <w:szCs w:val="18"/>
        </w:rPr>
        <w:t>i</w:t>
      </w:r>
      <w:r w:rsidRPr="0048787A">
        <w:rPr>
          <w:rFonts w:asciiTheme="majorHAnsi" w:hAnsiTheme="majorHAnsi"/>
          <w:sz w:val="18"/>
          <w:szCs w:val="18"/>
        </w:rPr>
        <w:t>r</w:t>
      </w:r>
      <w:r w:rsidRPr="0048787A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3"/>
          <w:sz w:val="18"/>
          <w:szCs w:val="18"/>
        </w:rPr>
        <w:t>p</w:t>
      </w:r>
      <w:r w:rsidRPr="0048787A">
        <w:rPr>
          <w:rFonts w:asciiTheme="majorHAnsi" w:hAnsiTheme="majorHAnsi"/>
          <w:spacing w:val="5"/>
          <w:sz w:val="18"/>
          <w:szCs w:val="18"/>
        </w:rPr>
        <w:t>a</w:t>
      </w:r>
      <w:r w:rsidRPr="0048787A">
        <w:rPr>
          <w:rFonts w:asciiTheme="majorHAnsi" w:hAnsiTheme="majorHAnsi"/>
          <w:spacing w:val="1"/>
          <w:sz w:val="18"/>
          <w:szCs w:val="18"/>
        </w:rPr>
        <w:t>y</w:t>
      </w:r>
      <w:r w:rsidRPr="0048787A">
        <w:rPr>
          <w:rFonts w:asciiTheme="majorHAnsi" w:hAnsiTheme="majorHAnsi"/>
          <w:sz w:val="18"/>
          <w:szCs w:val="18"/>
        </w:rPr>
        <w:t>.</w:t>
      </w:r>
    </w:p>
    <w:p w14:paraId="72D704D4" w14:textId="77777777" w:rsidR="00025DC7" w:rsidRPr="0048787A" w:rsidRDefault="0048787A">
      <w:pPr>
        <w:spacing w:before="29" w:line="270" w:lineRule="auto"/>
        <w:ind w:left="197" w:right="1013" w:hanging="2"/>
        <w:rPr>
          <w:rFonts w:asciiTheme="majorHAnsi" w:hAnsiTheme="majorHAnsi"/>
          <w:sz w:val="18"/>
          <w:szCs w:val="18"/>
        </w:rPr>
      </w:pPr>
      <w:r w:rsidRPr="0048787A">
        <w:rPr>
          <w:rFonts w:asciiTheme="majorHAnsi" w:hAnsiTheme="majorHAnsi"/>
          <w:spacing w:val="3"/>
          <w:sz w:val="18"/>
          <w:szCs w:val="18"/>
        </w:rPr>
        <w:t>En</w:t>
      </w:r>
      <w:r w:rsidRPr="0048787A">
        <w:rPr>
          <w:rFonts w:asciiTheme="majorHAnsi" w:hAnsiTheme="majorHAnsi"/>
          <w:spacing w:val="4"/>
          <w:sz w:val="18"/>
          <w:szCs w:val="18"/>
        </w:rPr>
        <w:t>s</w:t>
      </w:r>
      <w:r w:rsidRPr="0048787A">
        <w:rPr>
          <w:rFonts w:asciiTheme="majorHAnsi" w:hAnsiTheme="majorHAnsi"/>
          <w:spacing w:val="1"/>
          <w:sz w:val="18"/>
          <w:szCs w:val="18"/>
        </w:rPr>
        <w:t>u</w:t>
      </w:r>
      <w:r w:rsidRPr="0048787A">
        <w:rPr>
          <w:rFonts w:asciiTheme="majorHAnsi" w:hAnsiTheme="majorHAnsi"/>
          <w:spacing w:val="3"/>
          <w:sz w:val="18"/>
          <w:szCs w:val="18"/>
        </w:rPr>
        <w:t>r</w:t>
      </w:r>
      <w:r w:rsidRPr="0048787A">
        <w:rPr>
          <w:rFonts w:asciiTheme="majorHAnsi" w:hAnsiTheme="majorHAnsi"/>
          <w:spacing w:val="4"/>
          <w:sz w:val="18"/>
          <w:szCs w:val="18"/>
        </w:rPr>
        <w:t>i</w:t>
      </w:r>
      <w:r w:rsidRPr="0048787A">
        <w:rPr>
          <w:rFonts w:asciiTheme="majorHAnsi" w:hAnsiTheme="majorHAnsi"/>
          <w:spacing w:val="3"/>
          <w:sz w:val="18"/>
          <w:szCs w:val="18"/>
        </w:rPr>
        <w:t>n</w:t>
      </w:r>
      <w:r w:rsidRPr="0048787A">
        <w:rPr>
          <w:rFonts w:asciiTheme="majorHAnsi" w:hAnsiTheme="majorHAnsi"/>
          <w:sz w:val="18"/>
          <w:szCs w:val="18"/>
        </w:rPr>
        <w:t>g</w:t>
      </w:r>
      <w:r w:rsidRPr="0048787A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5"/>
          <w:sz w:val="18"/>
          <w:szCs w:val="18"/>
        </w:rPr>
        <w:t>a</w:t>
      </w:r>
      <w:r w:rsidRPr="0048787A">
        <w:rPr>
          <w:rFonts w:asciiTheme="majorHAnsi" w:hAnsiTheme="majorHAnsi"/>
          <w:spacing w:val="2"/>
          <w:sz w:val="18"/>
          <w:szCs w:val="18"/>
        </w:rPr>
        <w:t>l</w:t>
      </w:r>
      <w:r w:rsidRPr="0048787A">
        <w:rPr>
          <w:rFonts w:asciiTheme="majorHAnsi" w:hAnsiTheme="majorHAnsi"/>
          <w:sz w:val="18"/>
          <w:szCs w:val="18"/>
        </w:rPr>
        <w:t>l</w:t>
      </w:r>
      <w:r w:rsidRPr="0048787A">
        <w:rPr>
          <w:rFonts w:asciiTheme="majorHAnsi" w:hAnsiTheme="majorHAnsi"/>
          <w:spacing w:val="5"/>
          <w:sz w:val="18"/>
          <w:szCs w:val="18"/>
        </w:rPr>
        <w:t xml:space="preserve"> H</w:t>
      </w:r>
      <w:r w:rsidRPr="0048787A">
        <w:rPr>
          <w:rFonts w:asciiTheme="majorHAnsi" w:hAnsiTheme="majorHAnsi"/>
          <w:sz w:val="18"/>
          <w:szCs w:val="18"/>
        </w:rPr>
        <w:t>R</w:t>
      </w:r>
      <w:r w:rsidRPr="0048787A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3"/>
          <w:sz w:val="18"/>
          <w:szCs w:val="18"/>
        </w:rPr>
        <w:t>a</w:t>
      </w:r>
      <w:r w:rsidRPr="0048787A">
        <w:rPr>
          <w:rFonts w:asciiTheme="majorHAnsi" w:hAnsiTheme="majorHAnsi"/>
          <w:spacing w:val="6"/>
          <w:sz w:val="18"/>
          <w:szCs w:val="18"/>
        </w:rPr>
        <w:t>d</w:t>
      </w:r>
      <w:r w:rsidRPr="0048787A">
        <w:rPr>
          <w:rFonts w:asciiTheme="majorHAnsi" w:hAnsiTheme="majorHAnsi"/>
          <w:spacing w:val="1"/>
          <w:sz w:val="18"/>
          <w:szCs w:val="18"/>
        </w:rPr>
        <w:t>m</w:t>
      </w:r>
      <w:r w:rsidRPr="0048787A">
        <w:rPr>
          <w:rFonts w:asciiTheme="majorHAnsi" w:hAnsiTheme="majorHAnsi"/>
          <w:spacing w:val="4"/>
          <w:sz w:val="18"/>
          <w:szCs w:val="18"/>
        </w:rPr>
        <w:t>i</w:t>
      </w:r>
      <w:r w:rsidRPr="0048787A">
        <w:rPr>
          <w:rFonts w:asciiTheme="majorHAnsi" w:hAnsiTheme="majorHAnsi"/>
          <w:spacing w:val="3"/>
          <w:sz w:val="18"/>
          <w:szCs w:val="18"/>
        </w:rPr>
        <w:t>n</w:t>
      </w:r>
      <w:r w:rsidRPr="0048787A">
        <w:rPr>
          <w:rFonts w:asciiTheme="majorHAnsi" w:hAnsiTheme="majorHAnsi"/>
          <w:spacing w:val="2"/>
          <w:sz w:val="18"/>
          <w:szCs w:val="18"/>
        </w:rPr>
        <w:t>i</w:t>
      </w:r>
      <w:r w:rsidRPr="0048787A">
        <w:rPr>
          <w:rFonts w:asciiTheme="majorHAnsi" w:hAnsiTheme="majorHAnsi"/>
          <w:spacing w:val="4"/>
          <w:sz w:val="18"/>
          <w:szCs w:val="18"/>
        </w:rPr>
        <w:t>s</w:t>
      </w:r>
      <w:r w:rsidRPr="0048787A">
        <w:rPr>
          <w:rFonts w:asciiTheme="majorHAnsi" w:hAnsiTheme="majorHAnsi"/>
          <w:spacing w:val="2"/>
          <w:sz w:val="18"/>
          <w:szCs w:val="18"/>
        </w:rPr>
        <w:t>t</w:t>
      </w:r>
      <w:r w:rsidRPr="0048787A">
        <w:rPr>
          <w:rFonts w:asciiTheme="majorHAnsi" w:hAnsiTheme="majorHAnsi"/>
          <w:spacing w:val="5"/>
          <w:sz w:val="18"/>
          <w:szCs w:val="18"/>
        </w:rPr>
        <w:t>r</w:t>
      </w:r>
      <w:r w:rsidRPr="0048787A">
        <w:rPr>
          <w:rFonts w:asciiTheme="majorHAnsi" w:hAnsiTheme="majorHAnsi"/>
          <w:spacing w:val="3"/>
          <w:sz w:val="18"/>
          <w:szCs w:val="18"/>
        </w:rPr>
        <w:t>a</w:t>
      </w:r>
      <w:r w:rsidRPr="0048787A">
        <w:rPr>
          <w:rFonts w:asciiTheme="majorHAnsi" w:hAnsiTheme="majorHAnsi"/>
          <w:spacing w:val="2"/>
          <w:sz w:val="18"/>
          <w:szCs w:val="18"/>
        </w:rPr>
        <w:t>t</w:t>
      </w:r>
      <w:r w:rsidRPr="0048787A">
        <w:rPr>
          <w:rFonts w:asciiTheme="majorHAnsi" w:hAnsiTheme="majorHAnsi"/>
          <w:spacing w:val="4"/>
          <w:sz w:val="18"/>
          <w:szCs w:val="18"/>
        </w:rPr>
        <w:t>i</w:t>
      </w:r>
      <w:r w:rsidRPr="0048787A">
        <w:rPr>
          <w:rFonts w:asciiTheme="majorHAnsi" w:hAnsiTheme="majorHAnsi"/>
          <w:spacing w:val="1"/>
          <w:sz w:val="18"/>
          <w:szCs w:val="18"/>
        </w:rPr>
        <w:t>v</w:t>
      </w:r>
      <w:r w:rsidRPr="0048787A">
        <w:rPr>
          <w:rFonts w:asciiTheme="majorHAnsi" w:hAnsiTheme="majorHAnsi"/>
          <w:sz w:val="18"/>
          <w:szCs w:val="18"/>
        </w:rPr>
        <w:t>e</w:t>
      </w:r>
      <w:r w:rsidRPr="0048787A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5"/>
          <w:sz w:val="18"/>
          <w:szCs w:val="18"/>
        </w:rPr>
        <w:t>r</w:t>
      </w:r>
      <w:r w:rsidRPr="0048787A">
        <w:rPr>
          <w:rFonts w:asciiTheme="majorHAnsi" w:hAnsiTheme="majorHAnsi"/>
          <w:spacing w:val="3"/>
          <w:sz w:val="18"/>
          <w:szCs w:val="18"/>
        </w:rPr>
        <w:t>ecord</w:t>
      </w:r>
      <w:r w:rsidRPr="0048787A">
        <w:rPr>
          <w:rFonts w:asciiTheme="majorHAnsi" w:hAnsiTheme="majorHAnsi"/>
          <w:sz w:val="18"/>
          <w:szCs w:val="18"/>
        </w:rPr>
        <w:t>s</w:t>
      </w:r>
      <w:r w:rsidRPr="0048787A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3"/>
          <w:sz w:val="18"/>
          <w:szCs w:val="18"/>
        </w:rPr>
        <w:t>ar</w:t>
      </w:r>
      <w:r w:rsidRPr="0048787A">
        <w:rPr>
          <w:rFonts w:asciiTheme="majorHAnsi" w:hAnsiTheme="majorHAnsi"/>
          <w:sz w:val="18"/>
          <w:szCs w:val="18"/>
        </w:rPr>
        <w:t>e</w:t>
      </w:r>
      <w:r w:rsidRPr="0048787A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1"/>
          <w:sz w:val="18"/>
          <w:szCs w:val="18"/>
        </w:rPr>
        <w:t>u</w:t>
      </w:r>
      <w:r w:rsidRPr="0048787A">
        <w:rPr>
          <w:rFonts w:asciiTheme="majorHAnsi" w:hAnsiTheme="majorHAnsi"/>
          <w:spacing w:val="3"/>
          <w:sz w:val="18"/>
          <w:szCs w:val="18"/>
        </w:rPr>
        <w:t>pda</w:t>
      </w:r>
      <w:r w:rsidRPr="0048787A">
        <w:rPr>
          <w:rFonts w:asciiTheme="majorHAnsi" w:hAnsiTheme="majorHAnsi"/>
          <w:spacing w:val="4"/>
          <w:sz w:val="18"/>
          <w:szCs w:val="18"/>
        </w:rPr>
        <w:t>t</w:t>
      </w:r>
      <w:r w:rsidRPr="0048787A">
        <w:rPr>
          <w:rFonts w:asciiTheme="majorHAnsi" w:hAnsiTheme="majorHAnsi"/>
          <w:spacing w:val="3"/>
          <w:sz w:val="18"/>
          <w:szCs w:val="18"/>
        </w:rPr>
        <w:t>e</w:t>
      </w:r>
      <w:r w:rsidRPr="0048787A">
        <w:rPr>
          <w:rFonts w:asciiTheme="majorHAnsi" w:hAnsiTheme="majorHAnsi"/>
          <w:sz w:val="18"/>
          <w:szCs w:val="18"/>
        </w:rPr>
        <w:t xml:space="preserve">d </w:t>
      </w:r>
      <w:r w:rsidRPr="0048787A">
        <w:rPr>
          <w:rFonts w:asciiTheme="majorHAnsi" w:hAnsiTheme="majorHAnsi"/>
          <w:spacing w:val="5"/>
          <w:sz w:val="18"/>
          <w:szCs w:val="18"/>
        </w:rPr>
        <w:t>a</w:t>
      </w:r>
      <w:r w:rsidRPr="0048787A">
        <w:rPr>
          <w:rFonts w:asciiTheme="majorHAnsi" w:hAnsiTheme="majorHAnsi"/>
          <w:spacing w:val="1"/>
          <w:sz w:val="18"/>
          <w:szCs w:val="18"/>
        </w:rPr>
        <w:t>n</w:t>
      </w:r>
      <w:r w:rsidRPr="0048787A">
        <w:rPr>
          <w:rFonts w:asciiTheme="majorHAnsi" w:hAnsiTheme="majorHAnsi"/>
          <w:sz w:val="18"/>
          <w:szCs w:val="18"/>
        </w:rPr>
        <w:t>d</w:t>
      </w:r>
      <w:r w:rsidRPr="0048787A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-1"/>
          <w:sz w:val="18"/>
          <w:szCs w:val="18"/>
        </w:rPr>
        <w:t>m</w:t>
      </w:r>
      <w:r w:rsidRPr="0048787A">
        <w:rPr>
          <w:rFonts w:asciiTheme="majorHAnsi" w:hAnsiTheme="majorHAnsi"/>
          <w:spacing w:val="5"/>
          <w:sz w:val="18"/>
          <w:szCs w:val="18"/>
        </w:rPr>
        <w:t>a</w:t>
      </w:r>
      <w:r w:rsidRPr="0048787A">
        <w:rPr>
          <w:rFonts w:asciiTheme="majorHAnsi" w:hAnsiTheme="majorHAnsi"/>
          <w:spacing w:val="4"/>
          <w:sz w:val="18"/>
          <w:szCs w:val="18"/>
        </w:rPr>
        <w:t>i</w:t>
      </w:r>
      <w:r w:rsidRPr="0048787A">
        <w:rPr>
          <w:rFonts w:asciiTheme="majorHAnsi" w:hAnsiTheme="majorHAnsi"/>
          <w:spacing w:val="1"/>
          <w:sz w:val="18"/>
          <w:szCs w:val="18"/>
        </w:rPr>
        <w:t>n</w:t>
      </w:r>
      <w:r w:rsidRPr="0048787A">
        <w:rPr>
          <w:rFonts w:asciiTheme="majorHAnsi" w:hAnsiTheme="majorHAnsi"/>
          <w:spacing w:val="2"/>
          <w:sz w:val="18"/>
          <w:szCs w:val="18"/>
        </w:rPr>
        <w:t>t</w:t>
      </w:r>
      <w:r w:rsidRPr="0048787A">
        <w:rPr>
          <w:rFonts w:asciiTheme="majorHAnsi" w:hAnsiTheme="majorHAnsi"/>
          <w:spacing w:val="5"/>
          <w:sz w:val="18"/>
          <w:szCs w:val="18"/>
        </w:rPr>
        <w:t>a</w:t>
      </w:r>
      <w:r w:rsidRPr="0048787A">
        <w:rPr>
          <w:rFonts w:asciiTheme="majorHAnsi" w:hAnsiTheme="majorHAnsi"/>
          <w:spacing w:val="4"/>
          <w:sz w:val="18"/>
          <w:szCs w:val="18"/>
        </w:rPr>
        <w:t>i</w:t>
      </w:r>
      <w:r w:rsidRPr="0048787A">
        <w:rPr>
          <w:rFonts w:asciiTheme="majorHAnsi" w:hAnsiTheme="majorHAnsi"/>
          <w:spacing w:val="1"/>
          <w:sz w:val="18"/>
          <w:szCs w:val="18"/>
        </w:rPr>
        <w:t>n</w:t>
      </w:r>
      <w:r w:rsidRPr="0048787A">
        <w:rPr>
          <w:rFonts w:asciiTheme="majorHAnsi" w:hAnsiTheme="majorHAnsi"/>
          <w:spacing w:val="3"/>
          <w:sz w:val="18"/>
          <w:szCs w:val="18"/>
        </w:rPr>
        <w:t>ed</w:t>
      </w:r>
      <w:r w:rsidRPr="0048787A">
        <w:rPr>
          <w:rFonts w:asciiTheme="majorHAnsi" w:hAnsiTheme="majorHAnsi"/>
          <w:sz w:val="18"/>
          <w:szCs w:val="18"/>
        </w:rPr>
        <w:t>. A</w:t>
      </w:r>
      <w:r w:rsidRPr="0048787A">
        <w:rPr>
          <w:rFonts w:asciiTheme="majorHAnsi" w:hAnsiTheme="majorHAnsi"/>
          <w:spacing w:val="6"/>
          <w:sz w:val="18"/>
          <w:szCs w:val="18"/>
        </w:rPr>
        <w:t>d</w:t>
      </w:r>
      <w:r w:rsidRPr="0048787A">
        <w:rPr>
          <w:rFonts w:asciiTheme="majorHAnsi" w:hAnsiTheme="majorHAnsi"/>
          <w:spacing w:val="1"/>
          <w:sz w:val="18"/>
          <w:szCs w:val="18"/>
        </w:rPr>
        <w:t>v</w:t>
      </w:r>
      <w:r w:rsidRPr="0048787A">
        <w:rPr>
          <w:rFonts w:asciiTheme="majorHAnsi" w:hAnsiTheme="majorHAnsi"/>
          <w:spacing w:val="4"/>
          <w:sz w:val="18"/>
          <w:szCs w:val="18"/>
        </w:rPr>
        <w:t>i</w:t>
      </w:r>
      <w:r w:rsidRPr="0048787A">
        <w:rPr>
          <w:rFonts w:asciiTheme="majorHAnsi" w:hAnsiTheme="majorHAnsi"/>
          <w:spacing w:val="2"/>
          <w:sz w:val="18"/>
          <w:szCs w:val="18"/>
        </w:rPr>
        <w:t>s</w:t>
      </w:r>
      <w:r w:rsidRPr="0048787A">
        <w:rPr>
          <w:rFonts w:asciiTheme="majorHAnsi" w:hAnsiTheme="majorHAnsi"/>
          <w:spacing w:val="4"/>
          <w:sz w:val="18"/>
          <w:szCs w:val="18"/>
        </w:rPr>
        <w:t>i</w:t>
      </w:r>
      <w:r w:rsidRPr="0048787A">
        <w:rPr>
          <w:rFonts w:asciiTheme="majorHAnsi" w:hAnsiTheme="majorHAnsi"/>
          <w:spacing w:val="3"/>
          <w:sz w:val="18"/>
          <w:szCs w:val="18"/>
        </w:rPr>
        <w:t>n</w:t>
      </w:r>
      <w:r w:rsidRPr="0048787A">
        <w:rPr>
          <w:rFonts w:asciiTheme="majorHAnsi" w:hAnsiTheme="majorHAnsi"/>
          <w:sz w:val="18"/>
          <w:szCs w:val="18"/>
        </w:rPr>
        <w:t>g</w:t>
      </w:r>
      <w:r w:rsidRPr="0048787A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1"/>
          <w:sz w:val="18"/>
          <w:szCs w:val="18"/>
        </w:rPr>
        <w:t>m</w:t>
      </w:r>
      <w:r w:rsidRPr="0048787A">
        <w:rPr>
          <w:rFonts w:asciiTheme="majorHAnsi" w:hAnsiTheme="majorHAnsi"/>
          <w:spacing w:val="5"/>
          <w:sz w:val="18"/>
          <w:szCs w:val="18"/>
        </w:rPr>
        <w:t>a</w:t>
      </w:r>
      <w:r w:rsidRPr="0048787A">
        <w:rPr>
          <w:rFonts w:asciiTheme="majorHAnsi" w:hAnsiTheme="majorHAnsi"/>
          <w:spacing w:val="1"/>
          <w:sz w:val="18"/>
          <w:szCs w:val="18"/>
        </w:rPr>
        <w:t>n</w:t>
      </w:r>
      <w:r w:rsidRPr="0048787A">
        <w:rPr>
          <w:rFonts w:asciiTheme="majorHAnsi" w:hAnsiTheme="majorHAnsi"/>
          <w:spacing w:val="5"/>
          <w:sz w:val="18"/>
          <w:szCs w:val="18"/>
        </w:rPr>
        <w:t>a</w:t>
      </w:r>
      <w:r w:rsidRPr="0048787A">
        <w:rPr>
          <w:rFonts w:asciiTheme="majorHAnsi" w:hAnsiTheme="majorHAnsi"/>
          <w:spacing w:val="3"/>
          <w:sz w:val="18"/>
          <w:szCs w:val="18"/>
        </w:rPr>
        <w:t>ger</w:t>
      </w:r>
      <w:r w:rsidRPr="0048787A">
        <w:rPr>
          <w:rFonts w:asciiTheme="majorHAnsi" w:hAnsiTheme="majorHAnsi"/>
          <w:sz w:val="18"/>
          <w:szCs w:val="18"/>
        </w:rPr>
        <w:t>s</w:t>
      </w:r>
      <w:r w:rsidRPr="0048787A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6"/>
          <w:sz w:val="18"/>
          <w:szCs w:val="18"/>
        </w:rPr>
        <w:t>o</w:t>
      </w:r>
      <w:r w:rsidRPr="0048787A">
        <w:rPr>
          <w:rFonts w:asciiTheme="majorHAnsi" w:hAnsiTheme="majorHAnsi"/>
          <w:sz w:val="18"/>
          <w:szCs w:val="18"/>
        </w:rPr>
        <w:t>n</w:t>
      </w:r>
      <w:r w:rsidRPr="0048787A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2"/>
          <w:sz w:val="18"/>
          <w:szCs w:val="18"/>
        </w:rPr>
        <w:t>s</w:t>
      </w:r>
      <w:r w:rsidRPr="0048787A">
        <w:rPr>
          <w:rFonts w:asciiTheme="majorHAnsi" w:hAnsiTheme="majorHAnsi"/>
          <w:spacing w:val="4"/>
          <w:sz w:val="18"/>
          <w:szCs w:val="18"/>
        </w:rPr>
        <w:t>t</w:t>
      </w:r>
      <w:r w:rsidRPr="0048787A">
        <w:rPr>
          <w:rFonts w:asciiTheme="majorHAnsi" w:hAnsiTheme="majorHAnsi"/>
          <w:spacing w:val="5"/>
          <w:sz w:val="18"/>
          <w:szCs w:val="18"/>
        </w:rPr>
        <w:t>a</w:t>
      </w:r>
      <w:r w:rsidRPr="0048787A">
        <w:rPr>
          <w:rFonts w:asciiTheme="majorHAnsi" w:hAnsiTheme="majorHAnsi"/>
          <w:spacing w:val="3"/>
          <w:sz w:val="18"/>
          <w:szCs w:val="18"/>
        </w:rPr>
        <w:t>f</w:t>
      </w:r>
      <w:r w:rsidRPr="0048787A">
        <w:rPr>
          <w:rFonts w:asciiTheme="majorHAnsi" w:hAnsiTheme="majorHAnsi"/>
          <w:sz w:val="18"/>
          <w:szCs w:val="18"/>
        </w:rPr>
        <w:t>f</w:t>
      </w:r>
      <w:r w:rsidRPr="0048787A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3"/>
          <w:sz w:val="18"/>
          <w:szCs w:val="18"/>
        </w:rPr>
        <w:t>d</w:t>
      </w:r>
      <w:r w:rsidRPr="0048787A">
        <w:rPr>
          <w:rFonts w:asciiTheme="majorHAnsi" w:hAnsiTheme="majorHAnsi"/>
          <w:spacing w:val="5"/>
          <w:sz w:val="18"/>
          <w:szCs w:val="18"/>
        </w:rPr>
        <w:t>e</w:t>
      </w:r>
      <w:r w:rsidRPr="0048787A">
        <w:rPr>
          <w:rFonts w:asciiTheme="majorHAnsi" w:hAnsiTheme="majorHAnsi"/>
          <w:spacing w:val="1"/>
          <w:sz w:val="18"/>
          <w:szCs w:val="18"/>
        </w:rPr>
        <w:t>v</w:t>
      </w:r>
      <w:r w:rsidRPr="0048787A">
        <w:rPr>
          <w:rFonts w:asciiTheme="majorHAnsi" w:hAnsiTheme="majorHAnsi"/>
          <w:spacing w:val="5"/>
          <w:sz w:val="18"/>
          <w:szCs w:val="18"/>
        </w:rPr>
        <w:t>e</w:t>
      </w:r>
      <w:r w:rsidRPr="0048787A">
        <w:rPr>
          <w:rFonts w:asciiTheme="majorHAnsi" w:hAnsiTheme="majorHAnsi"/>
          <w:spacing w:val="2"/>
          <w:sz w:val="18"/>
          <w:szCs w:val="18"/>
        </w:rPr>
        <w:t>l</w:t>
      </w:r>
      <w:r w:rsidRPr="0048787A">
        <w:rPr>
          <w:rFonts w:asciiTheme="majorHAnsi" w:hAnsiTheme="majorHAnsi"/>
          <w:spacing w:val="3"/>
          <w:sz w:val="18"/>
          <w:szCs w:val="18"/>
        </w:rPr>
        <w:t>o</w:t>
      </w:r>
      <w:r w:rsidRPr="0048787A">
        <w:rPr>
          <w:rFonts w:asciiTheme="majorHAnsi" w:hAnsiTheme="majorHAnsi"/>
          <w:spacing w:val="6"/>
          <w:sz w:val="18"/>
          <w:szCs w:val="18"/>
        </w:rPr>
        <w:t>p</w:t>
      </w:r>
      <w:r w:rsidRPr="0048787A">
        <w:rPr>
          <w:rFonts w:asciiTheme="majorHAnsi" w:hAnsiTheme="majorHAnsi"/>
          <w:spacing w:val="1"/>
          <w:sz w:val="18"/>
          <w:szCs w:val="18"/>
        </w:rPr>
        <w:t>m</w:t>
      </w:r>
      <w:r w:rsidRPr="0048787A">
        <w:rPr>
          <w:rFonts w:asciiTheme="majorHAnsi" w:hAnsiTheme="majorHAnsi"/>
          <w:spacing w:val="5"/>
          <w:sz w:val="18"/>
          <w:szCs w:val="18"/>
        </w:rPr>
        <w:t>e</w:t>
      </w:r>
      <w:r w:rsidRPr="0048787A">
        <w:rPr>
          <w:rFonts w:asciiTheme="majorHAnsi" w:hAnsiTheme="majorHAnsi"/>
          <w:spacing w:val="1"/>
          <w:sz w:val="18"/>
          <w:szCs w:val="18"/>
        </w:rPr>
        <w:t>n</w:t>
      </w:r>
      <w:r w:rsidRPr="0048787A">
        <w:rPr>
          <w:rFonts w:asciiTheme="majorHAnsi" w:hAnsiTheme="majorHAnsi"/>
          <w:spacing w:val="2"/>
          <w:sz w:val="18"/>
          <w:szCs w:val="18"/>
        </w:rPr>
        <w:t>t</w:t>
      </w:r>
      <w:r w:rsidRPr="0048787A">
        <w:rPr>
          <w:rFonts w:asciiTheme="majorHAnsi" w:hAnsiTheme="majorHAnsi"/>
          <w:sz w:val="18"/>
          <w:szCs w:val="18"/>
        </w:rPr>
        <w:t>.</w:t>
      </w:r>
    </w:p>
    <w:p w14:paraId="3DE140B6" w14:textId="77777777" w:rsidR="00025DC7" w:rsidRPr="0048787A" w:rsidRDefault="0048787A">
      <w:pPr>
        <w:spacing w:before="3" w:line="270" w:lineRule="auto"/>
        <w:ind w:left="194" w:right="1687"/>
        <w:rPr>
          <w:rFonts w:asciiTheme="majorHAnsi" w:hAnsiTheme="majorHAnsi"/>
          <w:sz w:val="18"/>
          <w:szCs w:val="18"/>
        </w:rPr>
      </w:pPr>
      <w:r w:rsidRPr="0048787A">
        <w:rPr>
          <w:rFonts w:asciiTheme="majorHAnsi" w:hAnsiTheme="majorHAnsi"/>
          <w:spacing w:val="2"/>
          <w:sz w:val="18"/>
          <w:szCs w:val="18"/>
        </w:rPr>
        <w:t>N</w:t>
      </w:r>
      <w:r w:rsidRPr="0048787A">
        <w:rPr>
          <w:rFonts w:asciiTheme="majorHAnsi" w:hAnsiTheme="majorHAnsi"/>
          <w:spacing w:val="5"/>
          <w:sz w:val="18"/>
          <w:szCs w:val="18"/>
        </w:rPr>
        <w:t>e</w:t>
      </w:r>
      <w:r w:rsidRPr="0048787A">
        <w:rPr>
          <w:rFonts w:asciiTheme="majorHAnsi" w:hAnsiTheme="majorHAnsi"/>
          <w:spacing w:val="1"/>
          <w:sz w:val="18"/>
          <w:szCs w:val="18"/>
        </w:rPr>
        <w:t>g</w:t>
      </w:r>
      <w:r w:rsidRPr="0048787A">
        <w:rPr>
          <w:rFonts w:asciiTheme="majorHAnsi" w:hAnsiTheme="majorHAnsi"/>
          <w:spacing w:val="3"/>
          <w:sz w:val="18"/>
          <w:szCs w:val="18"/>
        </w:rPr>
        <w:t>o</w:t>
      </w:r>
      <w:r w:rsidRPr="0048787A">
        <w:rPr>
          <w:rFonts w:asciiTheme="majorHAnsi" w:hAnsiTheme="majorHAnsi"/>
          <w:spacing w:val="4"/>
          <w:sz w:val="18"/>
          <w:szCs w:val="18"/>
        </w:rPr>
        <w:t>t</w:t>
      </w:r>
      <w:r w:rsidRPr="0048787A">
        <w:rPr>
          <w:rFonts w:asciiTheme="majorHAnsi" w:hAnsiTheme="majorHAnsi"/>
          <w:spacing w:val="2"/>
          <w:sz w:val="18"/>
          <w:szCs w:val="18"/>
        </w:rPr>
        <w:t>i</w:t>
      </w:r>
      <w:r w:rsidRPr="0048787A">
        <w:rPr>
          <w:rFonts w:asciiTheme="majorHAnsi" w:hAnsiTheme="majorHAnsi"/>
          <w:spacing w:val="3"/>
          <w:sz w:val="18"/>
          <w:szCs w:val="18"/>
        </w:rPr>
        <w:t>a</w:t>
      </w:r>
      <w:r w:rsidRPr="0048787A">
        <w:rPr>
          <w:rFonts w:asciiTheme="majorHAnsi" w:hAnsiTheme="majorHAnsi"/>
          <w:spacing w:val="4"/>
          <w:sz w:val="18"/>
          <w:szCs w:val="18"/>
        </w:rPr>
        <w:t>ti</w:t>
      </w:r>
      <w:r w:rsidRPr="0048787A">
        <w:rPr>
          <w:rFonts w:asciiTheme="majorHAnsi" w:hAnsiTheme="majorHAnsi"/>
          <w:spacing w:val="1"/>
          <w:sz w:val="18"/>
          <w:szCs w:val="18"/>
        </w:rPr>
        <w:t>n</w:t>
      </w:r>
      <w:r w:rsidRPr="0048787A">
        <w:rPr>
          <w:rFonts w:asciiTheme="majorHAnsi" w:hAnsiTheme="majorHAnsi"/>
          <w:sz w:val="18"/>
          <w:szCs w:val="18"/>
        </w:rPr>
        <w:t>g</w:t>
      </w:r>
      <w:r w:rsidRPr="0048787A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2"/>
          <w:sz w:val="18"/>
          <w:szCs w:val="18"/>
        </w:rPr>
        <w:t>t</w:t>
      </w:r>
      <w:r w:rsidRPr="0048787A">
        <w:rPr>
          <w:rFonts w:asciiTheme="majorHAnsi" w:hAnsiTheme="majorHAnsi"/>
          <w:spacing w:val="3"/>
          <w:sz w:val="18"/>
          <w:szCs w:val="18"/>
        </w:rPr>
        <w:t>e</w:t>
      </w:r>
      <w:r w:rsidRPr="0048787A">
        <w:rPr>
          <w:rFonts w:asciiTheme="majorHAnsi" w:hAnsiTheme="majorHAnsi"/>
          <w:spacing w:val="5"/>
          <w:sz w:val="18"/>
          <w:szCs w:val="18"/>
        </w:rPr>
        <w:t>r</w:t>
      </w:r>
      <w:r w:rsidRPr="0048787A">
        <w:rPr>
          <w:rFonts w:asciiTheme="majorHAnsi" w:hAnsiTheme="majorHAnsi"/>
          <w:spacing w:val="1"/>
          <w:sz w:val="18"/>
          <w:szCs w:val="18"/>
        </w:rPr>
        <w:t>m</w:t>
      </w:r>
      <w:r w:rsidRPr="0048787A">
        <w:rPr>
          <w:rFonts w:asciiTheme="majorHAnsi" w:hAnsiTheme="majorHAnsi"/>
          <w:sz w:val="18"/>
          <w:szCs w:val="18"/>
        </w:rPr>
        <w:t>s</w:t>
      </w:r>
      <w:r w:rsidRPr="0048787A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5"/>
          <w:sz w:val="18"/>
          <w:szCs w:val="18"/>
        </w:rPr>
        <w:t>a</w:t>
      </w:r>
      <w:r w:rsidRPr="0048787A">
        <w:rPr>
          <w:rFonts w:asciiTheme="majorHAnsi" w:hAnsiTheme="majorHAnsi"/>
          <w:spacing w:val="1"/>
          <w:sz w:val="18"/>
          <w:szCs w:val="18"/>
        </w:rPr>
        <w:t>n</w:t>
      </w:r>
      <w:r w:rsidRPr="0048787A">
        <w:rPr>
          <w:rFonts w:asciiTheme="majorHAnsi" w:hAnsiTheme="majorHAnsi"/>
          <w:sz w:val="18"/>
          <w:szCs w:val="18"/>
        </w:rPr>
        <w:t>d</w:t>
      </w:r>
      <w:r w:rsidRPr="0048787A">
        <w:rPr>
          <w:rFonts w:asciiTheme="majorHAnsi" w:hAnsiTheme="majorHAnsi"/>
          <w:spacing w:val="3"/>
          <w:sz w:val="18"/>
          <w:szCs w:val="18"/>
        </w:rPr>
        <w:t xml:space="preserve"> c</w:t>
      </w:r>
      <w:r w:rsidRPr="0048787A">
        <w:rPr>
          <w:rFonts w:asciiTheme="majorHAnsi" w:hAnsiTheme="majorHAnsi"/>
          <w:spacing w:val="6"/>
          <w:sz w:val="18"/>
          <w:szCs w:val="18"/>
        </w:rPr>
        <w:t>o</w:t>
      </w:r>
      <w:r w:rsidRPr="0048787A">
        <w:rPr>
          <w:rFonts w:asciiTheme="majorHAnsi" w:hAnsiTheme="majorHAnsi"/>
          <w:spacing w:val="3"/>
          <w:sz w:val="18"/>
          <w:szCs w:val="18"/>
        </w:rPr>
        <w:t>nd</w:t>
      </w:r>
      <w:r w:rsidRPr="0048787A">
        <w:rPr>
          <w:rFonts w:asciiTheme="majorHAnsi" w:hAnsiTheme="majorHAnsi"/>
          <w:spacing w:val="2"/>
          <w:sz w:val="18"/>
          <w:szCs w:val="18"/>
        </w:rPr>
        <w:t>iti</w:t>
      </w:r>
      <w:r w:rsidRPr="0048787A">
        <w:rPr>
          <w:rFonts w:asciiTheme="majorHAnsi" w:hAnsiTheme="majorHAnsi"/>
          <w:spacing w:val="6"/>
          <w:sz w:val="18"/>
          <w:szCs w:val="18"/>
        </w:rPr>
        <w:t>o</w:t>
      </w:r>
      <w:r w:rsidRPr="0048787A">
        <w:rPr>
          <w:rFonts w:asciiTheme="majorHAnsi" w:hAnsiTheme="majorHAnsi"/>
          <w:spacing w:val="3"/>
          <w:sz w:val="18"/>
          <w:szCs w:val="18"/>
        </w:rPr>
        <w:t>n</w:t>
      </w:r>
      <w:r w:rsidRPr="0048787A">
        <w:rPr>
          <w:rFonts w:asciiTheme="majorHAnsi" w:hAnsiTheme="majorHAnsi"/>
          <w:sz w:val="18"/>
          <w:szCs w:val="18"/>
        </w:rPr>
        <w:t>s</w:t>
      </w:r>
      <w:r w:rsidRPr="0048787A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6"/>
          <w:sz w:val="18"/>
          <w:szCs w:val="18"/>
        </w:rPr>
        <w:t>o</w:t>
      </w:r>
      <w:r w:rsidRPr="0048787A">
        <w:rPr>
          <w:rFonts w:asciiTheme="majorHAnsi" w:hAnsiTheme="majorHAnsi"/>
          <w:sz w:val="18"/>
          <w:szCs w:val="18"/>
        </w:rPr>
        <w:t>f</w:t>
      </w:r>
      <w:r w:rsidRPr="0048787A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5"/>
          <w:sz w:val="18"/>
          <w:szCs w:val="18"/>
        </w:rPr>
        <w:t>e</w:t>
      </w:r>
      <w:r w:rsidRPr="0048787A">
        <w:rPr>
          <w:rFonts w:asciiTheme="majorHAnsi" w:hAnsiTheme="majorHAnsi"/>
          <w:spacing w:val="1"/>
          <w:sz w:val="18"/>
          <w:szCs w:val="18"/>
        </w:rPr>
        <w:t>m</w:t>
      </w:r>
      <w:r w:rsidRPr="0048787A">
        <w:rPr>
          <w:rFonts w:asciiTheme="majorHAnsi" w:hAnsiTheme="majorHAnsi"/>
          <w:spacing w:val="3"/>
          <w:sz w:val="18"/>
          <w:szCs w:val="18"/>
        </w:rPr>
        <w:t>p</w:t>
      </w:r>
      <w:r w:rsidRPr="0048787A">
        <w:rPr>
          <w:rFonts w:asciiTheme="majorHAnsi" w:hAnsiTheme="majorHAnsi"/>
          <w:spacing w:val="2"/>
          <w:sz w:val="18"/>
          <w:szCs w:val="18"/>
        </w:rPr>
        <w:t>l</w:t>
      </w:r>
      <w:r w:rsidRPr="0048787A">
        <w:rPr>
          <w:rFonts w:asciiTheme="majorHAnsi" w:hAnsiTheme="majorHAnsi"/>
          <w:spacing w:val="6"/>
          <w:sz w:val="18"/>
          <w:szCs w:val="18"/>
        </w:rPr>
        <w:t>o</w:t>
      </w:r>
      <w:r w:rsidRPr="0048787A">
        <w:rPr>
          <w:rFonts w:asciiTheme="majorHAnsi" w:hAnsiTheme="majorHAnsi"/>
          <w:spacing w:val="3"/>
          <w:sz w:val="18"/>
          <w:szCs w:val="18"/>
        </w:rPr>
        <w:t>y</w:t>
      </w:r>
      <w:r w:rsidRPr="0048787A">
        <w:rPr>
          <w:rFonts w:asciiTheme="majorHAnsi" w:hAnsiTheme="majorHAnsi"/>
          <w:spacing w:val="1"/>
          <w:sz w:val="18"/>
          <w:szCs w:val="18"/>
        </w:rPr>
        <w:t>m</w:t>
      </w:r>
      <w:r w:rsidRPr="0048787A">
        <w:rPr>
          <w:rFonts w:asciiTheme="majorHAnsi" w:hAnsiTheme="majorHAnsi"/>
          <w:spacing w:val="5"/>
          <w:sz w:val="18"/>
          <w:szCs w:val="18"/>
        </w:rPr>
        <w:t>e</w:t>
      </w:r>
      <w:r w:rsidRPr="0048787A">
        <w:rPr>
          <w:rFonts w:asciiTheme="majorHAnsi" w:hAnsiTheme="majorHAnsi"/>
          <w:spacing w:val="3"/>
          <w:sz w:val="18"/>
          <w:szCs w:val="18"/>
        </w:rPr>
        <w:t>n</w:t>
      </w:r>
      <w:r w:rsidRPr="0048787A">
        <w:rPr>
          <w:rFonts w:asciiTheme="majorHAnsi" w:hAnsiTheme="majorHAnsi"/>
          <w:sz w:val="18"/>
          <w:szCs w:val="18"/>
        </w:rPr>
        <w:t>t</w:t>
      </w:r>
      <w:r w:rsidRPr="0048787A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48787A">
        <w:rPr>
          <w:rFonts w:asciiTheme="majorHAnsi" w:hAnsiTheme="majorHAnsi"/>
          <w:sz w:val="18"/>
          <w:szCs w:val="18"/>
        </w:rPr>
        <w:t>w</w:t>
      </w:r>
      <w:r w:rsidRPr="0048787A">
        <w:rPr>
          <w:rFonts w:asciiTheme="majorHAnsi" w:hAnsiTheme="majorHAnsi"/>
          <w:spacing w:val="5"/>
          <w:sz w:val="18"/>
          <w:szCs w:val="18"/>
        </w:rPr>
        <w:t>i</w:t>
      </w:r>
      <w:r w:rsidRPr="0048787A">
        <w:rPr>
          <w:rFonts w:asciiTheme="majorHAnsi" w:hAnsiTheme="majorHAnsi"/>
          <w:spacing w:val="4"/>
          <w:sz w:val="18"/>
          <w:szCs w:val="18"/>
        </w:rPr>
        <w:t>t</w:t>
      </w:r>
      <w:r w:rsidRPr="0048787A">
        <w:rPr>
          <w:rFonts w:asciiTheme="majorHAnsi" w:hAnsiTheme="majorHAnsi"/>
          <w:sz w:val="18"/>
          <w:szCs w:val="18"/>
        </w:rPr>
        <w:t>h</w:t>
      </w:r>
      <w:r w:rsidRPr="0048787A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4"/>
          <w:sz w:val="18"/>
          <w:szCs w:val="18"/>
        </w:rPr>
        <w:t>s</w:t>
      </w:r>
      <w:r w:rsidRPr="0048787A">
        <w:rPr>
          <w:rFonts w:asciiTheme="majorHAnsi" w:hAnsiTheme="majorHAnsi"/>
          <w:spacing w:val="2"/>
          <w:sz w:val="18"/>
          <w:szCs w:val="18"/>
        </w:rPr>
        <w:t>t</w:t>
      </w:r>
      <w:r w:rsidRPr="0048787A">
        <w:rPr>
          <w:rFonts w:asciiTheme="majorHAnsi" w:hAnsiTheme="majorHAnsi"/>
          <w:spacing w:val="5"/>
          <w:sz w:val="18"/>
          <w:szCs w:val="18"/>
        </w:rPr>
        <w:t>a</w:t>
      </w:r>
      <w:r w:rsidRPr="0048787A">
        <w:rPr>
          <w:rFonts w:asciiTheme="majorHAnsi" w:hAnsiTheme="majorHAnsi"/>
          <w:spacing w:val="3"/>
          <w:sz w:val="18"/>
          <w:szCs w:val="18"/>
        </w:rPr>
        <w:t>f</w:t>
      </w:r>
      <w:r w:rsidRPr="0048787A">
        <w:rPr>
          <w:rFonts w:asciiTheme="majorHAnsi" w:hAnsiTheme="majorHAnsi"/>
          <w:spacing w:val="1"/>
          <w:sz w:val="18"/>
          <w:szCs w:val="18"/>
        </w:rPr>
        <w:t>f</w:t>
      </w:r>
      <w:r w:rsidRPr="0048787A">
        <w:rPr>
          <w:rFonts w:asciiTheme="majorHAnsi" w:hAnsiTheme="majorHAnsi"/>
          <w:sz w:val="18"/>
          <w:szCs w:val="18"/>
        </w:rPr>
        <w:t xml:space="preserve">. </w:t>
      </w:r>
      <w:r w:rsidRPr="0048787A">
        <w:rPr>
          <w:rFonts w:asciiTheme="majorHAnsi" w:hAnsiTheme="majorHAnsi"/>
          <w:spacing w:val="1"/>
          <w:sz w:val="18"/>
          <w:szCs w:val="18"/>
        </w:rPr>
        <w:t>C</w:t>
      </w:r>
      <w:r w:rsidRPr="0048787A">
        <w:rPr>
          <w:rFonts w:asciiTheme="majorHAnsi" w:hAnsiTheme="majorHAnsi"/>
          <w:spacing w:val="6"/>
          <w:sz w:val="18"/>
          <w:szCs w:val="18"/>
        </w:rPr>
        <w:t>o</w:t>
      </w:r>
      <w:r w:rsidRPr="0048787A">
        <w:rPr>
          <w:rFonts w:asciiTheme="majorHAnsi" w:hAnsiTheme="majorHAnsi"/>
          <w:spacing w:val="1"/>
          <w:sz w:val="18"/>
          <w:szCs w:val="18"/>
        </w:rPr>
        <w:t>n</w:t>
      </w:r>
      <w:r w:rsidRPr="0048787A">
        <w:rPr>
          <w:rFonts w:asciiTheme="majorHAnsi" w:hAnsiTheme="majorHAnsi"/>
          <w:spacing w:val="6"/>
          <w:sz w:val="18"/>
          <w:szCs w:val="18"/>
        </w:rPr>
        <w:t>d</w:t>
      </w:r>
      <w:r w:rsidRPr="0048787A">
        <w:rPr>
          <w:rFonts w:asciiTheme="majorHAnsi" w:hAnsiTheme="majorHAnsi"/>
          <w:spacing w:val="1"/>
          <w:sz w:val="18"/>
          <w:szCs w:val="18"/>
        </w:rPr>
        <w:t>u</w:t>
      </w:r>
      <w:r w:rsidRPr="0048787A">
        <w:rPr>
          <w:rFonts w:asciiTheme="majorHAnsi" w:hAnsiTheme="majorHAnsi"/>
          <w:spacing w:val="3"/>
          <w:sz w:val="18"/>
          <w:szCs w:val="18"/>
        </w:rPr>
        <w:t>c</w:t>
      </w:r>
      <w:r w:rsidRPr="0048787A">
        <w:rPr>
          <w:rFonts w:asciiTheme="majorHAnsi" w:hAnsiTheme="majorHAnsi"/>
          <w:spacing w:val="4"/>
          <w:sz w:val="18"/>
          <w:szCs w:val="18"/>
        </w:rPr>
        <w:t>ti</w:t>
      </w:r>
      <w:r w:rsidRPr="0048787A">
        <w:rPr>
          <w:rFonts w:asciiTheme="majorHAnsi" w:hAnsiTheme="majorHAnsi"/>
          <w:spacing w:val="3"/>
          <w:sz w:val="18"/>
          <w:szCs w:val="18"/>
        </w:rPr>
        <w:t>n</w:t>
      </w:r>
      <w:r w:rsidRPr="0048787A">
        <w:rPr>
          <w:rFonts w:asciiTheme="majorHAnsi" w:hAnsiTheme="majorHAnsi"/>
          <w:sz w:val="18"/>
          <w:szCs w:val="18"/>
        </w:rPr>
        <w:t>g</w:t>
      </w:r>
      <w:r w:rsidRPr="0048787A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4"/>
          <w:sz w:val="18"/>
          <w:szCs w:val="18"/>
        </w:rPr>
        <w:t>i</w:t>
      </w:r>
      <w:r w:rsidRPr="0048787A">
        <w:rPr>
          <w:rFonts w:asciiTheme="majorHAnsi" w:hAnsiTheme="majorHAnsi"/>
          <w:spacing w:val="1"/>
          <w:sz w:val="18"/>
          <w:szCs w:val="18"/>
        </w:rPr>
        <w:t>n</w:t>
      </w:r>
      <w:r w:rsidRPr="0048787A">
        <w:rPr>
          <w:rFonts w:asciiTheme="majorHAnsi" w:hAnsiTheme="majorHAnsi"/>
          <w:spacing w:val="6"/>
          <w:sz w:val="18"/>
          <w:szCs w:val="18"/>
        </w:rPr>
        <w:t>d</w:t>
      </w:r>
      <w:r w:rsidRPr="0048787A">
        <w:rPr>
          <w:rFonts w:asciiTheme="majorHAnsi" w:hAnsiTheme="majorHAnsi"/>
          <w:spacing w:val="1"/>
          <w:sz w:val="18"/>
          <w:szCs w:val="18"/>
        </w:rPr>
        <w:t>u</w:t>
      </w:r>
      <w:r w:rsidRPr="0048787A">
        <w:rPr>
          <w:rFonts w:asciiTheme="majorHAnsi" w:hAnsiTheme="majorHAnsi"/>
          <w:spacing w:val="5"/>
          <w:sz w:val="18"/>
          <w:szCs w:val="18"/>
        </w:rPr>
        <w:t>c</w:t>
      </w:r>
      <w:r w:rsidRPr="0048787A">
        <w:rPr>
          <w:rFonts w:asciiTheme="majorHAnsi" w:hAnsiTheme="majorHAnsi"/>
          <w:spacing w:val="2"/>
          <w:sz w:val="18"/>
          <w:szCs w:val="18"/>
        </w:rPr>
        <w:t>ti</w:t>
      </w:r>
      <w:r w:rsidRPr="0048787A">
        <w:rPr>
          <w:rFonts w:asciiTheme="majorHAnsi" w:hAnsiTheme="majorHAnsi"/>
          <w:spacing w:val="6"/>
          <w:sz w:val="18"/>
          <w:szCs w:val="18"/>
        </w:rPr>
        <w:t>o</w:t>
      </w:r>
      <w:r w:rsidRPr="0048787A">
        <w:rPr>
          <w:rFonts w:asciiTheme="majorHAnsi" w:hAnsiTheme="majorHAnsi"/>
          <w:spacing w:val="1"/>
          <w:sz w:val="18"/>
          <w:szCs w:val="18"/>
        </w:rPr>
        <w:t>n</w:t>
      </w:r>
      <w:r w:rsidRPr="0048787A">
        <w:rPr>
          <w:rFonts w:asciiTheme="majorHAnsi" w:hAnsiTheme="majorHAnsi"/>
          <w:sz w:val="18"/>
          <w:szCs w:val="18"/>
        </w:rPr>
        <w:t>s</w:t>
      </w:r>
      <w:r w:rsidRPr="0048787A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48787A">
        <w:rPr>
          <w:rFonts w:asciiTheme="majorHAnsi" w:hAnsiTheme="majorHAnsi"/>
          <w:sz w:val="18"/>
          <w:szCs w:val="18"/>
        </w:rPr>
        <w:t>w</w:t>
      </w:r>
      <w:r w:rsidRPr="0048787A">
        <w:rPr>
          <w:rFonts w:asciiTheme="majorHAnsi" w:hAnsiTheme="majorHAnsi"/>
          <w:spacing w:val="5"/>
          <w:sz w:val="18"/>
          <w:szCs w:val="18"/>
        </w:rPr>
        <w:t>i</w:t>
      </w:r>
      <w:r w:rsidRPr="0048787A">
        <w:rPr>
          <w:rFonts w:asciiTheme="majorHAnsi" w:hAnsiTheme="majorHAnsi"/>
          <w:spacing w:val="4"/>
          <w:sz w:val="18"/>
          <w:szCs w:val="18"/>
        </w:rPr>
        <w:t>t</w:t>
      </w:r>
      <w:r w:rsidRPr="0048787A">
        <w:rPr>
          <w:rFonts w:asciiTheme="majorHAnsi" w:hAnsiTheme="majorHAnsi"/>
          <w:sz w:val="18"/>
          <w:szCs w:val="18"/>
        </w:rPr>
        <w:t>h</w:t>
      </w:r>
      <w:r w:rsidRPr="0048787A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1"/>
          <w:sz w:val="18"/>
          <w:szCs w:val="18"/>
        </w:rPr>
        <w:t>n</w:t>
      </w:r>
      <w:r w:rsidRPr="0048787A">
        <w:rPr>
          <w:rFonts w:asciiTheme="majorHAnsi" w:hAnsiTheme="majorHAnsi"/>
          <w:spacing w:val="7"/>
          <w:sz w:val="18"/>
          <w:szCs w:val="18"/>
        </w:rPr>
        <w:t>e</w:t>
      </w:r>
      <w:r w:rsidRPr="0048787A">
        <w:rPr>
          <w:rFonts w:asciiTheme="majorHAnsi" w:hAnsiTheme="majorHAnsi"/>
          <w:sz w:val="18"/>
          <w:szCs w:val="18"/>
        </w:rPr>
        <w:t xml:space="preserve">w </w:t>
      </w:r>
      <w:r w:rsidRPr="0048787A">
        <w:rPr>
          <w:rFonts w:asciiTheme="majorHAnsi" w:hAnsiTheme="majorHAnsi"/>
          <w:spacing w:val="4"/>
          <w:sz w:val="18"/>
          <w:szCs w:val="18"/>
        </w:rPr>
        <w:t>s</w:t>
      </w:r>
      <w:r w:rsidRPr="0048787A">
        <w:rPr>
          <w:rFonts w:asciiTheme="majorHAnsi" w:hAnsiTheme="majorHAnsi"/>
          <w:spacing w:val="2"/>
          <w:sz w:val="18"/>
          <w:szCs w:val="18"/>
        </w:rPr>
        <w:t>t</w:t>
      </w:r>
      <w:r w:rsidRPr="0048787A">
        <w:rPr>
          <w:rFonts w:asciiTheme="majorHAnsi" w:hAnsiTheme="majorHAnsi"/>
          <w:spacing w:val="3"/>
          <w:sz w:val="18"/>
          <w:szCs w:val="18"/>
        </w:rPr>
        <w:t>ar</w:t>
      </w:r>
      <w:r w:rsidRPr="0048787A">
        <w:rPr>
          <w:rFonts w:asciiTheme="majorHAnsi" w:hAnsiTheme="majorHAnsi"/>
          <w:spacing w:val="12"/>
          <w:sz w:val="18"/>
          <w:szCs w:val="18"/>
        </w:rPr>
        <w:t>t</w:t>
      </w:r>
      <w:r w:rsidRPr="0048787A">
        <w:rPr>
          <w:rFonts w:asciiTheme="majorHAnsi" w:hAnsiTheme="majorHAnsi"/>
          <w:spacing w:val="3"/>
          <w:sz w:val="18"/>
          <w:szCs w:val="18"/>
        </w:rPr>
        <w:t>er</w:t>
      </w:r>
      <w:r w:rsidRPr="0048787A">
        <w:rPr>
          <w:rFonts w:asciiTheme="majorHAnsi" w:hAnsiTheme="majorHAnsi"/>
          <w:sz w:val="18"/>
          <w:szCs w:val="18"/>
        </w:rPr>
        <w:t>s</w:t>
      </w:r>
      <w:r w:rsidRPr="0048787A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4"/>
          <w:sz w:val="18"/>
          <w:szCs w:val="18"/>
        </w:rPr>
        <w:t>i</w:t>
      </w:r>
      <w:r w:rsidRPr="0048787A">
        <w:rPr>
          <w:rFonts w:asciiTheme="majorHAnsi" w:hAnsiTheme="majorHAnsi"/>
          <w:sz w:val="18"/>
          <w:szCs w:val="18"/>
        </w:rPr>
        <w:t>n</w:t>
      </w:r>
      <w:r w:rsidRPr="0048787A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4"/>
          <w:sz w:val="18"/>
          <w:szCs w:val="18"/>
        </w:rPr>
        <w:t>t</w:t>
      </w:r>
      <w:r w:rsidRPr="0048787A">
        <w:rPr>
          <w:rFonts w:asciiTheme="majorHAnsi" w:hAnsiTheme="majorHAnsi"/>
          <w:spacing w:val="1"/>
          <w:sz w:val="18"/>
          <w:szCs w:val="18"/>
        </w:rPr>
        <w:t>h</w:t>
      </w:r>
      <w:r w:rsidRPr="0048787A">
        <w:rPr>
          <w:rFonts w:asciiTheme="majorHAnsi" w:hAnsiTheme="majorHAnsi"/>
          <w:sz w:val="18"/>
          <w:szCs w:val="18"/>
        </w:rPr>
        <w:t>e</w:t>
      </w:r>
      <w:r w:rsidRPr="0048787A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6"/>
          <w:sz w:val="18"/>
          <w:szCs w:val="18"/>
        </w:rPr>
        <w:t>b</w:t>
      </w:r>
      <w:r w:rsidRPr="0048787A">
        <w:rPr>
          <w:rFonts w:asciiTheme="majorHAnsi" w:hAnsiTheme="majorHAnsi"/>
          <w:spacing w:val="3"/>
          <w:sz w:val="18"/>
          <w:szCs w:val="18"/>
        </w:rPr>
        <w:t>u</w:t>
      </w:r>
      <w:r w:rsidRPr="0048787A">
        <w:rPr>
          <w:rFonts w:asciiTheme="majorHAnsi" w:hAnsiTheme="majorHAnsi"/>
          <w:spacing w:val="2"/>
          <w:sz w:val="18"/>
          <w:szCs w:val="18"/>
        </w:rPr>
        <w:t>s</w:t>
      </w:r>
      <w:r w:rsidRPr="0048787A">
        <w:rPr>
          <w:rFonts w:asciiTheme="majorHAnsi" w:hAnsiTheme="majorHAnsi"/>
          <w:spacing w:val="4"/>
          <w:sz w:val="18"/>
          <w:szCs w:val="18"/>
        </w:rPr>
        <w:t>i</w:t>
      </w:r>
      <w:r w:rsidRPr="0048787A">
        <w:rPr>
          <w:rFonts w:asciiTheme="majorHAnsi" w:hAnsiTheme="majorHAnsi"/>
          <w:spacing w:val="3"/>
          <w:sz w:val="18"/>
          <w:szCs w:val="18"/>
        </w:rPr>
        <w:t>ne</w:t>
      </w:r>
      <w:r w:rsidRPr="0048787A">
        <w:rPr>
          <w:rFonts w:asciiTheme="majorHAnsi" w:hAnsiTheme="majorHAnsi"/>
          <w:spacing w:val="4"/>
          <w:sz w:val="18"/>
          <w:szCs w:val="18"/>
        </w:rPr>
        <w:t>ss</w:t>
      </w:r>
      <w:r w:rsidRPr="0048787A">
        <w:rPr>
          <w:rFonts w:asciiTheme="majorHAnsi" w:hAnsiTheme="majorHAnsi"/>
          <w:sz w:val="18"/>
          <w:szCs w:val="18"/>
        </w:rPr>
        <w:t>.</w:t>
      </w:r>
    </w:p>
    <w:p w14:paraId="057C5E29" w14:textId="77777777" w:rsidR="00025DC7" w:rsidRPr="0048787A" w:rsidRDefault="0048787A">
      <w:pPr>
        <w:spacing w:before="1"/>
        <w:ind w:left="194"/>
        <w:rPr>
          <w:rFonts w:asciiTheme="majorHAnsi" w:hAnsiTheme="majorHAnsi"/>
          <w:sz w:val="18"/>
          <w:szCs w:val="18"/>
        </w:rPr>
      </w:pPr>
      <w:r w:rsidRPr="0048787A">
        <w:rPr>
          <w:rFonts w:asciiTheme="majorHAnsi" w:hAnsiTheme="majorHAnsi"/>
          <w:spacing w:val="1"/>
          <w:sz w:val="18"/>
          <w:szCs w:val="18"/>
        </w:rPr>
        <w:t>R</w:t>
      </w:r>
      <w:r w:rsidRPr="0048787A">
        <w:rPr>
          <w:rFonts w:asciiTheme="majorHAnsi" w:hAnsiTheme="majorHAnsi"/>
          <w:spacing w:val="5"/>
          <w:sz w:val="18"/>
          <w:szCs w:val="18"/>
        </w:rPr>
        <w:t>e</w:t>
      </w:r>
      <w:r w:rsidRPr="0048787A">
        <w:rPr>
          <w:rFonts w:asciiTheme="majorHAnsi" w:hAnsiTheme="majorHAnsi"/>
          <w:spacing w:val="2"/>
          <w:sz w:val="18"/>
          <w:szCs w:val="18"/>
        </w:rPr>
        <w:t>s</w:t>
      </w:r>
      <w:r w:rsidRPr="0048787A">
        <w:rPr>
          <w:rFonts w:asciiTheme="majorHAnsi" w:hAnsiTheme="majorHAnsi"/>
          <w:spacing w:val="3"/>
          <w:sz w:val="18"/>
          <w:szCs w:val="18"/>
        </w:rPr>
        <w:t>p</w:t>
      </w:r>
      <w:r w:rsidRPr="0048787A">
        <w:rPr>
          <w:rFonts w:asciiTheme="majorHAnsi" w:hAnsiTheme="majorHAnsi"/>
          <w:spacing w:val="6"/>
          <w:sz w:val="18"/>
          <w:szCs w:val="18"/>
        </w:rPr>
        <w:t>o</w:t>
      </w:r>
      <w:r w:rsidRPr="0048787A">
        <w:rPr>
          <w:rFonts w:asciiTheme="majorHAnsi" w:hAnsiTheme="majorHAnsi"/>
          <w:spacing w:val="1"/>
          <w:sz w:val="18"/>
          <w:szCs w:val="18"/>
        </w:rPr>
        <w:t>n</w:t>
      </w:r>
      <w:r w:rsidRPr="0048787A">
        <w:rPr>
          <w:rFonts w:asciiTheme="majorHAnsi" w:hAnsiTheme="majorHAnsi"/>
          <w:spacing w:val="4"/>
          <w:sz w:val="18"/>
          <w:szCs w:val="18"/>
        </w:rPr>
        <w:t>s</w:t>
      </w:r>
      <w:r w:rsidRPr="0048787A">
        <w:rPr>
          <w:rFonts w:asciiTheme="majorHAnsi" w:hAnsiTheme="majorHAnsi"/>
          <w:spacing w:val="2"/>
          <w:sz w:val="18"/>
          <w:szCs w:val="18"/>
        </w:rPr>
        <w:t>i</w:t>
      </w:r>
      <w:r w:rsidRPr="0048787A">
        <w:rPr>
          <w:rFonts w:asciiTheme="majorHAnsi" w:hAnsiTheme="majorHAnsi"/>
          <w:spacing w:val="3"/>
          <w:sz w:val="18"/>
          <w:szCs w:val="18"/>
        </w:rPr>
        <w:t>b</w:t>
      </w:r>
      <w:r w:rsidRPr="0048787A">
        <w:rPr>
          <w:rFonts w:asciiTheme="majorHAnsi" w:hAnsiTheme="majorHAnsi"/>
          <w:spacing w:val="2"/>
          <w:sz w:val="18"/>
          <w:szCs w:val="18"/>
        </w:rPr>
        <w:t>l</w:t>
      </w:r>
      <w:r w:rsidRPr="0048787A">
        <w:rPr>
          <w:rFonts w:asciiTheme="majorHAnsi" w:hAnsiTheme="majorHAnsi"/>
          <w:sz w:val="18"/>
          <w:szCs w:val="18"/>
        </w:rPr>
        <w:t>e</w:t>
      </w:r>
      <w:r w:rsidRPr="0048787A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1"/>
          <w:sz w:val="18"/>
          <w:szCs w:val="18"/>
        </w:rPr>
        <w:t>f</w:t>
      </w:r>
      <w:r w:rsidRPr="0048787A">
        <w:rPr>
          <w:rFonts w:asciiTheme="majorHAnsi" w:hAnsiTheme="majorHAnsi"/>
          <w:spacing w:val="3"/>
          <w:sz w:val="18"/>
          <w:szCs w:val="18"/>
        </w:rPr>
        <w:t>o</w:t>
      </w:r>
      <w:r w:rsidRPr="0048787A">
        <w:rPr>
          <w:rFonts w:asciiTheme="majorHAnsi" w:hAnsiTheme="majorHAnsi"/>
          <w:sz w:val="18"/>
          <w:szCs w:val="18"/>
        </w:rPr>
        <w:t>r</w:t>
      </w:r>
      <w:r w:rsidRPr="0048787A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4"/>
          <w:sz w:val="18"/>
          <w:szCs w:val="18"/>
        </w:rPr>
        <w:t>i</w:t>
      </w:r>
      <w:r w:rsidRPr="0048787A">
        <w:rPr>
          <w:rFonts w:asciiTheme="majorHAnsi" w:hAnsiTheme="majorHAnsi"/>
          <w:spacing w:val="1"/>
          <w:sz w:val="18"/>
          <w:szCs w:val="18"/>
        </w:rPr>
        <w:t>n</w:t>
      </w:r>
      <w:r w:rsidRPr="0048787A">
        <w:rPr>
          <w:rFonts w:asciiTheme="majorHAnsi" w:hAnsiTheme="majorHAnsi"/>
          <w:spacing w:val="3"/>
          <w:sz w:val="18"/>
          <w:szCs w:val="18"/>
        </w:rPr>
        <w:t>d</w:t>
      </w:r>
      <w:r w:rsidRPr="0048787A">
        <w:rPr>
          <w:rFonts w:asciiTheme="majorHAnsi" w:hAnsiTheme="majorHAnsi"/>
          <w:spacing w:val="4"/>
          <w:sz w:val="18"/>
          <w:szCs w:val="18"/>
        </w:rPr>
        <w:t>i</w:t>
      </w:r>
      <w:r w:rsidRPr="0048787A">
        <w:rPr>
          <w:rFonts w:asciiTheme="majorHAnsi" w:hAnsiTheme="majorHAnsi"/>
          <w:spacing w:val="1"/>
          <w:sz w:val="18"/>
          <w:szCs w:val="18"/>
        </w:rPr>
        <w:t>v</w:t>
      </w:r>
      <w:r w:rsidRPr="0048787A">
        <w:rPr>
          <w:rFonts w:asciiTheme="majorHAnsi" w:hAnsiTheme="majorHAnsi"/>
          <w:spacing w:val="2"/>
          <w:sz w:val="18"/>
          <w:szCs w:val="18"/>
        </w:rPr>
        <w:t>i</w:t>
      </w:r>
      <w:r w:rsidRPr="0048787A">
        <w:rPr>
          <w:rFonts w:asciiTheme="majorHAnsi" w:hAnsiTheme="majorHAnsi"/>
          <w:spacing w:val="6"/>
          <w:sz w:val="18"/>
          <w:szCs w:val="18"/>
        </w:rPr>
        <w:t>d</w:t>
      </w:r>
      <w:r w:rsidRPr="0048787A">
        <w:rPr>
          <w:rFonts w:asciiTheme="majorHAnsi" w:hAnsiTheme="majorHAnsi"/>
          <w:spacing w:val="3"/>
          <w:sz w:val="18"/>
          <w:szCs w:val="18"/>
        </w:rPr>
        <w:t>ua</w:t>
      </w:r>
      <w:r w:rsidRPr="0048787A">
        <w:rPr>
          <w:rFonts w:asciiTheme="majorHAnsi" w:hAnsiTheme="majorHAnsi"/>
          <w:sz w:val="18"/>
          <w:szCs w:val="18"/>
        </w:rPr>
        <w:t>l</w:t>
      </w:r>
      <w:r w:rsidRPr="0048787A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48787A">
        <w:rPr>
          <w:rFonts w:asciiTheme="majorHAnsi" w:hAnsiTheme="majorHAnsi"/>
          <w:sz w:val="18"/>
          <w:szCs w:val="18"/>
        </w:rPr>
        <w:t>w</w:t>
      </w:r>
      <w:r w:rsidRPr="0048787A">
        <w:rPr>
          <w:rFonts w:asciiTheme="majorHAnsi" w:hAnsiTheme="majorHAnsi"/>
          <w:spacing w:val="4"/>
          <w:sz w:val="18"/>
          <w:szCs w:val="18"/>
        </w:rPr>
        <w:t>o</w:t>
      </w:r>
      <w:r w:rsidRPr="0048787A">
        <w:rPr>
          <w:rFonts w:asciiTheme="majorHAnsi" w:hAnsiTheme="majorHAnsi"/>
          <w:spacing w:val="5"/>
          <w:sz w:val="18"/>
          <w:szCs w:val="18"/>
        </w:rPr>
        <w:t>r</w:t>
      </w:r>
      <w:r w:rsidRPr="0048787A">
        <w:rPr>
          <w:rFonts w:asciiTheme="majorHAnsi" w:hAnsiTheme="majorHAnsi"/>
          <w:sz w:val="18"/>
          <w:szCs w:val="18"/>
        </w:rPr>
        <w:t>k</w:t>
      </w:r>
      <w:r w:rsidRPr="0048787A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5"/>
          <w:sz w:val="18"/>
          <w:szCs w:val="18"/>
        </w:rPr>
        <w:t>e</w:t>
      </w:r>
      <w:r w:rsidRPr="0048787A">
        <w:rPr>
          <w:rFonts w:asciiTheme="majorHAnsi" w:hAnsiTheme="majorHAnsi"/>
          <w:spacing w:val="1"/>
          <w:sz w:val="18"/>
          <w:szCs w:val="18"/>
        </w:rPr>
        <w:t>v</w:t>
      </w:r>
      <w:r w:rsidRPr="0048787A">
        <w:rPr>
          <w:rFonts w:asciiTheme="majorHAnsi" w:hAnsiTheme="majorHAnsi"/>
          <w:spacing w:val="5"/>
          <w:sz w:val="18"/>
          <w:szCs w:val="18"/>
        </w:rPr>
        <w:t>e</w:t>
      </w:r>
      <w:r w:rsidRPr="0048787A">
        <w:rPr>
          <w:rFonts w:asciiTheme="majorHAnsi" w:hAnsiTheme="majorHAnsi"/>
          <w:spacing w:val="1"/>
          <w:sz w:val="18"/>
          <w:szCs w:val="18"/>
        </w:rPr>
        <w:t>n</w:t>
      </w:r>
      <w:r w:rsidRPr="0048787A">
        <w:rPr>
          <w:rFonts w:asciiTheme="majorHAnsi" w:hAnsiTheme="majorHAnsi"/>
          <w:spacing w:val="4"/>
          <w:sz w:val="18"/>
          <w:szCs w:val="18"/>
        </w:rPr>
        <w:t>t</w:t>
      </w:r>
      <w:r w:rsidRPr="0048787A">
        <w:rPr>
          <w:rFonts w:asciiTheme="majorHAnsi" w:hAnsiTheme="majorHAnsi"/>
          <w:sz w:val="18"/>
          <w:szCs w:val="18"/>
        </w:rPr>
        <w:t>s</w:t>
      </w:r>
      <w:r w:rsidRPr="0048787A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2"/>
          <w:sz w:val="18"/>
          <w:szCs w:val="18"/>
        </w:rPr>
        <w:t>i</w:t>
      </w:r>
      <w:r w:rsidRPr="0048787A">
        <w:rPr>
          <w:rFonts w:asciiTheme="majorHAnsi" w:hAnsiTheme="majorHAnsi"/>
          <w:spacing w:val="5"/>
          <w:sz w:val="18"/>
          <w:szCs w:val="18"/>
        </w:rPr>
        <w:t>.</w:t>
      </w:r>
      <w:r w:rsidRPr="0048787A">
        <w:rPr>
          <w:rFonts w:asciiTheme="majorHAnsi" w:hAnsiTheme="majorHAnsi"/>
          <w:spacing w:val="3"/>
          <w:sz w:val="18"/>
          <w:szCs w:val="18"/>
        </w:rPr>
        <w:t>e</w:t>
      </w:r>
      <w:r w:rsidRPr="0048787A">
        <w:rPr>
          <w:rFonts w:asciiTheme="majorHAnsi" w:hAnsiTheme="majorHAnsi"/>
          <w:sz w:val="18"/>
          <w:szCs w:val="18"/>
        </w:rPr>
        <w:t>.</w:t>
      </w:r>
      <w:r w:rsidRPr="0048787A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48787A">
        <w:rPr>
          <w:rFonts w:asciiTheme="majorHAnsi" w:hAnsiTheme="majorHAnsi"/>
          <w:sz w:val="18"/>
          <w:szCs w:val="18"/>
        </w:rPr>
        <w:t>L</w:t>
      </w:r>
      <w:r w:rsidRPr="0048787A">
        <w:rPr>
          <w:rFonts w:asciiTheme="majorHAnsi" w:hAnsiTheme="majorHAnsi"/>
          <w:spacing w:val="6"/>
          <w:sz w:val="18"/>
          <w:szCs w:val="18"/>
        </w:rPr>
        <w:t>o</w:t>
      </w:r>
      <w:r w:rsidRPr="0048787A">
        <w:rPr>
          <w:rFonts w:asciiTheme="majorHAnsi" w:hAnsiTheme="majorHAnsi"/>
          <w:spacing w:val="3"/>
          <w:sz w:val="18"/>
          <w:szCs w:val="18"/>
        </w:rPr>
        <w:t>n</w:t>
      </w:r>
      <w:r w:rsidRPr="0048787A">
        <w:rPr>
          <w:rFonts w:asciiTheme="majorHAnsi" w:hAnsiTheme="majorHAnsi"/>
          <w:sz w:val="18"/>
          <w:szCs w:val="18"/>
        </w:rPr>
        <w:t xml:space="preserve">g </w:t>
      </w:r>
      <w:r w:rsidRPr="0048787A">
        <w:rPr>
          <w:rFonts w:asciiTheme="majorHAnsi" w:hAnsiTheme="majorHAnsi"/>
          <w:spacing w:val="4"/>
          <w:sz w:val="18"/>
          <w:szCs w:val="18"/>
        </w:rPr>
        <w:t>S</w:t>
      </w:r>
      <w:r w:rsidRPr="0048787A">
        <w:rPr>
          <w:rFonts w:asciiTheme="majorHAnsi" w:hAnsiTheme="majorHAnsi"/>
          <w:spacing w:val="3"/>
          <w:sz w:val="18"/>
          <w:szCs w:val="18"/>
        </w:rPr>
        <w:t>e</w:t>
      </w:r>
      <w:r w:rsidRPr="0048787A">
        <w:rPr>
          <w:rFonts w:asciiTheme="majorHAnsi" w:hAnsiTheme="majorHAnsi"/>
          <w:spacing w:val="5"/>
          <w:sz w:val="18"/>
          <w:szCs w:val="18"/>
        </w:rPr>
        <w:t>r</w:t>
      </w:r>
      <w:r w:rsidRPr="0048787A">
        <w:rPr>
          <w:rFonts w:asciiTheme="majorHAnsi" w:hAnsiTheme="majorHAnsi"/>
          <w:spacing w:val="1"/>
          <w:sz w:val="18"/>
          <w:szCs w:val="18"/>
        </w:rPr>
        <w:t>v</w:t>
      </w:r>
      <w:r w:rsidRPr="0048787A">
        <w:rPr>
          <w:rFonts w:asciiTheme="majorHAnsi" w:hAnsiTheme="majorHAnsi"/>
          <w:spacing w:val="2"/>
          <w:sz w:val="18"/>
          <w:szCs w:val="18"/>
        </w:rPr>
        <w:t>i</w:t>
      </w:r>
      <w:r w:rsidRPr="0048787A">
        <w:rPr>
          <w:rFonts w:asciiTheme="majorHAnsi" w:hAnsiTheme="majorHAnsi"/>
          <w:spacing w:val="5"/>
          <w:sz w:val="18"/>
          <w:szCs w:val="18"/>
        </w:rPr>
        <w:t>c</w:t>
      </w:r>
      <w:r w:rsidRPr="0048787A">
        <w:rPr>
          <w:rFonts w:asciiTheme="majorHAnsi" w:hAnsiTheme="majorHAnsi"/>
          <w:sz w:val="18"/>
          <w:szCs w:val="18"/>
        </w:rPr>
        <w:t>e</w:t>
      </w:r>
      <w:r w:rsidRPr="0048787A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3"/>
          <w:sz w:val="18"/>
          <w:szCs w:val="18"/>
        </w:rPr>
        <w:t>e</w:t>
      </w:r>
      <w:r w:rsidRPr="0048787A">
        <w:rPr>
          <w:rFonts w:asciiTheme="majorHAnsi" w:hAnsiTheme="majorHAnsi"/>
          <w:spacing w:val="2"/>
          <w:sz w:val="18"/>
          <w:szCs w:val="18"/>
        </w:rPr>
        <w:t>t</w:t>
      </w:r>
      <w:r w:rsidRPr="0048787A">
        <w:rPr>
          <w:rFonts w:asciiTheme="majorHAnsi" w:hAnsiTheme="majorHAnsi"/>
          <w:spacing w:val="3"/>
          <w:sz w:val="18"/>
          <w:szCs w:val="18"/>
        </w:rPr>
        <w:t>c</w:t>
      </w:r>
      <w:r w:rsidRPr="0048787A">
        <w:rPr>
          <w:rFonts w:asciiTheme="majorHAnsi" w:hAnsiTheme="majorHAnsi"/>
          <w:sz w:val="18"/>
          <w:szCs w:val="18"/>
        </w:rPr>
        <w:t>,</w:t>
      </w:r>
      <w:r w:rsidRPr="0048787A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1"/>
          <w:sz w:val="18"/>
          <w:szCs w:val="18"/>
        </w:rPr>
        <w:t>m</w:t>
      </w:r>
      <w:r w:rsidRPr="0048787A">
        <w:rPr>
          <w:rFonts w:asciiTheme="majorHAnsi" w:hAnsiTheme="majorHAnsi"/>
          <w:spacing w:val="5"/>
          <w:sz w:val="18"/>
          <w:szCs w:val="18"/>
        </w:rPr>
        <w:t>a</w:t>
      </w:r>
      <w:r w:rsidRPr="0048787A">
        <w:rPr>
          <w:rFonts w:asciiTheme="majorHAnsi" w:hAnsiTheme="majorHAnsi"/>
          <w:spacing w:val="2"/>
          <w:sz w:val="18"/>
          <w:szCs w:val="18"/>
        </w:rPr>
        <w:t>t</w:t>
      </w:r>
      <w:r w:rsidRPr="0048787A">
        <w:rPr>
          <w:rFonts w:asciiTheme="majorHAnsi" w:hAnsiTheme="majorHAnsi"/>
          <w:spacing w:val="3"/>
          <w:sz w:val="18"/>
          <w:szCs w:val="18"/>
        </w:rPr>
        <w:t>e</w:t>
      </w:r>
      <w:r w:rsidRPr="0048787A">
        <w:rPr>
          <w:rFonts w:asciiTheme="majorHAnsi" w:hAnsiTheme="majorHAnsi"/>
          <w:spacing w:val="5"/>
          <w:sz w:val="18"/>
          <w:szCs w:val="18"/>
        </w:rPr>
        <w:t>r</w:t>
      </w:r>
      <w:r w:rsidRPr="0048787A">
        <w:rPr>
          <w:rFonts w:asciiTheme="majorHAnsi" w:hAnsiTheme="majorHAnsi"/>
          <w:spacing w:val="3"/>
          <w:sz w:val="18"/>
          <w:szCs w:val="18"/>
        </w:rPr>
        <w:t>n</w:t>
      </w:r>
      <w:r w:rsidRPr="0048787A">
        <w:rPr>
          <w:rFonts w:asciiTheme="majorHAnsi" w:hAnsiTheme="majorHAnsi"/>
          <w:spacing w:val="2"/>
          <w:sz w:val="18"/>
          <w:szCs w:val="18"/>
        </w:rPr>
        <w:t>i</w:t>
      </w:r>
      <w:r w:rsidRPr="0048787A">
        <w:rPr>
          <w:rFonts w:asciiTheme="majorHAnsi" w:hAnsiTheme="majorHAnsi"/>
          <w:spacing w:val="4"/>
          <w:sz w:val="18"/>
          <w:szCs w:val="18"/>
        </w:rPr>
        <w:t>t</w:t>
      </w:r>
      <w:r w:rsidRPr="0048787A">
        <w:rPr>
          <w:rFonts w:asciiTheme="majorHAnsi" w:hAnsiTheme="majorHAnsi"/>
          <w:sz w:val="18"/>
          <w:szCs w:val="18"/>
        </w:rPr>
        <w:t>y</w:t>
      </w:r>
      <w:r w:rsidRPr="0048787A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5"/>
          <w:sz w:val="18"/>
          <w:szCs w:val="18"/>
        </w:rPr>
        <w:t>e</w:t>
      </w:r>
      <w:r w:rsidRPr="0048787A">
        <w:rPr>
          <w:rFonts w:asciiTheme="majorHAnsi" w:hAnsiTheme="majorHAnsi"/>
          <w:spacing w:val="2"/>
          <w:sz w:val="18"/>
          <w:szCs w:val="18"/>
        </w:rPr>
        <w:t>t</w:t>
      </w:r>
      <w:r w:rsidRPr="0048787A">
        <w:rPr>
          <w:rFonts w:asciiTheme="majorHAnsi" w:hAnsiTheme="majorHAnsi"/>
          <w:spacing w:val="3"/>
          <w:sz w:val="18"/>
          <w:szCs w:val="18"/>
        </w:rPr>
        <w:t>c</w:t>
      </w:r>
      <w:r w:rsidRPr="0048787A">
        <w:rPr>
          <w:rFonts w:asciiTheme="majorHAnsi" w:hAnsiTheme="majorHAnsi"/>
          <w:sz w:val="18"/>
          <w:szCs w:val="18"/>
        </w:rPr>
        <w:t>.</w:t>
      </w:r>
    </w:p>
    <w:p w14:paraId="0F350EC8" w14:textId="77777777" w:rsidR="00025DC7" w:rsidRPr="0048787A" w:rsidRDefault="00025DC7">
      <w:pPr>
        <w:spacing w:before="11" w:line="280" w:lineRule="exact"/>
        <w:rPr>
          <w:rFonts w:asciiTheme="majorHAnsi" w:hAnsiTheme="majorHAnsi"/>
          <w:sz w:val="18"/>
          <w:szCs w:val="18"/>
        </w:rPr>
      </w:pPr>
    </w:p>
    <w:p w14:paraId="0184D7DE" w14:textId="77777777" w:rsidR="00025DC7" w:rsidRPr="0048787A" w:rsidRDefault="0048787A">
      <w:pPr>
        <w:spacing w:line="220" w:lineRule="exact"/>
        <w:rPr>
          <w:rFonts w:asciiTheme="majorHAnsi" w:hAnsiTheme="majorHAnsi"/>
          <w:b/>
          <w:bCs/>
          <w:sz w:val="18"/>
          <w:szCs w:val="18"/>
        </w:rPr>
        <w:sectPr w:rsidR="00025DC7" w:rsidRPr="0048787A">
          <w:pgSz w:w="11920" w:h="16840"/>
          <w:pgMar w:top="860" w:right="760" w:bottom="280" w:left="560" w:header="720" w:footer="720" w:gutter="0"/>
          <w:cols w:num="2" w:space="720" w:equalWidth="0">
            <w:col w:w="2563" w:space="1162"/>
            <w:col w:w="6875"/>
          </w:cols>
        </w:sectPr>
      </w:pPr>
      <w:r w:rsidRPr="0048787A">
        <w:rPr>
          <w:rFonts w:asciiTheme="majorHAnsi" w:hAnsiTheme="majorHAnsi"/>
          <w:b/>
          <w:bCs/>
          <w:spacing w:val="2"/>
          <w:position w:val="-1"/>
          <w:sz w:val="18"/>
          <w:szCs w:val="18"/>
        </w:rPr>
        <w:t>K</w:t>
      </w:r>
      <w:r w:rsidRPr="0048787A">
        <w:rPr>
          <w:rFonts w:asciiTheme="majorHAnsi" w:hAnsiTheme="majorHAnsi"/>
          <w:b/>
          <w:bCs/>
          <w:spacing w:val="3"/>
          <w:position w:val="-1"/>
          <w:sz w:val="18"/>
          <w:szCs w:val="18"/>
        </w:rPr>
        <w:t>E</w:t>
      </w:r>
      <w:r w:rsidRPr="0048787A">
        <w:rPr>
          <w:rFonts w:asciiTheme="majorHAnsi" w:hAnsiTheme="majorHAnsi"/>
          <w:b/>
          <w:bCs/>
          <w:position w:val="-1"/>
          <w:sz w:val="18"/>
          <w:szCs w:val="18"/>
        </w:rPr>
        <w:t>Y</w:t>
      </w:r>
      <w:r w:rsidRPr="0048787A">
        <w:rPr>
          <w:rFonts w:asciiTheme="majorHAnsi" w:hAnsiTheme="majorHAnsi"/>
          <w:b/>
          <w:bCs/>
          <w:spacing w:val="3"/>
          <w:position w:val="-1"/>
          <w:sz w:val="18"/>
          <w:szCs w:val="18"/>
        </w:rPr>
        <w:t xml:space="preserve"> </w:t>
      </w:r>
      <w:r w:rsidRPr="0048787A">
        <w:rPr>
          <w:rFonts w:asciiTheme="majorHAnsi" w:hAnsiTheme="majorHAnsi"/>
          <w:b/>
          <w:bCs/>
          <w:spacing w:val="2"/>
          <w:position w:val="-1"/>
          <w:sz w:val="18"/>
          <w:szCs w:val="18"/>
        </w:rPr>
        <w:t>SK</w:t>
      </w:r>
      <w:r w:rsidRPr="0048787A">
        <w:rPr>
          <w:rFonts w:asciiTheme="majorHAnsi" w:hAnsiTheme="majorHAnsi"/>
          <w:b/>
          <w:bCs/>
          <w:spacing w:val="5"/>
          <w:position w:val="-1"/>
          <w:sz w:val="18"/>
          <w:szCs w:val="18"/>
        </w:rPr>
        <w:t>I</w:t>
      </w:r>
      <w:r w:rsidRPr="0048787A">
        <w:rPr>
          <w:rFonts w:asciiTheme="majorHAnsi" w:hAnsiTheme="majorHAnsi"/>
          <w:b/>
          <w:bCs/>
          <w:spacing w:val="3"/>
          <w:position w:val="-1"/>
          <w:sz w:val="18"/>
          <w:szCs w:val="18"/>
        </w:rPr>
        <w:t>LL</w:t>
      </w:r>
      <w:r w:rsidRPr="0048787A">
        <w:rPr>
          <w:rFonts w:asciiTheme="majorHAnsi" w:hAnsiTheme="majorHAnsi"/>
          <w:b/>
          <w:bCs/>
          <w:position w:val="-1"/>
          <w:sz w:val="18"/>
          <w:szCs w:val="18"/>
        </w:rPr>
        <w:t xml:space="preserve">S </w:t>
      </w:r>
      <w:r w:rsidRPr="0048787A">
        <w:rPr>
          <w:rFonts w:asciiTheme="majorHAnsi" w:hAnsiTheme="majorHAnsi"/>
          <w:b/>
          <w:bCs/>
          <w:spacing w:val="2"/>
          <w:position w:val="-1"/>
          <w:sz w:val="18"/>
          <w:szCs w:val="18"/>
        </w:rPr>
        <w:t>AN</w:t>
      </w:r>
      <w:r w:rsidRPr="0048787A">
        <w:rPr>
          <w:rFonts w:asciiTheme="majorHAnsi" w:hAnsiTheme="majorHAnsi"/>
          <w:b/>
          <w:bCs/>
          <w:position w:val="-1"/>
          <w:sz w:val="18"/>
          <w:szCs w:val="18"/>
        </w:rPr>
        <w:t>D</w:t>
      </w:r>
      <w:r w:rsidRPr="0048787A">
        <w:rPr>
          <w:rFonts w:asciiTheme="majorHAnsi" w:hAnsiTheme="majorHAnsi"/>
          <w:b/>
          <w:bCs/>
          <w:spacing w:val="3"/>
          <w:position w:val="-1"/>
          <w:sz w:val="18"/>
          <w:szCs w:val="18"/>
        </w:rPr>
        <w:t xml:space="preserve"> </w:t>
      </w:r>
      <w:r w:rsidRPr="0048787A">
        <w:rPr>
          <w:rFonts w:asciiTheme="majorHAnsi" w:hAnsiTheme="majorHAnsi"/>
          <w:b/>
          <w:bCs/>
          <w:spacing w:val="4"/>
          <w:position w:val="-1"/>
          <w:sz w:val="18"/>
          <w:szCs w:val="18"/>
        </w:rPr>
        <w:t>C</w:t>
      </w:r>
      <w:r w:rsidRPr="0048787A">
        <w:rPr>
          <w:rFonts w:asciiTheme="majorHAnsi" w:hAnsiTheme="majorHAnsi"/>
          <w:b/>
          <w:bCs/>
          <w:spacing w:val="2"/>
          <w:position w:val="-1"/>
          <w:sz w:val="18"/>
          <w:szCs w:val="18"/>
        </w:rPr>
        <w:t>O</w:t>
      </w:r>
      <w:r w:rsidRPr="0048787A">
        <w:rPr>
          <w:rFonts w:asciiTheme="majorHAnsi" w:hAnsiTheme="majorHAnsi"/>
          <w:b/>
          <w:bCs/>
          <w:spacing w:val="3"/>
          <w:position w:val="-1"/>
          <w:sz w:val="18"/>
          <w:szCs w:val="18"/>
        </w:rPr>
        <w:t>M</w:t>
      </w:r>
      <w:r w:rsidRPr="0048787A">
        <w:rPr>
          <w:rFonts w:asciiTheme="majorHAnsi" w:hAnsiTheme="majorHAnsi"/>
          <w:b/>
          <w:bCs/>
          <w:spacing w:val="4"/>
          <w:position w:val="-1"/>
          <w:sz w:val="18"/>
          <w:szCs w:val="18"/>
        </w:rPr>
        <w:t>P</w:t>
      </w:r>
      <w:r w:rsidRPr="0048787A">
        <w:rPr>
          <w:rFonts w:asciiTheme="majorHAnsi" w:hAnsiTheme="majorHAnsi"/>
          <w:b/>
          <w:bCs/>
          <w:spacing w:val="5"/>
          <w:position w:val="-1"/>
          <w:sz w:val="18"/>
          <w:szCs w:val="18"/>
        </w:rPr>
        <w:t>ET</w:t>
      </w:r>
      <w:r w:rsidRPr="0048787A">
        <w:rPr>
          <w:rFonts w:asciiTheme="majorHAnsi" w:hAnsiTheme="majorHAnsi"/>
          <w:b/>
          <w:bCs/>
          <w:spacing w:val="3"/>
          <w:position w:val="-1"/>
          <w:sz w:val="18"/>
          <w:szCs w:val="18"/>
        </w:rPr>
        <w:t>E</w:t>
      </w:r>
      <w:r w:rsidRPr="0048787A">
        <w:rPr>
          <w:rFonts w:asciiTheme="majorHAnsi" w:hAnsiTheme="majorHAnsi"/>
          <w:b/>
          <w:bCs/>
          <w:spacing w:val="2"/>
          <w:position w:val="-1"/>
          <w:sz w:val="18"/>
          <w:szCs w:val="18"/>
        </w:rPr>
        <w:t>N</w:t>
      </w:r>
      <w:r w:rsidRPr="0048787A">
        <w:rPr>
          <w:rFonts w:asciiTheme="majorHAnsi" w:hAnsiTheme="majorHAnsi"/>
          <w:b/>
          <w:bCs/>
          <w:spacing w:val="1"/>
          <w:position w:val="-1"/>
          <w:sz w:val="18"/>
          <w:szCs w:val="18"/>
        </w:rPr>
        <w:t>C</w:t>
      </w:r>
      <w:r w:rsidRPr="0048787A">
        <w:rPr>
          <w:rFonts w:asciiTheme="majorHAnsi" w:hAnsiTheme="majorHAnsi"/>
          <w:b/>
          <w:bCs/>
          <w:spacing w:val="3"/>
          <w:position w:val="-1"/>
          <w:sz w:val="18"/>
          <w:szCs w:val="18"/>
        </w:rPr>
        <w:t>IE</w:t>
      </w:r>
      <w:r w:rsidRPr="0048787A">
        <w:rPr>
          <w:rFonts w:asciiTheme="majorHAnsi" w:hAnsiTheme="majorHAnsi"/>
          <w:b/>
          <w:bCs/>
          <w:position w:val="-1"/>
          <w:sz w:val="18"/>
          <w:szCs w:val="18"/>
        </w:rPr>
        <w:t>S</w:t>
      </w:r>
    </w:p>
    <w:p w14:paraId="6059FE84" w14:textId="77777777" w:rsidR="00025DC7" w:rsidRPr="0048787A" w:rsidRDefault="00025DC7">
      <w:pPr>
        <w:spacing w:before="2" w:line="260" w:lineRule="exact"/>
        <w:rPr>
          <w:rFonts w:asciiTheme="majorHAnsi" w:hAnsiTheme="majorHAnsi"/>
          <w:sz w:val="18"/>
          <w:szCs w:val="18"/>
        </w:rPr>
        <w:sectPr w:rsidR="00025DC7" w:rsidRPr="0048787A">
          <w:type w:val="continuous"/>
          <w:pgSz w:w="11920" w:h="16840"/>
          <w:pgMar w:top="860" w:right="760" w:bottom="280" w:left="560" w:header="720" w:footer="720" w:gutter="0"/>
          <w:cols w:space="720"/>
        </w:sectPr>
      </w:pPr>
    </w:p>
    <w:p w14:paraId="50FE3FC0" w14:textId="77777777" w:rsidR="00025DC7" w:rsidRPr="0048787A" w:rsidRDefault="0048787A" w:rsidP="0048787A">
      <w:pPr>
        <w:ind w:right="-54"/>
        <w:rPr>
          <w:rFonts w:asciiTheme="majorHAnsi" w:hAnsiTheme="majorHAnsi"/>
          <w:sz w:val="18"/>
          <w:szCs w:val="18"/>
        </w:rPr>
      </w:pPr>
      <w:r w:rsidRPr="0048787A">
        <w:rPr>
          <w:rFonts w:asciiTheme="majorHAnsi" w:hAnsiTheme="majorHAnsi"/>
          <w:spacing w:val="12"/>
          <w:sz w:val="18"/>
          <w:szCs w:val="18"/>
        </w:rPr>
        <w:t>P</w:t>
      </w:r>
      <w:r w:rsidRPr="0048787A">
        <w:rPr>
          <w:rFonts w:asciiTheme="majorHAnsi" w:hAnsiTheme="majorHAnsi"/>
          <w:spacing w:val="10"/>
          <w:sz w:val="18"/>
          <w:szCs w:val="18"/>
        </w:rPr>
        <w:t>E</w:t>
      </w:r>
      <w:r w:rsidRPr="0048787A">
        <w:rPr>
          <w:rFonts w:asciiTheme="majorHAnsi" w:hAnsiTheme="majorHAnsi"/>
          <w:spacing w:val="9"/>
          <w:sz w:val="18"/>
          <w:szCs w:val="18"/>
        </w:rPr>
        <w:t>RS</w:t>
      </w:r>
      <w:r w:rsidRPr="0048787A">
        <w:rPr>
          <w:rFonts w:asciiTheme="majorHAnsi" w:hAnsiTheme="majorHAnsi"/>
          <w:spacing w:val="10"/>
          <w:sz w:val="18"/>
          <w:szCs w:val="18"/>
        </w:rPr>
        <w:t>ON</w:t>
      </w:r>
      <w:r w:rsidRPr="0048787A">
        <w:rPr>
          <w:rFonts w:asciiTheme="majorHAnsi" w:hAnsiTheme="majorHAnsi"/>
          <w:spacing w:val="7"/>
          <w:sz w:val="18"/>
          <w:szCs w:val="18"/>
        </w:rPr>
        <w:t>A</w:t>
      </w:r>
      <w:r w:rsidRPr="0048787A">
        <w:rPr>
          <w:rFonts w:asciiTheme="majorHAnsi" w:hAnsiTheme="majorHAnsi"/>
          <w:sz w:val="18"/>
          <w:szCs w:val="18"/>
        </w:rPr>
        <w:t>L</w:t>
      </w:r>
      <w:r w:rsidRPr="0048787A">
        <w:rPr>
          <w:rFonts w:asciiTheme="majorHAnsi" w:hAnsiTheme="majorHAnsi"/>
          <w:spacing w:val="10"/>
          <w:sz w:val="18"/>
          <w:szCs w:val="18"/>
        </w:rPr>
        <w:t xml:space="preserve"> D</w:t>
      </w:r>
      <w:r w:rsidRPr="0048787A">
        <w:rPr>
          <w:rFonts w:asciiTheme="majorHAnsi" w:hAnsiTheme="majorHAnsi"/>
          <w:spacing w:val="8"/>
          <w:sz w:val="18"/>
          <w:szCs w:val="18"/>
        </w:rPr>
        <w:t>E</w:t>
      </w:r>
      <w:r w:rsidRPr="0048787A">
        <w:rPr>
          <w:rFonts w:asciiTheme="majorHAnsi" w:hAnsiTheme="majorHAnsi"/>
          <w:spacing w:val="13"/>
          <w:sz w:val="18"/>
          <w:szCs w:val="18"/>
        </w:rPr>
        <w:t>T</w:t>
      </w:r>
      <w:r w:rsidRPr="0048787A">
        <w:rPr>
          <w:rFonts w:asciiTheme="majorHAnsi" w:hAnsiTheme="majorHAnsi"/>
          <w:spacing w:val="7"/>
          <w:sz w:val="18"/>
          <w:szCs w:val="18"/>
        </w:rPr>
        <w:t>A</w:t>
      </w:r>
      <w:r w:rsidRPr="0048787A">
        <w:rPr>
          <w:rFonts w:asciiTheme="majorHAnsi" w:hAnsiTheme="majorHAnsi"/>
          <w:spacing w:val="10"/>
          <w:sz w:val="18"/>
          <w:szCs w:val="18"/>
        </w:rPr>
        <w:t>I</w:t>
      </w:r>
      <w:r w:rsidRPr="0048787A">
        <w:rPr>
          <w:rFonts w:asciiTheme="majorHAnsi" w:hAnsiTheme="majorHAnsi"/>
          <w:spacing w:val="8"/>
          <w:sz w:val="18"/>
          <w:szCs w:val="18"/>
        </w:rPr>
        <w:t>L</w:t>
      </w:r>
      <w:r w:rsidRPr="0048787A">
        <w:rPr>
          <w:rFonts w:asciiTheme="majorHAnsi" w:hAnsiTheme="majorHAnsi"/>
          <w:sz w:val="18"/>
          <w:szCs w:val="18"/>
        </w:rPr>
        <w:t>S</w:t>
      </w:r>
    </w:p>
    <w:p w14:paraId="44E09A91" w14:textId="77777777" w:rsidR="00025DC7" w:rsidRPr="0048787A" w:rsidRDefault="00025DC7">
      <w:pPr>
        <w:spacing w:before="16" w:line="220" w:lineRule="exact"/>
        <w:rPr>
          <w:rFonts w:asciiTheme="majorHAnsi" w:hAnsiTheme="majorHAnsi"/>
          <w:sz w:val="18"/>
          <w:szCs w:val="18"/>
        </w:rPr>
      </w:pPr>
    </w:p>
    <w:p w14:paraId="317D1AEE" w14:textId="77777777" w:rsidR="0048787A" w:rsidRDefault="0048787A">
      <w:pPr>
        <w:ind w:left="10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Sonya Heath</w:t>
      </w:r>
    </w:p>
    <w:p w14:paraId="6431ED71" w14:textId="6739DA6B" w:rsidR="00025DC7" w:rsidRPr="0048787A" w:rsidRDefault="0048787A">
      <w:pPr>
        <w:ind w:left="107"/>
        <w:rPr>
          <w:rFonts w:asciiTheme="majorHAnsi" w:hAnsiTheme="majorHAnsi"/>
          <w:sz w:val="18"/>
          <w:szCs w:val="18"/>
        </w:rPr>
      </w:pPr>
      <w:r w:rsidRPr="0048787A">
        <w:rPr>
          <w:rFonts w:asciiTheme="majorHAnsi" w:hAnsiTheme="majorHAnsi"/>
          <w:i/>
          <w:spacing w:val="1"/>
          <w:sz w:val="18"/>
          <w:szCs w:val="18"/>
        </w:rPr>
        <w:t>3</w:t>
      </w:r>
      <w:r w:rsidRPr="0048787A">
        <w:rPr>
          <w:rFonts w:asciiTheme="majorHAnsi" w:hAnsiTheme="majorHAnsi"/>
          <w:i/>
          <w:sz w:val="18"/>
          <w:szCs w:val="18"/>
        </w:rPr>
        <w:t>4 A</w:t>
      </w:r>
      <w:r w:rsidRPr="0048787A">
        <w:rPr>
          <w:rFonts w:asciiTheme="majorHAnsi" w:hAnsiTheme="majorHAnsi"/>
          <w:i/>
          <w:spacing w:val="1"/>
          <w:sz w:val="18"/>
          <w:szCs w:val="18"/>
        </w:rPr>
        <w:t>n</w:t>
      </w:r>
      <w:r w:rsidRPr="0048787A">
        <w:rPr>
          <w:rFonts w:asciiTheme="majorHAnsi" w:hAnsiTheme="majorHAnsi"/>
          <w:i/>
          <w:sz w:val="18"/>
          <w:szCs w:val="18"/>
        </w:rPr>
        <w:t>ywhere</w:t>
      </w:r>
      <w:r w:rsidRPr="0048787A">
        <w:rPr>
          <w:rFonts w:asciiTheme="majorHAnsi" w:hAnsiTheme="majorHAnsi"/>
          <w:i/>
          <w:spacing w:val="-8"/>
          <w:sz w:val="18"/>
          <w:szCs w:val="18"/>
        </w:rPr>
        <w:t xml:space="preserve"> </w:t>
      </w:r>
      <w:r w:rsidRPr="0048787A">
        <w:rPr>
          <w:rFonts w:asciiTheme="majorHAnsi" w:hAnsiTheme="majorHAnsi"/>
          <w:i/>
          <w:sz w:val="18"/>
          <w:szCs w:val="18"/>
        </w:rPr>
        <w:t>R</w:t>
      </w:r>
      <w:r w:rsidRPr="0048787A">
        <w:rPr>
          <w:rFonts w:asciiTheme="majorHAnsi" w:hAnsiTheme="majorHAnsi"/>
          <w:i/>
          <w:spacing w:val="-1"/>
          <w:sz w:val="18"/>
          <w:szCs w:val="18"/>
        </w:rPr>
        <w:t>o</w:t>
      </w:r>
      <w:r w:rsidRPr="0048787A">
        <w:rPr>
          <w:rFonts w:asciiTheme="majorHAnsi" w:hAnsiTheme="majorHAnsi"/>
          <w:i/>
          <w:spacing w:val="1"/>
          <w:sz w:val="18"/>
          <w:szCs w:val="18"/>
        </w:rPr>
        <w:t>a</w:t>
      </w:r>
      <w:r w:rsidRPr="0048787A">
        <w:rPr>
          <w:rFonts w:asciiTheme="majorHAnsi" w:hAnsiTheme="majorHAnsi"/>
          <w:i/>
          <w:sz w:val="18"/>
          <w:szCs w:val="18"/>
        </w:rPr>
        <w:t>d</w:t>
      </w:r>
    </w:p>
    <w:p w14:paraId="6A6F0182" w14:textId="77777777" w:rsidR="00025DC7" w:rsidRPr="0048787A" w:rsidRDefault="0048787A">
      <w:pPr>
        <w:ind w:left="107"/>
        <w:rPr>
          <w:rFonts w:asciiTheme="majorHAnsi" w:hAnsiTheme="majorHAnsi"/>
          <w:sz w:val="18"/>
          <w:szCs w:val="18"/>
        </w:rPr>
      </w:pPr>
      <w:r w:rsidRPr="0048787A">
        <w:rPr>
          <w:rFonts w:asciiTheme="majorHAnsi" w:hAnsiTheme="majorHAnsi"/>
          <w:i/>
          <w:spacing w:val="-1"/>
          <w:sz w:val="18"/>
          <w:szCs w:val="18"/>
        </w:rPr>
        <w:t>C</w:t>
      </w:r>
      <w:r w:rsidRPr="0048787A">
        <w:rPr>
          <w:rFonts w:asciiTheme="majorHAnsi" w:hAnsiTheme="majorHAnsi"/>
          <w:i/>
          <w:spacing w:val="1"/>
          <w:sz w:val="18"/>
          <w:szCs w:val="18"/>
        </w:rPr>
        <w:t>o</w:t>
      </w:r>
      <w:r w:rsidRPr="0048787A">
        <w:rPr>
          <w:rFonts w:asciiTheme="majorHAnsi" w:hAnsiTheme="majorHAnsi"/>
          <w:i/>
          <w:sz w:val="18"/>
          <w:szCs w:val="18"/>
        </w:rPr>
        <w:t>v</w:t>
      </w:r>
      <w:r w:rsidRPr="0048787A">
        <w:rPr>
          <w:rFonts w:asciiTheme="majorHAnsi" w:hAnsiTheme="majorHAnsi"/>
          <w:i/>
          <w:spacing w:val="1"/>
          <w:sz w:val="18"/>
          <w:szCs w:val="18"/>
        </w:rPr>
        <w:t>en</w:t>
      </w:r>
      <w:r w:rsidRPr="0048787A">
        <w:rPr>
          <w:rFonts w:asciiTheme="majorHAnsi" w:hAnsiTheme="majorHAnsi"/>
          <w:i/>
          <w:sz w:val="18"/>
          <w:szCs w:val="18"/>
        </w:rPr>
        <w:t>t</w:t>
      </w:r>
      <w:r w:rsidRPr="0048787A">
        <w:rPr>
          <w:rFonts w:asciiTheme="majorHAnsi" w:hAnsiTheme="majorHAnsi"/>
          <w:i/>
          <w:spacing w:val="-1"/>
          <w:sz w:val="18"/>
          <w:szCs w:val="18"/>
        </w:rPr>
        <w:t>r</w:t>
      </w:r>
      <w:r w:rsidRPr="0048787A">
        <w:rPr>
          <w:rFonts w:asciiTheme="majorHAnsi" w:hAnsiTheme="majorHAnsi"/>
          <w:i/>
          <w:sz w:val="18"/>
          <w:szCs w:val="18"/>
        </w:rPr>
        <w:t>y</w:t>
      </w:r>
    </w:p>
    <w:p w14:paraId="3F99C2ED" w14:textId="77777777" w:rsidR="00025DC7" w:rsidRPr="0048787A" w:rsidRDefault="0048787A">
      <w:pPr>
        <w:ind w:left="107"/>
        <w:rPr>
          <w:rFonts w:asciiTheme="majorHAnsi" w:hAnsiTheme="majorHAnsi"/>
          <w:sz w:val="18"/>
          <w:szCs w:val="18"/>
        </w:rPr>
      </w:pPr>
      <w:r w:rsidRPr="0048787A">
        <w:rPr>
          <w:rFonts w:asciiTheme="majorHAnsi" w:hAnsiTheme="majorHAnsi"/>
          <w:i/>
          <w:spacing w:val="-1"/>
          <w:sz w:val="18"/>
          <w:szCs w:val="18"/>
        </w:rPr>
        <w:t>C</w:t>
      </w:r>
      <w:r w:rsidRPr="0048787A">
        <w:rPr>
          <w:rFonts w:asciiTheme="majorHAnsi" w:hAnsiTheme="majorHAnsi"/>
          <w:i/>
          <w:sz w:val="18"/>
          <w:szCs w:val="18"/>
        </w:rPr>
        <w:t>V6</w:t>
      </w:r>
      <w:r w:rsidRPr="0048787A">
        <w:rPr>
          <w:rFonts w:asciiTheme="majorHAnsi" w:hAnsiTheme="majorHAnsi"/>
          <w:i/>
          <w:spacing w:val="-3"/>
          <w:sz w:val="18"/>
          <w:szCs w:val="18"/>
        </w:rPr>
        <w:t xml:space="preserve"> </w:t>
      </w:r>
      <w:r w:rsidRPr="0048787A">
        <w:rPr>
          <w:rFonts w:asciiTheme="majorHAnsi" w:hAnsiTheme="majorHAnsi"/>
          <w:i/>
          <w:spacing w:val="1"/>
          <w:sz w:val="18"/>
          <w:szCs w:val="18"/>
        </w:rPr>
        <w:t>7</w:t>
      </w:r>
      <w:r w:rsidRPr="0048787A">
        <w:rPr>
          <w:rFonts w:asciiTheme="majorHAnsi" w:hAnsiTheme="majorHAnsi"/>
          <w:i/>
          <w:sz w:val="18"/>
          <w:szCs w:val="18"/>
        </w:rPr>
        <w:t>RF</w:t>
      </w:r>
    </w:p>
    <w:p w14:paraId="08D7CAC1" w14:textId="77777777" w:rsidR="00025DC7" w:rsidRPr="0048787A" w:rsidRDefault="00025DC7">
      <w:pPr>
        <w:spacing w:before="8" w:line="220" w:lineRule="exact"/>
        <w:rPr>
          <w:rFonts w:asciiTheme="majorHAnsi" w:hAnsiTheme="majorHAnsi"/>
          <w:sz w:val="18"/>
          <w:szCs w:val="18"/>
        </w:rPr>
      </w:pPr>
    </w:p>
    <w:p w14:paraId="5989FA9F" w14:textId="77777777" w:rsidR="00025DC7" w:rsidRPr="0048787A" w:rsidRDefault="0048787A">
      <w:pPr>
        <w:ind w:left="107"/>
        <w:rPr>
          <w:rFonts w:asciiTheme="majorHAnsi" w:hAnsiTheme="majorHAnsi"/>
          <w:sz w:val="18"/>
          <w:szCs w:val="18"/>
        </w:rPr>
      </w:pPr>
      <w:r w:rsidRPr="0048787A">
        <w:rPr>
          <w:rFonts w:asciiTheme="majorHAnsi" w:hAnsiTheme="majorHAnsi"/>
          <w:i/>
          <w:sz w:val="18"/>
          <w:szCs w:val="18"/>
        </w:rPr>
        <w:t>T:</w:t>
      </w:r>
      <w:r w:rsidRPr="0048787A">
        <w:rPr>
          <w:rFonts w:asciiTheme="majorHAnsi" w:hAnsiTheme="majorHAnsi"/>
          <w:i/>
          <w:spacing w:val="-1"/>
          <w:sz w:val="18"/>
          <w:szCs w:val="18"/>
        </w:rPr>
        <w:t xml:space="preserve"> </w:t>
      </w:r>
      <w:r w:rsidRPr="0048787A">
        <w:rPr>
          <w:rFonts w:asciiTheme="majorHAnsi" w:hAnsiTheme="majorHAnsi"/>
          <w:i/>
          <w:spacing w:val="1"/>
          <w:sz w:val="18"/>
          <w:szCs w:val="18"/>
        </w:rPr>
        <w:t>024</w:t>
      </w:r>
      <w:r w:rsidRPr="0048787A">
        <w:rPr>
          <w:rFonts w:asciiTheme="majorHAnsi" w:hAnsiTheme="majorHAnsi"/>
          <w:i/>
          <w:spacing w:val="-1"/>
          <w:sz w:val="18"/>
          <w:szCs w:val="18"/>
        </w:rPr>
        <w:t>7</w:t>
      </w:r>
      <w:r w:rsidRPr="0048787A">
        <w:rPr>
          <w:rFonts w:asciiTheme="majorHAnsi" w:hAnsiTheme="majorHAnsi"/>
          <w:i/>
          <w:sz w:val="18"/>
          <w:szCs w:val="18"/>
        </w:rPr>
        <w:t>6</w:t>
      </w:r>
      <w:r w:rsidRPr="0048787A">
        <w:rPr>
          <w:rFonts w:asciiTheme="majorHAnsi" w:hAnsiTheme="majorHAnsi"/>
          <w:i/>
          <w:spacing w:val="-4"/>
          <w:sz w:val="18"/>
          <w:szCs w:val="18"/>
        </w:rPr>
        <w:t xml:space="preserve"> </w:t>
      </w:r>
      <w:r w:rsidRPr="0048787A">
        <w:rPr>
          <w:rFonts w:asciiTheme="majorHAnsi" w:hAnsiTheme="majorHAnsi"/>
          <w:i/>
          <w:spacing w:val="-1"/>
          <w:sz w:val="18"/>
          <w:szCs w:val="18"/>
        </w:rPr>
        <w:t>8</w:t>
      </w:r>
      <w:r w:rsidRPr="0048787A">
        <w:rPr>
          <w:rFonts w:asciiTheme="majorHAnsi" w:hAnsiTheme="majorHAnsi"/>
          <w:i/>
          <w:spacing w:val="1"/>
          <w:sz w:val="18"/>
          <w:szCs w:val="18"/>
        </w:rPr>
        <w:t>8</w:t>
      </w:r>
      <w:r w:rsidRPr="0048787A">
        <w:rPr>
          <w:rFonts w:asciiTheme="majorHAnsi" w:hAnsiTheme="majorHAnsi"/>
          <w:i/>
          <w:sz w:val="18"/>
          <w:szCs w:val="18"/>
        </w:rPr>
        <w:t>8</w:t>
      </w:r>
      <w:r w:rsidRPr="0048787A">
        <w:rPr>
          <w:rFonts w:asciiTheme="majorHAnsi" w:hAnsiTheme="majorHAnsi"/>
          <w:i/>
          <w:spacing w:val="-2"/>
          <w:sz w:val="18"/>
          <w:szCs w:val="18"/>
        </w:rPr>
        <w:t xml:space="preserve"> </w:t>
      </w:r>
      <w:r w:rsidRPr="0048787A">
        <w:rPr>
          <w:rFonts w:asciiTheme="majorHAnsi" w:hAnsiTheme="majorHAnsi"/>
          <w:i/>
          <w:spacing w:val="-1"/>
          <w:sz w:val="18"/>
          <w:szCs w:val="18"/>
        </w:rPr>
        <w:t>5</w:t>
      </w:r>
      <w:r w:rsidRPr="0048787A">
        <w:rPr>
          <w:rFonts w:asciiTheme="majorHAnsi" w:hAnsiTheme="majorHAnsi"/>
          <w:i/>
          <w:spacing w:val="1"/>
          <w:sz w:val="18"/>
          <w:szCs w:val="18"/>
        </w:rPr>
        <w:t>54</w:t>
      </w:r>
      <w:r w:rsidRPr="0048787A">
        <w:rPr>
          <w:rFonts w:asciiTheme="majorHAnsi" w:hAnsiTheme="majorHAnsi"/>
          <w:i/>
          <w:sz w:val="18"/>
          <w:szCs w:val="18"/>
        </w:rPr>
        <w:t>4</w:t>
      </w:r>
    </w:p>
    <w:p w14:paraId="1D607B8F" w14:textId="77777777" w:rsidR="00025DC7" w:rsidRPr="0048787A" w:rsidRDefault="0048787A">
      <w:pPr>
        <w:ind w:left="107"/>
        <w:rPr>
          <w:rFonts w:asciiTheme="majorHAnsi" w:hAnsiTheme="majorHAnsi"/>
          <w:sz w:val="18"/>
          <w:szCs w:val="18"/>
        </w:rPr>
      </w:pPr>
      <w:r w:rsidRPr="0048787A">
        <w:rPr>
          <w:rFonts w:asciiTheme="majorHAnsi" w:hAnsiTheme="majorHAnsi"/>
          <w:i/>
          <w:sz w:val="18"/>
          <w:szCs w:val="18"/>
        </w:rPr>
        <w:t>M:</w:t>
      </w:r>
      <w:r w:rsidRPr="0048787A">
        <w:rPr>
          <w:rFonts w:asciiTheme="majorHAnsi" w:hAnsiTheme="majorHAnsi"/>
          <w:i/>
          <w:spacing w:val="-1"/>
          <w:sz w:val="18"/>
          <w:szCs w:val="18"/>
        </w:rPr>
        <w:t xml:space="preserve"> </w:t>
      </w:r>
      <w:r w:rsidRPr="0048787A">
        <w:rPr>
          <w:rFonts w:asciiTheme="majorHAnsi" w:hAnsiTheme="majorHAnsi"/>
          <w:i/>
          <w:spacing w:val="1"/>
          <w:sz w:val="18"/>
          <w:szCs w:val="18"/>
        </w:rPr>
        <w:t>088</w:t>
      </w:r>
      <w:r w:rsidRPr="0048787A">
        <w:rPr>
          <w:rFonts w:asciiTheme="majorHAnsi" w:hAnsiTheme="majorHAnsi"/>
          <w:i/>
          <w:sz w:val="18"/>
          <w:szCs w:val="18"/>
        </w:rPr>
        <w:t>7</w:t>
      </w:r>
      <w:r w:rsidRPr="0048787A">
        <w:rPr>
          <w:rFonts w:asciiTheme="majorHAnsi" w:hAnsiTheme="majorHAnsi"/>
          <w:i/>
          <w:spacing w:val="-4"/>
          <w:sz w:val="18"/>
          <w:szCs w:val="18"/>
        </w:rPr>
        <w:t xml:space="preserve"> </w:t>
      </w:r>
      <w:r w:rsidRPr="0048787A">
        <w:rPr>
          <w:rFonts w:asciiTheme="majorHAnsi" w:hAnsiTheme="majorHAnsi"/>
          <w:i/>
          <w:spacing w:val="1"/>
          <w:sz w:val="18"/>
          <w:szCs w:val="18"/>
        </w:rPr>
        <w:t>22</w:t>
      </w:r>
      <w:r w:rsidRPr="0048787A">
        <w:rPr>
          <w:rFonts w:asciiTheme="majorHAnsi" w:hAnsiTheme="majorHAnsi"/>
          <w:i/>
          <w:sz w:val="18"/>
          <w:szCs w:val="18"/>
        </w:rPr>
        <w:t>2</w:t>
      </w:r>
      <w:r w:rsidRPr="0048787A">
        <w:rPr>
          <w:rFonts w:asciiTheme="majorHAnsi" w:hAnsiTheme="majorHAnsi"/>
          <w:i/>
          <w:spacing w:val="-4"/>
          <w:sz w:val="18"/>
          <w:szCs w:val="18"/>
        </w:rPr>
        <w:t xml:space="preserve"> </w:t>
      </w:r>
      <w:r w:rsidRPr="0048787A">
        <w:rPr>
          <w:rFonts w:asciiTheme="majorHAnsi" w:hAnsiTheme="majorHAnsi"/>
          <w:i/>
          <w:spacing w:val="1"/>
          <w:sz w:val="18"/>
          <w:szCs w:val="18"/>
        </w:rPr>
        <w:t>9</w:t>
      </w:r>
      <w:r w:rsidRPr="0048787A">
        <w:rPr>
          <w:rFonts w:asciiTheme="majorHAnsi" w:hAnsiTheme="majorHAnsi"/>
          <w:i/>
          <w:spacing w:val="-1"/>
          <w:sz w:val="18"/>
          <w:szCs w:val="18"/>
        </w:rPr>
        <w:t>9</w:t>
      </w:r>
      <w:r w:rsidRPr="0048787A">
        <w:rPr>
          <w:rFonts w:asciiTheme="majorHAnsi" w:hAnsiTheme="majorHAnsi"/>
          <w:i/>
          <w:spacing w:val="1"/>
          <w:sz w:val="18"/>
          <w:szCs w:val="18"/>
        </w:rPr>
        <w:t>9</w:t>
      </w:r>
      <w:r w:rsidRPr="0048787A">
        <w:rPr>
          <w:rFonts w:asciiTheme="majorHAnsi" w:hAnsiTheme="majorHAnsi"/>
          <w:i/>
          <w:sz w:val="18"/>
          <w:szCs w:val="18"/>
        </w:rPr>
        <w:t>9</w:t>
      </w:r>
    </w:p>
    <w:p w14:paraId="1970CF9A" w14:textId="75CA1347" w:rsidR="00025DC7" w:rsidRPr="0048787A" w:rsidRDefault="0048787A">
      <w:pPr>
        <w:ind w:left="107"/>
        <w:rPr>
          <w:rFonts w:asciiTheme="majorHAnsi" w:hAnsiTheme="majorHAnsi"/>
          <w:sz w:val="18"/>
          <w:szCs w:val="18"/>
        </w:rPr>
      </w:pPr>
      <w:r w:rsidRPr="0048787A">
        <w:rPr>
          <w:rFonts w:asciiTheme="majorHAnsi" w:hAnsiTheme="majorHAnsi"/>
          <w:i/>
          <w:spacing w:val="1"/>
          <w:sz w:val="18"/>
          <w:szCs w:val="18"/>
        </w:rPr>
        <w:t>E</w:t>
      </w:r>
      <w:r w:rsidRPr="0048787A">
        <w:rPr>
          <w:rFonts w:asciiTheme="majorHAnsi" w:hAnsiTheme="majorHAnsi"/>
          <w:i/>
          <w:sz w:val="18"/>
          <w:szCs w:val="18"/>
        </w:rPr>
        <w:t>:</w:t>
      </w:r>
      <w:r w:rsidRPr="0048787A">
        <w:rPr>
          <w:rFonts w:asciiTheme="majorHAnsi" w:hAnsiTheme="majorHAnsi"/>
          <w:i/>
          <w:spacing w:val="-2"/>
          <w:sz w:val="18"/>
          <w:szCs w:val="18"/>
        </w:rPr>
        <w:t xml:space="preserve"> </w:t>
      </w:r>
      <w:r w:rsidRPr="0048787A">
        <w:rPr>
          <w:rFonts w:asciiTheme="majorHAnsi" w:hAnsiTheme="majorHAnsi"/>
          <w:i/>
          <w:spacing w:val="-49"/>
          <w:sz w:val="18"/>
          <w:szCs w:val="18"/>
        </w:rPr>
        <w:t xml:space="preserve"> </w:t>
      </w:r>
      <w:hyperlink r:id="rId6" w:history="1">
        <w:r w:rsidRPr="00E91EE7">
          <w:rPr>
            <w:rStyle w:val="Hyperlink"/>
            <w:rFonts w:asciiTheme="majorHAnsi" w:hAnsiTheme="majorHAnsi"/>
            <w:i/>
            <w:spacing w:val="1"/>
            <w:sz w:val="18"/>
            <w:szCs w:val="18"/>
          </w:rPr>
          <w:t>sonya@gmail.com</w:t>
        </w:r>
      </w:hyperlink>
    </w:p>
    <w:p w14:paraId="17D918B2" w14:textId="77777777" w:rsidR="00025DC7" w:rsidRPr="0048787A" w:rsidRDefault="00025DC7">
      <w:pPr>
        <w:spacing w:before="11" w:line="220" w:lineRule="exact"/>
        <w:rPr>
          <w:rFonts w:asciiTheme="majorHAnsi" w:hAnsiTheme="majorHAnsi"/>
          <w:sz w:val="18"/>
          <w:szCs w:val="18"/>
        </w:rPr>
      </w:pPr>
    </w:p>
    <w:p w14:paraId="7E951EA8" w14:textId="77777777" w:rsidR="00025DC7" w:rsidRPr="0048787A" w:rsidRDefault="0048787A">
      <w:pPr>
        <w:ind w:left="107"/>
        <w:rPr>
          <w:rFonts w:asciiTheme="majorHAnsi" w:hAnsiTheme="majorHAnsi"/>
          <w:sz w:val="18"/>
          <w:szCs w:val="18"/>
        </w:rPr>
      </w:pPr>
      <w:r w:rsidRPr="0048787A">
        <w:rPr>
          <w:rFonts w:asciiTheme="majorHAnsi" w:hAnsiTheme="majorHAnsi"/>
          <w:i/>
          <w:sz w:val="18"/>
          <w:szCs w:val="18"/>
        </w:rPr>
        <w:t>DO</w:t>
      </w:r>
      <w:r w:rsidRPr="0048787A">
        <w:rPr>
          <w:rFonts w:asciiTheme="majorHAnsi" w:hAnsiTheme="majorHAnsi"/>
          <w:i/>
          <w:spacing w:val="1"/>
          <w:sz w:val="18"/>
          <w:szCs w:val="18"/>
        </w:rPr>
        <w:t>B</w:t>
      </w:r>
      <w:r w:rsidRPr="0048787A">
        <w:rPr>
          <w:rFonts w:asciiTheme="majorHAnsi" w:hAnsiTheme="majorHAnsi"/>
          <w:i/>
          <w:sz w:val="18"/>
          <w:szCs w:val="18"/>
        </w:rPr>
        <w:t>:</w:t>
      </w:r>
      <w:r w:rsidRPr="0048787A">
        <w:rPr>
          <w:rFonts w:asciiTheme="majorHAnsi" w:hAnsiTheme="majorHAnsi"/>
          <w:i/>
          <w:spacing w:val="-4"/>
          <w:sz w:val="18"/>
          <w:szCs w:val="18"/>
        </w:rPr>
        <w:t xml:space="preserve"> </w:t>
      </w:r>
      <w:r w:rsidRPr="0048787A">
        <w:rPr>
          <w:rFonts w:asciiTheme="majorHAnsi" w:hAnsiTheme="majorHAnsi"/>
          <w:i/>
          <w:spacing w:val="1"/>
          <w:sz w:val="18"/>
          <w:szCs w:val="18"/>
        </w:rPr>
        <w:t>12</w:t>
      </w:r>
      <w:r w:rsidRPr="0048787A">
        <w:rPr>
          <w:rFonts w:asciiTheme="majorHAnsi" w:hAnsiTheme="majorHAnsi"/>
          <w:i/>
          <w:sz w:val="18"/>
          <w:szCs w:val="18"/>
        </w:rPr>
        <w:t>/</w:t>
      </w:r>
      <w:r w:rsidRPr="0048787A">
        <w:rPr>
          <w:rFonts w:asciiTheme="majorHAnsi" w:hAnsiTheme="majorHAnsi"/>
          <w:i/>
          <w:spacing w:val="3"/>
          <w:sz w:val="18"/>
          <w:szCs w:val="18"/>
        </w:rPr>
        <w:t>0</w:t>
      </w:r>
      <w:r w:rsidRPr="0048787A">
        <w:rPr>
          <w:rFonts w:asciiTheme="majorHAnsi" w:hAnsiTheme="majorHAnsi"/>
          <w:i/>
          <w:spacing w:val="1"/>
          <w:sz w:val="18"/>
          <w:szCs w:val="18"/>
        </w:rPr>
        <w:t>9</w:t>
      </w:r>
      <w:r w:rsidRPr="0048787A">
        <w:rPr>
          <w:rFonts w:asciiTheme="majorHAnsi" w:hAnsiTheme="majorHAnsi"/>
          <w:i/>
          <w:sz w:val="18"/>
          <w:szCs w:val="18"/>
        </w:rPr>
        <w:t>/</w:t>
      </w:r>
      <w:r w:rsidRPr="0048787A">
        <w:rPr>
          <w:rFonts w:asciiTheme="majorHAnsi" w:hAnsiTheme="majorHAnsi"/>
          <w:i/>
          <w:spacing w:val="-1"/>
          <w:sz w:val="18"/>
          <w:szCs w:val="18"/>
        </w:rPr>
        <w:t>1</w:t>
      </w:r>
      <w:r w:rsidRPr="0048787A">
        <w:rPr>
          <w:rFonts w:asciiTheme="majorHAnsi" w:hAnsiTheme="majorHAnsi"/>
          <w:i/>
          <w:spacing w:val="1"/>
          <w:sz w:val="18"/>
          <w:szCs w:val="18"/>
        </w:rPr>
        <w:t>98</w:t>
      </w:r>
      <w:r w:rsidRPr="0048787A">
        <w:rPr>
          <w:rFonts w:asciiTheme="majorHAnsi" w:hAnsiTheme="majorHAnsi"/>
          <w:i/>
          <w:sz w:val="18"/>
          <w:szCs w:val="18"/>
        </w:rPr>
        <w:t>5</w:t>
      </w:r>
    </w:p>
    <w:p w14:paraId="39C60380" w14:textId="77777777" w:rsidR="00025DC7" w:rsidRPr="0048787A" w:rsidRDefault="0048787A">
      <w:pPr>
        <w:ind w:left="107"/>
        <w:rPr>
          <w:rFonts w:asciiTheme="majorHAnsi" w:hAnsiTheme="majorHAnsi"/>
          <w:sz w:val="18"/>
          <w:szCs w:val="18"/>
        </w:rPr>
      </w:pPr>
      <w:r w:rsidRPr="0048787A">
        <w:rPr>
          <w:rFonts w:asciiTheme="majorHAnsi" w:hAnsiTheme="majorHAnsi"/>
          <w:i/>
          <w:sz w:val="18"/>
          <w:szCs w:val="18"/>
        </w:rPr>
        <w:t>Dr</w:t>
      </w:r>
      <w:r w:rsidRPr="0048787A">
        <w:rPr>
          <w:rFonts w:asciiTheme="majorHAnsi" w:hAnsiTheme="majorHAnsi"/>
          <w:i/>
          <w:spacing w:val="-1"/>
          <w:sz w:val="18"/>
          <w:szCs w:val="18"/>
        </w:rPr>
        <w:t>i</w:t>
      </w:r>
      <w:r w:rsidRPr="0048787A">
        <w:rPr>
          <w:rFonts w:asciiTheme="majorHAnsi" w:hAnsiTheme="majorHAnsi"/>
          <w:i/>
          <w:sz w:val="18"/>
          <w:szCs w:val="18"/>
        </w:rPr>
        <w:t>vi</w:t>
      </w:r>
      <w:r w:rsidRPr="0048787A">
        <w:rPr>
          <w:rFonts w:asciiTheme="majorHAnsi" w:hAnsiTheme="majorHAnsi"/>
          <w:i/>
          <w:spacing w:val="1"/>
          <w:sz w:val="18"/>
          <w:szCs w:val="18"/>
        </w:rPr>
        <w:t>n</w:t>
      </w:r>
      <w:r w:rsidRPr="0048787A">
        <w:rPr>
          <w:rFonts w:asciiTheme="majorHAnsi" w:hAnsiTheme="majorHAnsi"/>
          <w:i/>
          <w:sz w:val="18"/>
          <w:szCs w:val="18"/>
        </w:rPr>
        <w:t>g</w:t>
      </w:r>
      <w:r w:rsidRPr="0048787A">
        <w:rPr>
          <w:rFonts w:asciiTheme="majorHAnsi" w:hAnsiTheme="majorHAnsi"/>
          <w:i/>
          <w:spacing w:val="-5"/>
          <w:sz w:val="18"/>
          <w:szCs w:val="18"/>
        </w:rPr>
        <w:t xml:space="preserve"> </w:t>
      </w:r>
      <w:r w:rsidRPr="0048787A">
        <w:rPr>
          <w:rFonts w:asciiTheme="majorHAnsi" w:hAnsiTheme="majorHAnsi"/>
          <w:i/>
          <w:sz w:val="18"/>
          <w:szCs w:val="18"/>
        </w:rPr>
        <w:t>lice</w:t>
      </w:r>
      <w:r w:rsidRPr="0048787A">
        <w:rPr>
          <w:rFonts w:asciiTheme="majorHAnsi" w:hAnsiTheme="majorHAnsi"/>
          <w:i/>
          <w:spacing w:val="1"/>
          <w:sz w:val="18"/>
          <w:szCs w:val="18"/>
        </w:rPr>
        <w:t>n</w:t>
      </w:r>
      <w:r w:rsidRPr="0048787A">
        <w:rPr>
          <w:rFonts w:asciiTheme="majorHAnsi" w:hAnsiTheme="majorHAnsi"/>
          <w:i/>
          <w:spacing w:val="-1"/>
          <w:sz w:val="18"/>
          <w:szCs w:val="18"/>
        </w:rPr>
        <w:t>s</w:t>
      </w:r>
      <w:r w:rsidRPr="0048787A">
        <w:rPr>
          <w:rFonts w:asciiTheme="majorHAnsi" w:hAnsiTheme="majorHAnsi"/>
          <w:i/>
          <w:sz w:val="18"/>
          <w:szCs w:val="18"/>
        </w:rPr>
        <w:t>e:</w:t>
      </w:r>
      <w:r w:rsidRPr="0048787A">
        <w:rPr>
          <w:rFonts w:asciiTheme="majorHAnsi" w:hAnsiTheme="majorHAnsi"/>
          <w:i/>
          <w:spacing w:val="47"/>
          <w:sz w:val="18"/>
          <w:szCs w:val="18"/>
        </w:rPr>
        <w:t xml:space="preserve"> </w:t>
      </w:r>
      <w:r w:rsidRPr="0048787A">
        <w:rPr>
          <w:rFonts w:asciiTheme="majorHAnsi" w:hAnsiTheme="majorHAnsi"/>
          <w:i/>
          <w:sz w:val="18"/>
          <w:szCs w:val="18"/>
        </w:rPr>
        <w:t>Yes</w:t>
      </w:r>
    </w:p>
    <w:p w14:paraId="7C8111B3" w14:textId="77777777" w:rsidR="00025DC7" w:rsidRPr="0048787A" w:rsidRDefault="0048787A">
      <w:pPr>
        <w:spacing w:line="220" w:lineRule="exact"/>
        <w:ind w:left="107"/>
        <w:rPr>
          <w:rFonts w:asciiTheme="majorHAnsi" w:hAnsiTheme="majorHAnsi"/>
          <w:sz w:val="18"/>
          <w:szCs w:val="18"/>
        </w:rPr>
      </w:pPr>
      <w:r w:rsidRPr="0048787A">
        <w:rPr>
          <w:rFonts w:asciiTheme="majorHAnsi" w:hAnsiTheme="majorHAnsi"/>
          <w:i/>
          <w:spacing w:val="-1"/>
          <w:sz w:val="18"/>
          <w:szCs w:val="18"/>
        </w:rPr>
        <w:t>N</w:t>
      </w:r>
      <w:r w:rsidRPr="0048787A">
        <w:rPr>
          <w:rFonts w:asciiTheme="majorHAnsi" w:hAnsiTheme="majorHAnsi"/>
          <w:i/>
          <w:spacing w:val="1"/>
          <w:sz w:val="18"/>
          <w:szCs w:val="18"/>
        </w:rPr>
        <w:t>a</w:t>
      </w:r>
      <w:r w:rsidRPr="0048787A">
        <w:rPr>
          <w:rFonts w:asciiTheme="majorHAnsi" w:hAnsiTheme="majorHAnsi"/>
          <w:i/>
          <w:sz w:val="18"/>
          <w:szCs w:val="18"/>
        </w:rPr>
        <w:t>ti</w:t>
      </w:r>
      <w:r w:rsidRPr="0048787A">
        <w:rPr>
          <w:rFonts w:asciiTheme="majorHAnsi" w:hAnsiTheme="majorHAnsi"/>
          <w:i/>
          <w:spacing w:val="1"/>
          <w:sz w:val="18"/>
          <w:szCs w:val="18"/>
        </w:rPr>
        <w:t>ona</w:t>
      </w:r>
      <w:r w:rsidRPr="0048787A">
        <w:rPr>
          <w:rFonts w:asciiTheme="majorHAnsi" w:hAnsiTheme="majorHAnsi"/>
          <w:i/>
          <w:sz w:val="18"/>
          <w:szCs w:val="18"/>
        </w:rPr>
        <w:t>lity:</w:t>
      </w:r>
      <w:r w:rsidRPr="0048787A">
        <w:rPr>
          <w:rFonts w:asciiTheme="majorHAnsi" w:hAnsiTheme="majorHAnsi"/>
          <w:i/>
          <w:spacing w:val="-9"/>
          <w:sz w:val="18"/>
          <w:szCs w:val="18"/>
        </w:rPr>
        <w:t xml:space="preserve"> </w:t>
      </w:r>
      <w:r w:rsidRPr="0048787A">
        <w:rPr>
          <w:rFonts w:asciiTheme="majorHAnsi" w:hAnsiTheme="majorHAnsi"/>
          <w:i/>
          <w:sz w:val="18"/>
          <w:szCs w:val="18"/>
        </w:rPr>
        <w:t>B</w:t>
      </w:r>
      <w:r w:rsidRPr="0048787A">
        <w:rPr>
          <w:rFonts w:asciiTheme="majorHAnsi" w:hAnsiTheme="majorHAnsi"/>
          <w:i/>
          <w:spacing w:val="-1"/>
          <w:sz w:val="18"/>
          <w:szCs w:val="18"/>
        </w:rPr>
        <w:t>r</w:t>
      </w:r>
      <w:r w:rsidRPr="0048787A">
        <w:rPr>
          <w:rFonts w:asciiTheme="majorHAnsi" w:hAnsiTheme="majorHAnsi"/>
          <w:i/>
          <w:sz w:val="18"/>
          <w:szCs w:val="18"/>
        </w:rPr>
        <w:t>iti</w:t>
      </w:r>
      <w:r w:rsidRPr="0048787A">
        <w:rPr>
          <w:rFonts w:asciiTheme="majorHAnsi" w:hAnsiTheme="majorHAnsi"/>
          <w:i/>
          <w:spacing w:val="-1"/>
          <w:sz w:val="18"/>
          <w:szCs w:val="18"/>
        </w:rPr>
        <w:t>s</w:t>
      </w:r>
      <w:r w:rsidRPr="0048787A">
        <w:rPr>
          <w:rFonts w:asciiTheme="majorHAnsi" w:hAnsiTheme="majorHAnsi"/>
          <w:i/>
          <w:sz w:val="18"/>
          <w:szCs w:val="18"/>
        </w:rPr>
        <w:t>h</w:t>
      </w:r>
    </w:p>
    <w:p w14:paraId="7E90F5D0" w14:textId="77777777" w:rsidR="00025DC7" w:rsidRPr="0048787A" w:rsidRDefault="0048787A">
      <w:pPr>
        <w:spacing w:before="33"/>
        <w:ind w:left="192"/>
        <w:rPr>
          <w:rFonts w:asciiTheme="majorHAnsi" w:hAnsiTheme="majorHAnsi"/>
          <w:sz w:val="18"/>
          <w:szCs w:val="18"/>
        </w:rPr>
      </w:pPr>
      <w:r w:rsidRPr="0048787A">
        <w:rPr>
          <w:rFonts w:asciiTheme="majorHAnsi" w:hAnsiTheme="majorHAnsi"/>
          <w:sz w:val="18"/>
          <w:szCs w:val="18"/>
        </w:rPr>
        <w:br w:type="column"/>
      </w:r>
      <w:r w:rsidRPr="0048787A">
        <w:rPr>
          <w:rFonts w:asciiTheme="majorHAnsi" w:hAnsiTheme="majorHAnsi"/>
          <w:sz w:val="18"/>
          <w:szCs w:val="18"/>
        </w:rPr>
        <w:t>A</w:t>
      </w:r>
      <w:r w:rsidRPr="0048787A">
        <w:rPr>
          <w:rFonts w:asciiTheme="majorHAnsi" w:hAnsiTheme="majorHAnsi"/>
          <w:spacing w:val="-1"/>
          <w:sz w:val="18"/>
          <w:szCs w:val="18"/>
        </w:rPr>
        <w:t xml:space="preserve"> g</w:t>
      </w:r>
      <w:r w:rsidRPr="0048787A">
        <w:rPr>
          <w:rFonts w:asciiTheme="majorHAnsi" w:hAnsiTheme="majorHAnsi"/>
          <w:spacing w:val="1"/>
          <w:sz w:val="18"/>
          <w:szCs w:val="18"/>
        </w:rPr>
        <w:t>oo</w:t>
      </w:r>
      <w:r w:rsidRPr="0048787A">
        <w:rPr>
          <w:rFonts w:asciiTheme="majorHAnsi" w:hAnsiTheme="majorHAnsi"/>
          <w:sz w:val="18"/>
          <w:szCs w:val="18"/>
        </w:rPr>
        <w:t>d</w:t>
      </w:r>
      <w:r w:rsidRPr="0048787A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3"/>
          <w:sz w:val="18"/>
          <w:szCs w:val="18"/>
        </w:rPr>
        <w:t>a</w:t>
      </w:r>
      <w:r w:rsidRPr="0048787A">
        <w:rPr>
          <w:rFonts w:asciiTheme="majorHAnsi" w:hAnsiTheme="majorHAnsi"/>
          <w:spacing w:val="-5"/>
          <w:sz w:val="18"/>
          <w:szCs w:val="18"/>
        </w:rPr>
        <w:t>w</w:t>
      </w:r>
      <w:r w:rsidRPr="0048787A">
        <w:rPr>
          <w:rFonts w:asciiTheme="majorHAnsi" w:hAnsiTheme="majorHAnsi"/>
          <w:sz w:val="18"/>
          <w:szCs w:val="18"/>
        </w:rPr>
        <w:t>a</w:t>
      </w:r>
      <w:r w:rsidRPr="0048787A">
        <w:rPr>
          <w:rFonts w:asciiTheme="majorHAnsi" w:hAnsiTheme="majorHAnsi"/>
          <w:spacing w:val="1"/>
          <w:sz w:val="18"/>
          <w:szCs w:val="18"/>
        </w:rPr>
        <w:t>r</w:t>
      </w:r>
      <w:r w:rsidRPr="0048787A">
        <w:rPr>
          <w:rFonts w:asciiTheme="majorHAnsi" w:hAnsiTheme="majorHAnsi"/>
          <w:sz w:val="18"/>
          <w:szCs w:val="18"/>
        </w:rPr>
        <w:t>e</w:t>
      </w:r>
      <w:r w:rsidRPr="0048787A">
        <w:rPr>
          <w:rFonts w:asciiTheme="majorHAnsi" w:hAnsiTheme="majorHAnsi"/>
          <w:spacing w:val="-1"/>
          <w:sz w:val="18"/>
          <w:szCs w:val="18"/>
        </w:rPr>
        <w:t>n</w:t>
      </w:r>
      <w:r w:rsidRPr="0048787A">
        <w:rPr>
          <w:rFonts w:asciiTheme="majorHAnsi" w:hAnsiTheme="majorHAnsi"/>
          <w:spacing w:val="3"/>
          <w:sz w:val="18"/>
          <w:szCs w:val="18"/>
        </w:rPr>
        <w:t>e</w:t>
      </w:r>
      <w:r w:rsidRPr="0048787A">
        <w:rPr>
          <w:rFonts w:asciiTheme="majorHAnsi" w:hAnsiTheme="majorHAnsi"/>
          <w:spacing w:val="-1"/>
          <w:sz w:val="18"/>
          <w:szCs w:val="18"/>
        </w:rPr>
        <w:t>s</w:t>
      </w:r>
      <w:r w:rsidRPr="0048787A">
        <w:rPr>
          <w:rFonts w:asciiTheme="majorHAnsi" w:hAnsiTheme="majorHAnsi"/>
          <w:sz w:val="18"/>
          <w:szCs w:val="18"/>
        </w:rPr>
        <w:t>s</w:t>
      </w:r>
      <w:r w:rsidRPr="0048787A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1"/>
          <w:sz w:val="18"/>
          <w:szCs w:val="18"/>
        </w:rPr>
        <w:t>o</w:t>
      </w:r>
      <w:r w:rsidRPr="0048787A">
        <w:rPr>
          <w:rFonts w:asciiTheme="majorHAnsi" w:hAnsiTheme="majorHAnsi"/>
          <w:sz w:val="18"/>
          <w:szCs w:val="18"/>
        </w:rPr>
        <w:t>f</w:t>
      </w:r>
      <w:r w:rsidRPr="0048787A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3"/>
          <w:sz w:val="18"/>
          <w:szCs w:val="18"/>
        </w:rPr>
        <w:t>c</w:t>
      </w:r>
      <w:r w:rsidRPr="0048787A">
        <w:rPr>
          <w:rFonts w:asciiTheme="majorHAnsi" w:hAnsiTheme="majorHAnsi"/>
          <w:spacing w:val="-1"/>
          <w:sz w:val="18"/>
          <w:szCs w:val="18"/>
        </w:rPr>
        <w:t>u</w:t>
      </w:r>
      <w:r w:rsidRPr="0048787A">
        <w:rPr>
          <w:rFonts w:asciiTheme="majorHAnsi" w:hAnsiTheme="majorHAnsi"/>
          <w:spacing w:val="1"/>
          <w:sz w:val="18"/>
          <w:szCs w:val="18"/>
        </w:rPr>
        <w:t>rr</w:t>
      </w:r>
      <w:r w:rsidRPr="0048787A">
        <w:rPr>
          <w:rFonts w:asciiTheme="majorHAnsi" w:hAnsiTheme="majorHAnsi"/>
          <w:sz w:val="18"/>
          <w:szCs w:val="18"/>
        </w:rPr>
        <w:t>e</w:t>
      </w:r>
      <w:r w:rsidRPr="0048787A">
        <w:rPr>
          <w:rFonts w:asciiTheme="majorHAnsi" w:hAnsiTheme="majorHAnsi"/>
          <w:spacing w:val="1"/>
          <w:sz w:val="18"/>
          <w:szCs w:val="18"/>
        </w:rPr>
        <w:t>n</w:t>
      </w:r>
      <w:r w:rsidRPr="0048787A">
        <w:rPr>
          <w:rFonts w:asciiTheme="majorHAnsi" w:hAnsiTheme="majorHAnsi"/>
          <w:sz w:val="18"/>
          <w:szCs w:val="18"/>
        </w:rPr>
        <w:t>t</w:t>
      </w:r>
      <w:r w:rsidRPr="0048787A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48787A">
        <w:rPr>
          <w:rFonts w:asciiTheme="majorHAnsi" w:hAnsiTheme="majorHAnsi"/>
          <w:sz w:val="18"/>
          <w:szCs w:val="18"/>
        </w:rPr>
        <w:t>HR</w:t>
      </w:r>
      <w:r w:rsidRPr="0048787A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1"/>
          <w:sz w:val="18"/>
          <w:szCs w:val="18"/>
        </w:rPr>
        <w:t>b</w:t>
      </w:r>
      <w:r w:rsidRPr="0048787A">
        <w:rPr>
          <w:rFonts w:asciiTheme="majorHAnsi" w:hAnsiTheme="majorHAnsi"/>
          <w:sz w:val="18"/>
          <w:szCs w:val="18"/>
        </w:rPr>
        <w:t>est</w:t>
      </w:r>
      <w:r w:rsidRPr="0048787A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1"/>
          <w:sz w:val="18"/>
          <w:szCs w:val="18"/>
        </w:rPr>
        <w:t>pr</w:t>
      </w:r>
      <w:r w:rsidRPr="0048787A">
        <w:rPr>
          <w:rFonts w:asciiTheme="majorHAnsi" w:hAnsiTheme="majorHAnsi"/>
          <w:sz w:val="18"/>
          <w:szCs w:val="18"/>
        </w:rPr>
        <w:t>a</w:t>
      </w:r>
      <w:r w:rsidRPr="0048787A">
        <w:rPr>
          <w:rFonts w:asciiTheme="majorHAnsi" w:hAnsiTheme="majorHAnsi"/>
          <w:spacing w:val="1"/>
          <w:sz w:val="18"/>
          <w:szCs w:val="18"/>
        </w:rPr>
        <w:t>c</w:t>
      </w:r>
      <w:r w:rsidRPr="0048787A">
        <w:rPr>
          <w:rFonts w:asciiTheme="majorHAnsi" w:hAnsiTheme="majorHAnsi"/>
          <w:sz w:val="18"/>
          <w:szCs w:val="18"/>
        </w:rPr>
        <w:t>tice.</w:t>
      </w:r>
    </w:p>
    <w:p w14:paraId="1A331B16" w14:textId="77777777" w:rsidR="00025DC7" w:rsidRPr="0048787A" w:rsidRDefault="0048787A">
      <w:pPr>
        <w:spacing w:before="29" w:line="270" w:lineRule="auto"/>
        <w:ind w:left="192" w:right="866" w:firstLine="5"/>
        <w:rPr>
          <w:rFonts w:asciiTheme="majorHAnsi" w:hAnsiTheme="majorHAnsi"/>
          <w:sz w:val="18"/>
          <w:szCs w:val="18"/>
        </w:rPr>
      </w:pPr>
      <w:r w:rsidRPr="0048787A">
        <w:rPr>
          <w:rFonts w:asciiTheme="majorHAnsi" w:hAnsiTheme="majorHAnsi"/>
          <w:sz w:val="18"/>
          <w:szCs w:val="18"/>
        </w:rPr>
        <w:t>A</w:t>
      </w:r>
      <w:r w:rsidRPr="0048787A">
        <w:rPr>
          <w:rFonts w:asciiTheme="majorHAnsi" w:hAnsiTheme="majorHAnsi"/>
          <w:spacing w:val="4"/>
          <w:sz w:val="18"/>
          <w:szCs w:val="18"/>
        </w:rPr>
        <w:t>b</w:t>
      </w:r>
      <w:r w:rsidRPr="0048787A">
        <w:rPr>
          <w:rFonts w:asciiTheme="majorHAnsi" w:hAnsiTheme="majorHAnsi"/>
          <w:spacing w:val="2"/>
          <w:sz w:val="18"/>
          <w:szCs w:val="18"/>
        </w:rPr>
        <w:t>i</w:t>
      </w:r>
      <w:r w:rsidRPr="0048787A">
        <w:rPr>
          <w:rFonts w:asciiTheme="majorHAnsi" w:hAnsiTheme="majorHAnsi"/>
          <w:spacing w:val="4"/>
          <w:sz w:val="18"/>
          <w:szCs w:val="18"/>
        </w:rPr>
        <w:t>l</w:t>
      </w:r>
      <w:r w:rsidRPr="0048787A">
        <w:rPr>
          <w:rFonts w:asciiTheme="majorHAnsi" w:hAnsiTheme="majorHAnsi"/>
          <w:spacing w:val="2"/>
          <w:sz w:val="18"/>
          <w:szCs w:val="18"/>
        </w:rPr>
        <w:t>i</w:t>
      </w:r>
      <w:r w:rsidRPr="0048787A">
        <w:rPr>
          <w:rFonts w:asciiTheme="majorHAnsi" w:hAnsiTheme="majorHAnsi"/>
          <w:spacing w:val="4"/>
          <w:sz w:val="18"/>
          <w:szCs w:val="18"/>
        </w:rPr>
        <w:t>t</w:t>
      </w:r>
      <w:r w:rsidRPr="0048787A">
        <w:rPr>
          <w:rFonts w:asciiTheme="majorHAnsi" w:hAnsiTheme="majorHAnsi"/>
          <w:sz w:val="18"/>
          <w:szCs w:val="18"/>
        </w:rPr>
        <w:t xml:space="preserve">y </w:t>
      </w:r>
      <w:r w:rsidRPr="0048787A">
        <w:rPr>
          <w:rFonts w:asciiTheme="majorHAnsi" w:hAnsiTheme="majorHAnsi"/>
          <w:spacing w:val="2"/>
          <w:sz w:val="18"/>
          <w:szCs w:val="18"/>
        </w:rPr>
        <w:t>t</w:t>
      </w:r>
      <w:r w:rsidRPr="0048787A">
        <w:rPr>
          <w:rFonts w:asciiTheme="majorHAnsi" w:hAnsiTheme="majorHAnsi"/>
          <w:sz w:val="18"/>
          <w:szCs w:val="18"/>
        </w:rPr>
        <w:t>o</w:t>
      </w:r>
      <w:r w:rsidRPr="0048787A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1"/>
          <w:sz w:val="18"/>
          <w:szCs w:val="18"/>
        </w:rPr>
        <w:t>m</w:t>
      </w:r>
      <w:r w:rsidRPr="0048787A">
        <w:rPr>
          <w:rFonts w:asciiTheme="majorHAnsi" w:hAnsiTheme="majorHAnsi"/>
          <w:spacing w:val="3"/>
          <w:sz w:val="18"/>
          <w:szCs w:val="18"/>
        </w:rPr>
        <w:t>u</w:t>
      </w:r>
      <w:r w:rsidRPr="0048787A">
        <w:rPr>
          <w:rFonts w:asciiTheme="majorHAnsi" w:hAnsiTheme="majorHAnsi"/>
          <w:spacing w:val="2"/>
          <w:sz w:val="18"/>
          <w:szCs w:val="18"/>
        </w:rPr>
        <w:t>l</w:t>
      </w:r>
      <w:r w:rsidRPr="0048787A">
        <w:rPr>
          <w:rFonts w:asciiTheme="majorHAnsi" w:hAnsiTheme="majorHAnsi"/>
          <w:spacing w:val="4"/>
          <w:sz w:val="18"/>
          <w:szCs w:val="18"/>
        </w:rPr>
        <w:t>t</w:t>
      </w:r>
      <w:r w:rsidRPr="0048787A">
        <w:rPr>
          <w:rFonts w:asciiTheme="majorHAnsi" w:hAnsiTheme="majorHAnsi"/>
          <w:spacing w:val="8"/>
          <w:sz w:val="18"/>
          <w:szCs w:val="18"/>
        </w:rPr>
        <w:t>i</w:t>
      </w:r>
      <w:r w:rsidRPr="0048787A">
        <w:rPr>
          <w:rFonts w:asciiTheme="majorHAnsi" w:hAnsiTheme="majorHAnsi"/>
          <w:spacing w:val="1"/>
          <w:sz w:val="18"/>
          <w:szCs w:val="18"/>
        </w:rPr>
        <w:t>-</w:t>
      </w:r>
      <w:r w:rsidRPr="0048787A">
        <w:rPr>
          <w:rFonts w:asciiTheme="majorHAnsi" w:hAnsiTheme="majorHAnsi"/>
          <w:spacing w:val="2"/>
          <w:sz w:val="18"/>
          <w:szCs w:val="18"/>
        </w:rPr>
        <w:t>t</w:t>
      </w:r>
      <w:r w:rsidRPr="0048787A">
        <w:rPr>
          <w:rFonts w:asciiTheme="majorHAnsi" w:hAnsiTheme="majorHAnsi"/>
          <w:spacing w:val="5"/>
          <w:sz w:val="18"/>
          <w:szCs w:val="18"/>
        </w:rPr>
        <w:t>a</w:t>
      </w:r>
      <w:r w:rsidRPr="0048787A">
        <w:rPr>
          <w:rFonts w:asciiTheme="majorHAnsi" w:hAnsiTheme="majorHAnsi"/>
          <w:spacing w:val="4"/>
          <w:sz w:val="18"/>
          <w:szCs w:val="18"/>
        </w:rPr>
        <w:t>s</w:t>
      </w:r>
      <w:r w:rsidRPr="0048787A">
        <w:rPr>
          <w:rFonts w:asciiTheme="majorHAnsi" w:hAnsiTheme="majorHAnsi"/>
          <w:sz w:val="18"/>
          <w:szCs w:val="18"/>
        </w:rPr>
        <w:t>k w</w:t>
      </w:r>
      <w:r w:rsidRPr="0048787A">
        <w:rPr>
          <w:rFonts w:asciiTheme="majorHAnsi" w:hAnsiTheme="majorHAnsi"/>
          <w:spacing w:val="2"/>
          <w:sz w:val="18"/>
          <w:szCs w:val="18"/>
        </w:rPr>
        <w:t>i</w:t>
      </w:r>
      <w:r w:rsidRPr="0048787A">
        <w:rPr>
          <w:rFonts w:asciiTheme="majorHAnsi" w:hAnsiTheme="majorHAnsi"/>
          <w:spacing w:val="4"/>
          <w:sz w:val="18"/>
          <w:szCs w:val="18"/>
        </w:rPr>
        <w:t>t</w:t>
      </w:r>
      <w:r w:rsidRPr="0048787A">
        <w:rPr>
          <w:rFonts w:asciiTheme="majorHAnsi" w:hAnsiTheme="majorHAnsi"/>
          <w:spacing w:val="3"/>
          <w:sz w:val="18"/>
          <w:szCs w:val="18"/>
        </w:rPr>
        <w:t>h</w:t>
      </w:r>
      <w:r w:rsidRPr="0048787A">
        <w:rPr>
          <w:rFonts w:asciiTheme="majorHAnsi" w:hAnsiTheme="majorHAnsi"/>
          <w:spacing w:val="4"/>
          <w:sz w:val="18"/>
          <w:szCs w:val="18"/>
        </w:rPr>
        <w:t>i</w:t>
      </w:r>
      <w:r w:rsidRPr="0048787A">
        <w:rPr>
          <w:rFonts w:asciiTheme="majorHAnsi" w:hAnsiTheme="majorHAnsi"/>
          <w:sz w:val="18"/>
          <w:szCs w:val="18"/>
        </w:rPr>
        <w:t>n</w:t>
      </w:r>
      <w:r w:rsidRPr="0048787A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48787A">
        <w:rPr>
          <w:rFonts w:asciiTheme="majorHAnsi" w:hAnsiTheme="majorHAnsi"/>
          <w:sz w:val="18"/>
          <w:szCs w:val="18"/>
        </w:rPr>
        <w:t>a</w:t>
      </w:r>
      <w:r w:rsidRPr="0048787A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3"/>
          <w:sz w:val="18"/>
          <w:szCs w:val="18"/>
        </w:rPr>
        <w:t>d</w:t>
      </w:r>
      <w:r w:rsidRPr="0048787A">
        <w:rPr>
          <w:rFonts w:asciiTheme="majorHAnsi" w:hAnsiTheme="majorHAnsi"/>
          <w:spacing w:val="7"/>
          <w:sz w:val="18"/>
          <w:szCs w:val="18"/>
        </w:rPr>
        <w:t>e</w:t>
      </w:r>
      <w:r w:rsidRPr="0048787A">
        <w:rPr>
          <w:rFonts w:asciiTheme="majorHAnsi" w:hAnsiTheme="majorHAnsi"/>
          <w:spacing w:val="1"/>
          <w:sz w:val="18"/>
          <w:szCs w:val="18"/>
        </w:rPr>
        <w:t>m</w:t>
      </w:r>
      <w:r w:rsidRPr="0048787A">
        <w:rPr>
          <w:rFonts w:asciiTheme="majorHAnsi" w:hAnsiTheme="majorHAnsi"/>
          <w:spacing w:val="5"/>
          <w:sz w:val="18"/>
          <w:szCs w:val="18"/>
        </w:rPr>
        <w:t>a</w:t>
      </w:r>
      <w:r w:rsidRPr="0048787A">
        <w:rPr>
          <w:rFonts w:asciiTheme="majorHAnsi" w:hAnsiTheme="majorHAnsi"/>
          <w:spacing w:val="1"/>
          <w:sz w:val="18"/>
          <w:szCs w:val="18"/>
        </w:rPr>
        <w:t>n</w:t>
      </w:r>
      <w:r w:rsidRPr="0048787A">
        <w:rPr>
          <w:rFonts w:asciiTheme="majorHAnsi" w:hAnsiTheme="majorHAnsi"/>
          <w:spacing w:val="3"/>
          <w:sz w:val="18"/>
          <w:szCs w:val="18"/>
        </w:rPr>
        <w:t>d</w:t>
      </w:r>
      <w:r w:rsidRPr="0048787A">
        <w:rPr>
          <w:rFonts w:asciiTheme="majorHAnsi" w:hAnsiTheme="majorHAnsi"/>
          <w:spacing w:val="4"/>
          <w:sz w:val="18"/>
          <w:szCs w:val="18"/>
        </w:rPr>
        <w:t>i</w:t>
      </w:r>
      <w:r w:rsidRPr="0048787A">
        <w:rPr>
          <w:rFonts w:asciiTheme="majorHAnsi" w:hAnsiTheme="majorHAnsi"/>
          <w:spacing w:val="3"/>
          <w:sz w:val="18"/>
          <w:szCs w:val="18"/>
        </w:rPr>
        <w:t>n</w:t>
      </w:r>
      <w:r w:rsidRPr="0048787A">
        <w:rPr>
          <w:rFonts w:asciiTheme="majorHAnsi" w:hAnsiTheme="majorHAnsi"/>
          <w:sz w:val="18"/>
          <w:szCs w:val="18"/>
        </w:rPr>
        <w:t>g</w:t>
      </w:r>
      <w:r w:rsidRPr="0048787A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5"/>
          <w:sz w:val="18"/>
          <w:szCs w:val="18"/>
        </w:rPr>
        <w:t>a</w:t>
      </w:r>
      <w:r w:rsidRPr="0048787A">
        <w:rPr>
          <w:rFonts w:asciiTheme="majorHAnsi" w:hAnsiTheme="majorHAnsi"/>
          <w:spacing w:val="1"/>
          <w:sz w:val="18"/>
          <w:szCs w:val="18"/>
        </w:rPr>
        <w:t>n</w:t>
      </w:r>
      <w:r w:rsidRPr="0048787A">
        <w:rPr>
          <w:rFonts w:asciiTheme="majorHAnsi" w:hAnsiTheme="majorHAnsi"/>
          <w:sz w:val="18"/>
          <w:szCs w:val="18"/>
        </w:rPr>
        <w:t>d</w:t>
      </w:r>
      <w:r w:rsidRPr="0048787A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1"/>
          <w:sz w:val="18"/>
          <w:szCs w:val="18"/>
        </w:rPr>
        <w:t>f</w:t>
      </w:r>
      <w:r w:rsidRPr="0048787A">
        <w:rPr>
          <w:rFonts w:asciiTheme="majorHAnsi" w:hAnsiTheme="majorHAnsi"/>
          <w:spacing w:val="5"/>
          <w:sz w:val="18"/>
          <w:szCs w:val="18"/>
        </w:rPr>
        <w:t>a</w:t>
      </w:r>
      <w:r w:rsidRPr="0048787A">
        <w:rPr>
          <w:rFonts w:asciiTheme="majorHAnsi" w:hAnsiTheme="majorHAnsi"/>
          <w:spacing w:val="2"/>
          <w:sz w:val="18"/>
          <w:szCs w:val="18"/>
        </w:rPr>
        <w:t>s</w:t>
      </w:r>
      <w:r w:rsidRPr="0048787A">
        <w:rPr>
          <w:rFonts w:asciiTheme="majorHAnsi" w:hAnsiTheme="majorHAnsi"/>
          <w:sz w:val="18"/>
          <w:szCs w:val="18"/>
        </w:rPr>
        <w:t>t</w:t>
      </w:r>
      <w:r w:rsidRPr="0048787A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3"/>
          <w:sz w:val="18"/>
          <w:szCs w:val="18"/>
        </w:rPr>
        <w:t>pace</w:t>
      </w:r>
      <w:r w:rsidRPr="0048787A">
        <w:rPr>
          <w:rFonts w:asciiTheme="majorHAnsi" w:hAnsiTheme="majorHAnsi"/>
          <w:sz w:val="18"/>
          <w:szCs w:val="18"/>
        </w:rPr>
        <w:t>d</w:t>
      </w:r>
      <w:r w:rsidRPr="0048787A">
        <w:rPr>
          <w:rFonts w:asciiTheme="majorHAnsi" w:hAnsiTheme="majorHAnsi"/>
          <w:spacing w:val="3"/>
          <w:sz w:val="18"/>
          <w:szCs w:val="18"/>
        </w:rPr>
        <w:t xml:space="preserve"> env</w:t>
      </w:r>
      <w:r w:rsidRPr="0048787A">
        <w:rPr>
          <w:rFonts w:asciiTheme="majorHAnsi" w:hAnsiTheme="majorHAnsi"/>
          <w:spacing w:val="2"/>
          <w:sz w:val="18"/>
          <w:szCs w:val="18"/>
        </w:rPr>
        <w:t>i</w:t>
      </w:r>
      <w:r w:rsidRPr="0048787A">
        <w:rPr>
          <w:rFonts w:asciiTheme="majorHAnsi" w:hAnsiTheme="majorHAnsi"/>
          <w:spacing w:val="3"/>
          <w:sz w:val="18"/>
          <w:szCs w:val="18"/>
        </w:rPr>
        <w:t>ron</w:t>
      </w:r>
      <w:r w:rsidRPr="0048787A">
        <w:rPr>
          <w:rFonts w:asciiTheme="majorHAnsi" w:hAnsiTheme="majorHAnsi"/>
          <w:spacing w:val="1"/>
          <w:sz w:val="18"/>
          <w:szCs w:val="18"/>
        </w:rPr>
        <w:t>m</w:t>
      </w:r>
      <w:r w:rsidRPr="0048787A">
        <w:rPr>
          <w:rFonts w:asciiTheme="majorHAnsi" w:hAnsiTheme="majorHAnsi"/>
          <w:spacing w:val="5"/>
          <w:sz w:val="18"/>
          <w:szCs w:val="18"/>
        </w:rPr>
        <w:t>e</w:t>
      </w:r>
      <w:r w:rsidRPr="0048787A">
        <w:rPr>
          <w:rFonts w:asciiTheme="majorHAnsi" w:hAnsiTheme="majorHAnsi"/>
          <w:spacing w:val="3"/>
          <w:sz w:val="18"/>
          <w:szCs w:val="18"/>
        </w:rPr>
        <w:t>n</w:t>
      </w:r>
      <w:r w:rsidRPr="0048787A">
        <w:rPr>
          <w:rFonts w:asciiTheme="majorHAnsi" w:hAnsiTheme="majorHAnsi"/>
          <w:spacing w:val="2"/>
          <w:sz w:val="18"/>
          <w:szCs w:val="18"/>
        </w:rPr>
        <w:t>t</w:t>
      </w:r>
      <w:r w:rsidRPr="0048787A">
        <w:rPr>
          <w:rFonts w:asciiTheme="majorHAnsi" w:hAnsiTheme="majorHAnsi"/>
          <w:sz w:val="18"/>
          <w:szCs w:val="18"/>
        </w:rPr>
        <w:t>. G</w:t>
      </w:r>
      <w:r w:rsidRPr="0048787A">
        <w:rPr>
          <w:rFonts w:asciiTheme="majorHAnsi" w:hAnsiTheme="majorHAnsi"/>
          <w:spacing w:val="1"/>
          <w:sz w:val="18"/>
          <w:szCs w:val="18"/>
        </w:rPr>
        <w:t>oo</w:t>
      </w:r>
      <w:r w:rsidRPr="0048787A">
        <w:rPr>
          <w:rFonts w:asciiTheme="majorHAnsi" w:hAnsiTheme="majorHAnsi"/>
          <w:sz w:val="18"/>
          <w:szCs w:val="18"/>
        </w:rPr>
        <w:t>d</w:t>
      </w:r>
      <w:r w:rsidRPr="0048787A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-5"/>
          <w:sz w:val="18"/>
          <w:szCs w:val="18"/>
        </w:rPr>
        <w:t>w</w:t>
      </w:r>
      <w:r w:rsidRPr="0048787A">
        <w:rPr>
          <w:rFonts w:asciiTheme="majorHAnsi" w:hAnsiTheme="majorHAnsi"/>
          <w:spacing w:val="1"/>
          <w:sz w:val="18"/>
          <w:szCs w:val="18"/>
        </w:rPr>
        <w:t>or</w:t>
      </w:r>
      <w:r w:rsidRPr="0048787A">
        <w:rPr>
          <w:rFonts w:asciiTheme="majorHAnsi" w:hAnsiTheme="majorHAnsi"/>
          <w:spacing w:val="-1"/>
          <w:sz w:val="18"/>
          <w:szCs w:val="18"/>
        </w:rPr>
        <w:t>k</w:t>
      </w:r>
      <w:r w:rsidRPr="0048787A">
        <w:rPr>
          <w:rFonts w:asciiTheme="majorHAnsi" w:hAnsiTheme="majorHAnsi"/>
          <w:spacing w:val="2"/>
          <w:sz w:val="18"/>
          <w:szCs w:val="18"/>
        </w:rPr>
        <w:t>i</w:t>
      </w:r>
      <w:r w:rsidRPr="0048787A">
        <w:rPr>
          <w:rFonts w:asciiTheme="majorHAnsi" w:hAnsiTheme="majorHAnsi"/>
          <w:spacing w:val="1"/>
          <w:sz w:val="18"/>
          <w:szCs w:val="18"/>
        </w:rPr>
        <w:t>n</w:t>
      </w:r>
      <w:r w:rsidRPr="0048787A">
        <w:rPr>
          <w:rFonts w:asciiTheme="majorHAnsi" w:hAnsiTheme="majorHAnsi"/>
          <w:sz w:val="18"/>
          <w:szCs w:val="18"/>
        </w:rPr>
        <w:t>g</w:t>
      </w:r>
      <w:r w:rsidRPr="0048787A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1"/>
          <w:sz w:val="18"/>
          <w:szCs w:val="18"/>
        </w:rPr>
        <w:t>k</w:t>
      </w:r>
      <w:r w:rsidRPr="0048787A">
        <w:rPr>
          <w:rFonts w:asciiTheme="majorHAnsi" w:hAnsiTheme="majorHAnsi"/>
          <w:spacing w:val="-1"/>
          <w:sz w:val="18"/>
          <w:szCs w:val="18"/>
        </w:rPr>
        <w:t>n</w:t>
      </w:r>
      <w:r w:rsidRPr="0048787A">
        <w:rPr>
          <w:rFonts w:asciiTheme="majorHAnsi" w:hAnsiTheme="majorHAnsi"/>
          <w:spacing w:val="3"/>
          <w:sz w:val="18"/>
          <w:szCs w:val="18"/>
        </w:rPr>
        <w:t>o</w:t>
      </w:r>
      <w:r w:rsidRPr="0048787A">
        <w:rPr>
          <w:rFonts w:asciiTheme="majorHAnsi" w:hAnsiTheme="majorHAnsi"/>
          <w:spacing w:val="-2"/>
          <w:sz w:val="18"/>
          <w:szCs w:val="18"/>
        </w:rPr>
        <w:t>w</w:t>
      </w:r>
      <w:r w:rsidRPr="0048787A">
        <w:rPr>
          <w:rFonts w:asciiTheme="majorHAnsi" w:hAnsiTheme="majorHAnsi"/>
          <w:sz w:val="18"/>
          <w:szCs w:val="18"/>
        </w:rPr>
        <w:t>le</w:t>
      </w:r>
      <w:r w:rsidRPr="0048787A">
        <w:rPr>
          <w:rFonts w:asciiTheme="majorHAnsi" w:hAnsiTheme="majorHAnsi"/>
          <w:spacing w:val="1"/>
          <w:sz w:val="18"/>
          <w:szCs w:val="18"/>
        </w:rPr>
        <w:t>d</w:t>
      </w:r>
      <w:r w:rsidRPr="0048787A">
        <w:rPr>
          <w:rFonts w:asciiTheme="majorHAnsi" w:hAnsiTheme="majorHAnsi"/>
          <w:spacing w:val="-1"/>
          <w:sz w:val="18"/>
          <w:szCs w:val="18"/>
        </w:rPr>
        <w:t>g</w:t>
      </w:r>
      <w:r w:rsidRPr="0048787A">
        <w:rPr>
          <w:rFonts w:asciiTheme="majorHAnsi" w:hAnsiTheme="majorHAnsi"/>
          <w:sz w:val="18"/>
          <w:szCs w:val="18"/>
        </w:rPr>
        <w:t>e</w:t>
      </w:r>
      <w:r w:rsidRPr="0048787A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3"/>
          <w:sz w:val="18"/>
          <w:szCs w:val="18"/>
        </w:rPr>
        <w:t>o</w:t>
      </w:r>
      <w:r w:rsidRPr="0048787A">
        <w:rPr>
          <w:rFonts w:asciiTheme="majorHAnsi" w:hAnsiTheme="majorHAnsi"/>
          <w:sz w:val="18"/>
          <w:szCs w:val="18"/>
        </w:rPr>
        <w:t>f</w:t>
      </w:r>
      <w:r w:rsidRPr="0048787A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48787A">
        <w:rPr>
          <w:rFonts w:asciiTheme="majorHAnsi" w:hAnsiTheme="majorHAnsi"/>
          <w:sz w:val="18"/>
          <w:szCs w:val="18"/>
        </w:rPr>
        <w:t>c</w:t>
      </w:r>
      <w:r w:rsidRPr="0048787A">
        <w:rPr>
          <w:rFonts w:asciiTheme="majorHAnsi" w:hAnsiTheme="majorHAnsi"/>
          <w:spacing w:val="-1"/>
          <w:sz w:val="18"/>
          <w:szCs w:val="18"/>
        </w:rPr>
        <w:t>u</w:t>
      </w:r>
      <w:r w:rsidRPr="0048787A">
        <w:rPr>
          <w:rFonts w:asciiTheme="majorHAnsi" w:hAnsiTheme="majorHAnsi"/>
          <w:spacing w:val="1"/>
          <w:sz w:val="18"/>
          <w:szCs w:val="18"/>
        </w:rPr>
        <w:t>rr</w:t>
      </w:r>
      <w:r w:rsidRPr="0048787A">
        <w:rPr>
          <w:rFonts w:asciiTheme="majorHAnsi" w:hAnsiTheme="majorHAnsi"/>
          <w:sz w:val="18"/>
          <w:szCs w:val="18"/>
        </w:rPr>
        <w:t>e</w:t>
      </w:r>
      <w:r w:rsidRPr="0048787A">
        <w:rPr>
          <w:rFonts w:asciiTheme="majorHAnsi" w:hAnsiTheme="majorHAnsi"/>
          <w:spacing w:val="1"/>
          <w:sz w:val="18"/>
          <w:szCs w:val="18"/>
        </w:rPr>
        <w:t>n</w:t>
      </w:r>
      <w:r w:rsidRPr="0048787A">
        <w:rPr>
          <w:rFonts w:asciiTheme="majorHAnsi" w:hAnsiTheme="majorHAnsi"/>
          <w:sz w:val="18"/>
          <w:szCs w:val="18"/>
        </w:rPr>
        <w:t>t</w:t>
      </w:r>
      <w:r w:rsidRPr="0048787A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3"/>
          <w:sz w:val="18"/>
          <w:szCs w:val="18"/>
        </w:rPr>
        <w:t>e</w:t>
      </w:r>
      <w:r w:rsidRPr="0048787A">
        <w:rPr>
          <w:rFonts w:asciiTheme="majorHAnsi" w:hAnsiTheme="majorHAnsi"/>
          <w:spacing w:val="-4"/>
          <w:sz w:val="18"/>
          <w:szCs w:val="18"/>
        </w:rPr>
        <w:t>m</w:t>
      </w:r>
      <w:r w:rsidRPr="0048787A">
        <w:rPr>
          <w:rFonts w:asciiTheme="majorHAnsi" w:hAnsiTheme="majorHAnsi"/>
          <w:spacing w:val="1"/>
          <w:sz w:val="18"/>
          <w:szCs w:val="18"/>
        </w:rPr>
        <w:t>p</w:t>
      </w:r>
      <w:r w:rsidRPr="0048787A">
        <w:rPr>
          <w:rFonts w:asciiTheme="majorHAnsi" w:hAnsiTheme="majorHAnsi"/>
          <w:sz w:val="18"/>
          <w:szCs w:val="18"/>
        </w:rPr>
        <w:t>l</w:t>
      </w:r>
      <w:r w:rsidRPr="0048787A">
        <w:rPr>
          <w:rFonts w:asciiTheme="majorHAnsi" w:hAnsiTheme="majorHAnsi"/>
          <w:spacing w:val="3"/>
          <w:sz w:val="18"/>
          <w:szCs w:val="18"/>
        </w:rPr>
        <w:t>o</w:t>
      </w:r>
      <w:r w:rsidRPr="0048787A">
        <w:rPr>
          <w:rFonts w:asciiTheme="majorHAnsi" w:hAnsiTheme="majorHAnsi"/>
          <w:spacing w:val="-1"/>
          <w:sz w:val="18"/>
          <w:szCs w:val="18"/>
        </w:rPr>
        <w:t>ym</w:t>
      </w:r>
      <w:r w:rsidRPr="0048787A">
        <w:rPr>
          <w:rFonts w:asciiTheme="majorHAnsi" w:hAnsiTheme="majorHAnsi"/>
          <w:spacing w:val="3"/>
          <w:sz w:val="18"/>
          <w:szCs w:val="18"/>
        </w:rPr>
        <w:t>e</w:t>
      </w:r>
      <w:r w:rsidRPr="0048787A">
        <w:rPr>
          <w:rFonts w:asciiTheme="majorHAnsi" w:hAnsiTheme="majorHAnsi"/>
          <w:spacing w:val="-1"/>
          <w:sz w:val="18"/>
          <w:szCs w:val="18"/>
        </w:rPr>
        <w:t>n</w:t>
      </w:r>
      <w:r w:rsidRPr="0048787A">
        <w:rPr>
          <w:rFonts w:asciiTheme="majorHAnsi" w:hAnsiTheme="majorHAnsi"/>
          <w:sz w:val="18"/>
          <w:szCs w:val="18"/>
        </w:rPr>
        <w:t>t</w:t>
      </w:r>
      <w:r w:rsidRPr="0048787A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48787A">
        <w:rPr>
          <w:rFonts w:asciiTheme="majorHAnsi" w:hAnsiTheme="majorHAnsi"/>
          <w:sz w:val="18"/>
          <w:szCs w:val="18"/>
        </w:rPr>
        <w:t>l</w:t>
      </w:r>
      <w:r w:rsidRPr="0048787A">
        <w:rPr>
          <w:rFonts w:asciiTheme="majorHAnsi" w:hAnsiTheme="majorHAnsi"/>
          <w:spacing w:val="3"/>
          <w:sz w:val="18"/>
          <w:szCs w:val="18"/>
        </w:rPr>
        <w:t>e</w:t>
      </w:r>
      <w:r w:rsidRPr="0048787A">
        <w:rPr>
          <w:rFonts w:asciiTheme="majorHAnsi" w:hAnsiTheme="majorHAnsi"/>
          <w:spacing w:val="-1"/>
          <w:sz w:val="18"/>
          <w:szCs w:val="18"/>
        </w:rPr>
        <w:t>g</w:t>
      </w:r>
      <w:r w:rsidRPr="0048787A">
        <w:rPr>
          <w:rFonts w:asciiTheme="majorHAnsi" w:hAnsiTheme="majorHAnsi"/>
          <w:sz w:val="18"/>
          <w:szCs w:val="18"/>
        </w:rPr>
        <w:t>i</w:t>
      </w:r>
      <w:r w:rsidRPr="0048787A">
        <w:rPr>
          <w:rFonts w:asciiTheme="majorHAnsi" w:hAnsiTheme="majorHAnsi"/>
          <w:spacing w:val="-1"/>
          <w:sz w:val="18"/>
          <w:szCs w:val="18"/>
        </w:rPr>
        <w:t>s</w:t>
      </w:r>
      <w:r w:rsidRPr="0048787A">
        <w:rPr>
          <w:rFonts w:asciiTheme="majorHAnsi" w:hAnsiTheme="majorHAnsi"/>
          <w:sz w:val="18"/>
          <w:szCs w:val="18"/>
        </w:rPr>
        <w:t>l</w:t>
      </w:r>
      <w:r w:rsidRPr="0048787A">
        <w:rPr>
          <w:rFonts w:asciiTheme="majorHAnsi" w:hAnsiTheme="majorHAnsi"/>
          <w:spacing w:val="2"/>
          <w:sz w:val="18"/>
          <w:szCs w:val="18"/>
        </w:rPr>
        <w:t>a</w:t>
      </w:r>
      <w:r w:rsidRPr="0048787A">
        <w:rPr>
          <w:rFonts w:asciiTheme="majorHAnsi" w:hAnsiTheme="majorHAnsi"/>
          <w:sz w:val="18"/>
          <w:szCs w:val="18"/>
        </w:rPr>
        <w:t>t</w:t>
      </w:r>
      <w:r w:rsidRPr="0048787A">
        <w:rPr>
          <w:rFonts w:asciiTheme="majorHAnsi" w:hAnsiTheme="majorHAnsi"/>
          <w:spacing w:val="2"/>
          <w:sz w:val="18"/>
          <w:szCs w:val="18"/>
        </w:rPr>
        <w:t>i</w:t>
      </w:r>
      <w:r w:rsidRPr="0048787A">
        <w:rPr>
          <w:rFonts w:asciiTheme="majorHAnsi" w:hAnsiTheme="majorHAnsi"/>
          <w:spacing w:val="1"/>
          <w:sz w:val="18"/>
          <w:szCs w:val="18"/>
        </w:rPr>
        <w:t>o</w:t>
      </w:r>
      <w:r w:rsidRPr="0048787A">
        <w:rPr>
          <w:rFonts w:asciiTheme="majorHAnsi" w:hAnsiTheme="majorHAnsi"/>
          <w:spacing w:val="-1"/>
          <w:sz w:val="18"/>
          <w:szCs w:val="18"/>
        </w:rPr>
        <w:t>n</w:t>
      </w:r>
      <w:r w:rsidRPr="0048787A">
        <w:rPr>
          <w:rFonts w:asciiTheme="majorHAnsi" w:hAnsiTheme="majorHAnsi"/>
          <w:sz w:val="18"/>
          <w:szCs w:val="18"/>
        </w:rPr>
        <w:t>.</w:t>
      </w:r>
    </w:p>
    <w:p w14:paraId="35A2CB79" w14:textId="77777777" w:rsidR="00025DC7" w:rsidRPr="0048787A" w:rsidRDefault="0048787A">
      <w:pPr>
        <w:spacing w:before="3" w:line="270" w:lineRule="auto"/>
        <w:ind w:left="194" w:right="515" w:firstLine="2"/>
        <w:rPr>
          <w:rFonts w:asciiTheme="majorHAnsi" w:hAnsiTheme="majorHAnsi"/>
          <w:sz w:val="18"/>
          <w:szCs w:val="18"/>
        </w:rPr>
      </w:pPr>
      <w:r w:rsidRPr="0048787A">
        <w:rPr>
          <w:rFonts w:asciiTheme="majorHAnsi" w:hAnsiTheme="majorHAnsi"/>
          <w:sz w:val="18"/>
          <w:szCs w:val="18"/>
        </w:rPr>
        <w:pict w14:anchorId="5CF55AE9">
          <v:group id="_x0000_s1028" style="position:absolute;left:0;text-align:left;margin-left:214.25pt;margin-top:-39.45pt;width:9.1pt;height:64.2pt;z-index:-251658752;mso-position-horizontal-relative:page" coordorigin="4285,-789" coordsize="182,1284">
            <v:shape id="_x0000_s1033" type="#_x0000_t75" style="position:absolute;left:4285;top:-789;width:182;height:245">
              <v:imagedata r:id="rId5" o:title=""/>
            </v:shape>
            <v:shape id="_x0000_s1032" type="#_x0000_t75" style="position:absolute;left:4285;top:-530;width:182;height:245">
              <v:imagedata r:id="rId5" o:title=""/>
            </v:shape>
            <v:shape id="_x0000_s1031" type="#_x0000_t75" style="position:absolute;left:4285;top:-271;width:182;height:245">
              <v:imagedata r:id="rId5" o:title=""/>
            </v:shape>
            <v:shape id="_x0000_s1030" type="#_x0000_t75" style="position:absolute;left:4285;top:-9;width:182;height:245">
              <v:imagedata r:id="rId5" o:title=""/>
            </v:shape>
            <v:shape id="_x0000_s1029" type="#_x0000_t75" style="position:absolute;left:4285;top:250;width:182;height:245">
              <v:imagedata r:id="rId5" o:title=""/>
            </v:shape>
            <w10:wrap anchorx="page"/>
          </v:group>
        </w:pict>
      </w:r>
      <w:r w:rsidRPr="0048787A">
        <w:rPr>
          <w:rFonts w:asciiTheme="majorHAnsi" w:hAnsiTheme="majorHAnsi"/>
          <w:sz w:val="18"/>
          <w:szCs w:val="18"/>
        </w:rPr>
        <w:t>A</w:t>
      </w:r>
      <w:r w:rsidRPr="0048787A">
        <w:rPr>
          <w:rFonts w:asciiTheme="majorHAnsi" w:hAnsiTheme="majorHAnsi"/>
          <w:spacing w:val="6"/>
          <w:sz w:val="18"/>
          <w:szCs w:val="18"/>
        </w:rPr>
        <w:t>d</w:t>
      </w:r>
      <w:r w:rsidRPr="0048787A">
        <w:rPr>
          <w:rFonts w:asciiTheme="majorHAnsi" w:hAnsiTheme="majorHAnsi"/>
          <w:spacing w:val="1"/>
          <w:sz w:val="18"/>
          <w:szCs w:val="18"/>
        </w:rPr>
        <w:t>m</w:t>
      </w:r>
      <w:r w:rsidRPr="0048787A">
        <w:rPr>
          <w:rFonts w:asciiTheme="majorHAnsi" w:hAnsiTheme="majorHAnsi"/>
          <w:spacing w:val="4"/>
          <w:sz w:val="18"/>
          <w:szCs w:val="18"/>
        </w:rPr>
        <w:t>i</w:t>
      </w:r>
      <w:r w:rsidRPr="0048787A">
        <w:rPr>
          <w:rFonts w:asciiTheme="majorHAnsi" w:hAnsiTheme="majorHAnsi"/>
          <w:spacing w:val="1"/>
          <w:sz w:val="18"/>
          <w:szCs w:val="18"/>
        </w:rPr>
        <w:t>n</w:t>
      </w:r>
      <w:r w:rsidRPr="0048787A">
        <w:rPr>
          <w:rFonts w:asciiTheme="majorHAnsi" w:hAnsiTheme="majorHAnsi"/>
          <w:spacing w:val="4"/>
          <w:sz w:val="18"/>
          <w:szCs w:val="18"/>
        </w:rPr>
        <w:t>i</w:t>
      </w:r>
      <w:r w:rsidRPr="0048787A">
        <w:rPr>
          <w:rFonts w:asciiTheme="majorHAnsi" w:hAnsiTheme="majorHAnsi"/>
          <w:spacing w:val="2"/>
          <w:sz w:val="18"/>
          <w:szCs w:val="18"/>
        </w:rPr>
        <w:t>st</w:t>
      </w:r>
      <w:r w:rsidRPr="0048787A">
        <w:rPr>
          <w:rFonts w:asciiTheme="majorHAnsi" w:hAnsiTheme="majorHAnsi"/>
          <w:spacing w:val="5"/>
          <w:sz w:val="18"/>
          <w:szCs w:val="18"/>
        </w:rPr>
        <w:t>r</w:t>
      </w:r>
      <w:r w:rsidRPr="0048787A">
        <w:rPr>
          <w:rFonts w:asciiTheme="majorHAnsi" w:hAnsiTheme="majorHAnsi"/>
          <w:spacing w:val="3"/>
          <w:sz w:val="18"/>
          <w:szCs w:val="18"/>
        </w:rPr>
        <w:t>a</w:t>
      </w:r>
      <w:r w:rsidRPr="0048787A">
        <w:rPr>
          <w:rFonts w:asciiTheme="majorHAnsi" w:hAnsiTheme="majorHAnsi"/>
          <w:spacing w:val="4"/>
          <w:sz w:val="18"/>
          <w:szCs w:val="18"/>
        </w:rPr>
        <w:t>t</w:t>
      </w:r>
      <w:r w:rsidRPr="0048787A">
        <w:rPr>
          <w:rFonts w:asciiTheme="majorHAnsi" w:hAnsiTheme="majorHAnsi"/>
          <w:spacing w:val="2"/>
          <w:sz w:val="18"/>
          <w:szCs w:val="18"/>
        </w:rPr>
        <w:t>i</w:t>
      </w:r>
      <w:r w:rsidRPr="0048787A">
        <w:rPr>
          <w:rFonts w:asciiTheme="majorHAnsi" w:hAnsiTheme="majorHAnsi"/>
          <w:spacing w:val="3"/>
          <w:sz w:val="18"/>
          <w:szCs w:val="18"/>
        </w:rPr>
        <w:t>v</w:t>
      </w:r>
      <w:r w:rsidRPr="0048787A">
        <w:rPr>
          <w:rFonts w:asciiTheme="majorHAnsi" w:hAnsiTheme="majorHAnsi"/>
          <w:sz w:val="18"/>
          <w:szCs w:val="18"/>
        </w:rPr>
        <w:t>e</w:t>
      </w:r>
      <w:r w:rsidRPr="0048787A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48787A">
        <w:rPr>
          <w:rFonts w:asciiTheme="majorHAnsi" w:hAnsiTheme="majorHAnsi"/>
          <w:sz w:val="18"/>
          <w:szCs w:val="18"/>
        </w:rPr>
        <w:t>/</w:t>
      </w:r>
      <w:r w:rsidRPr="0048787A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3"/>
          <w:sz w:val="18"/>
          <w:szCs w:val="18"/>
        </w:rPr>
        <w:t>adv</w:t>
      </w:r>
      <w:r w:rsidRPr="0048787A">
        <w:rPr>
          <w:rFonts w:asciiTheme="majorHAnsi" w:hAnsiTheme="majorHAnsi"/>
          <w:spacing w:val="2"/>
          <w:sz w:val="18"/>
          <w:szCs w:val="18"/>
        </w:rPr>
        <w:t>is</w:t>
      </w:r>
      <w:r w:rsidRPr="0048787A">
        <w:rPr>
          <w:rFonts w:asciiTheme="majorHAnsi" w:hAnsiTheme="majorHAnsi"/>
          <w:spacing w:val="3"/>
          <w:sz w:val="18"/>
          <w:szCs w:val="18"/>
        </w:rPr>
        <w:t>o</w:t>
      </w:r>
      <w:r w:rsidRPr="0048787A">
        <w:rPr>
          <w:rFonts w:asciiTheme="majorHAnsi" w:hAnsiTheme="majorHAnsi"/>
          <w:spacing w:val="5"/>
          <w:sz w:val="18"/>
          <w:szCs w:val="18"/>
        </w:rPr>
        <w:t>r</w:t>
      </w:r>
      <w:r w:rsidRPr="0048787A">
        <w:rPr>
          <w:rFonts w:asciiTheme="majorHAnsi" w:hAnsiTheme="majorHAnsi"/>
          <w:sz w:val="18"/>
          <w:szCs w:val="18"/>
        </w:rPr>
        <w:t>y</w:t>
      </w:r>
      <w:r w:rsidRPr="0048787A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3"/>
          <w:sz w:val="18"/>
          <w:szCs w:val="18"/>
        </w:rPr>
        <w:t>e</w:t>
      </w:r>
      <w:r w:rsidRPr="0048787A">
        <w:rPr>
          <w:rFonts w:asciiTheme="majorHAnsi" w:hAnsiTheme="majorHAnsi"/>
          <w:spacing w:val="1"/>
          <w:sz w:val="18"/>
          <w:szCs w:val="18"/>
        </w:rPr>
        <w:t>x</w:t>
      </w:r>
      <w:r w:rsidRPr="0048787A">
        <w:rPr>
          <w:rFonts w:asciiTheme="majorHAnsi" w:hAnsiTheme="majorHAnsi"/>
          <w:spacing w:val="3"/>
          <w:sz w:val="18"/>
          <w:szCs w:val="18"/>
        </w:rPr>
        <w:t>pe</w:t>
      </w:r>
      <w:r w:rsidRPr="0048787A">
        <w:rPr>
          <w:rFonts w:asciiTheme="majorHAnsi" w:hAnsiTheme="majorHAnsi"/>
          <w:spacing w:val="5"/>
          <w:sz w:val="18"/>
          <w:szCs w:val="18"/>
        </w:rPr>
        <w:t>r</w:t>
      </w:r>
      <w:r w:rsidRPr="0048787A">
        <w:rPr>
          <w:rFonts w:asciiTheme="majorHAnsi" w:hAnsiTheme="majorHAnsi"/>
          <w:spacing w:val="2"/>
          <w:sz w:val="18"/>
          <w:szCs w:val="18"/>
        </w:rPr>
        <w:t>i</w:t>
      </w:r>
      <w:r w:rsidRPr="0048787A">
        <w:rPr>
          <w:rFonts w:asciiTheme="majorHAnsi" w:hAnsiTheme="majorHAnsi"/>
          <w:spacing w:val="5"/>
          <w:sz w:val="18"/>
          <w:szCs w:val="18"/>
        </w:rPr>
        <w:t>e</w:t>
      </w:r>
      <w:r w:rsidRPr="0048787A">
        <w:rPr>
          <w:rFonts w:asciiTheme="majorHAnsi" w:hAnsiTheme="majorHAnsi"/>
          <w:spacing w:val="1"/>
          <w:sz w:val="18"/>
          <w:szCs w:val="18"/>
        </w:rPr>
        <w:t>n</w:t>
      </w:r>
      <w:r w:rsidRPr="0048787A">
        <w:rPr>
          <w:rFonts w:asciiTheme="majorHAnsi" w:hAnsiTheme="majorHAnsi"/>
          <w:spacing w:val="3"/>
          <w:sz w:val="18"/>
          <w:szCs w:val="18"/>
        </w:rPr>
        <w:t>c</w:t>
      </w:r>
      <w:r w:rsidRPr="0048787A">
        <w:rPr>
          <w:rFonts w:asciiTheme="majorHAnsi" w:hAnsiTheme="majorHAnsi"/>
          <w:sz w:val="18"/>
          <w:szCs w:val="18"/>
        </w:rPr>
        <w:t>e</w:t>
      </w:r>
      <w:r w:rsidRPr="0048787A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4"/>
          <w:sz w:val="18"/>
          <w:szCs w:val="18"/>
        </w:rPr>
        <w:t>i</w:t>
      </w:r>
      <w:r w:rsidRPr="0048787A">
        <w:rPr>
          <w:rFonts w:asciiTheme="majorHAnsi" w:hAnsiTheme="majorHAnsi"/>
          <w:sz w:val="18"/>
          <w:szCs w:val="18"/>
        </w:rPr>
        <w:t>n</w:t>
      </w:r>
      <w:r w:rsidRPr="0048787A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48787A">
        <w:rPr>
          <w:rFonts w:asciiTheme="majorHAnsi" w:hAnsiTheme="majorHAnsi"/>
          <w:sz w:val="18"/>
          <w:szCs w:val="18"/>
        </w:rPr>
        <w:t>a</w:t>
      </w:r>
      <w:r w:rsidRPr="0048787A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5"/>
          <w:sz w:val="18"/>
          <w:szCs w:val="18"/>
        </w:rPr>
        <w:t>H</w:t>
      </w:r>
      <w:r w:rsidRPr="0048787A">
        <w:rPr>
          <w:rFonts w:asciiTheme="majorHAnsi" w:hAnsiTheme="majorHAnsi"/>
          <w:spacing w:val="3"/>
          <w:sz w:val="18"/>
          <w:szCs w:val="18"/>
        </w:rPr>
        <w:t>u</w:t>
      </w:r>
      <w:r w:rsidRPr="0048787A">
        <w:rPr>
          <w:rFonts w:asciiTheme="majorHAnsi" w:hAnsiTheme="majorHAnsi"/>
          <w:spacing w:val="1"/>
          <w:sz w:val="18"/>
          <w:szCs w:val="18"/>
        </w:rPr>
        <w:t>m</w:t>
      </w:r>
      <w:r w:rsidRPr="0048787A">
        <w:rPr>
          <w:rFonts w:asciiTheme="majorHAnsi" w:hAnsiTheme="majorHAnsi"/>
          <w:spacing w:val="5"/>
          <w:sz w:val="18"/>
          <w:szCs w:val="18"/>
        </w:rPr>
        <w:t>a</w:t>
      </w:r>
      <w:r w:rsidRPr="0048787A">
        <w:rPr>
          <w:rFonts w:asciiTheme="majorHAnsi" w:hAnsiTheme="majorHAnsi"/>
          <w:sz w:val="18"/>
          <w:szCs w:val="18"/>
        </w:rPr>
        <w:t xml:space="preserve">n </w:t>
      </w:r>
      <w:r w:rsidRPr="0048787A">
        <w:rPr>
          <w:rFonts w:asciiTheme="majorHAnsi" w:hAnsiTheme="majorHAnsi"/>
          <w:spacing w:val="1"/>
          <w:sz w:val="18"/>
          <w:szCs w:val="18"/>
        </w:rPr>
        <w:t>R</w:t>
      </w:r>
      <w:r w:rsidRPr="0048787A">
        <w:rPr>
          <w:rFonts w:asciiTheme="majorHAnsi" w:hAnsiTheme="majorHAnsi"/>
          <w:spacing w:val="5"/>
          <w:sz w:val="18"/>
          <w:szCs w:val="18"/>
        </w:rPr>
        <w:t>e</w:t>
      </w:r>
      <w:r w:rsidRPr="0048787A">
        <w:rPr>
          <w:rFonts w:asciiTheme="majorHAnsi" w:hAnsiTheme="majorHAnsi"/>
          <w:spacing w:val="2"/>
          <w:sz w:val="18"/>
          <w:szCs w:val="18"/>
        </w:rPr>
        <w:t>s</w:t>
      </w:r>
      <w:r w:rsidRPr="0048787A">
        <w:rPr>
          <w:rFonts w:asciiTheme="majorHAnsi" w:hAnsiTheme="majorHAnsi"/>
          <w:spacing w:val="6"/>
          <w:sz w:val="18"/>
          <w:szCs w:val="18"/>
        </w:rPr>
        <w:t>o</w:t>
      </w:r>
      <w:r w:rsidRPr="0048787A">
        <w:rPr>
          <w:rFonts w:asciiTheme="majorHAnsi" w:hAnsiTheme="majorHAnsi"/>
          <w:spacing w:val="1"/>
          <w:sz w:val="18"/>
          <w:szCs w:val="18"/>
        </w:rPr>
        <w:t>u</w:t>
      </w:r>
      <w:r w:rsidRPr="0048787A">
        <w:rPr>
          <w:rFonts w:asciiTheme="majorHAnsi" w:hAnsiTheme="majorHAnsi"/>
          <w:spacing w:val="3"/>
          <w:sz w:val="18"/>
          <w:szCs w:val="18"/>
        </w:rPr>
        <w:t>rc</w:t>
      </w:r>
      <w:r w:rsidRPr="0048787A">
        <w:rPr>
          <w:rFonts w:asciiTheme="majorHAnsi" w:hAnsiTheme="majorHAnsi"/>
          <w:spacing w:val="5"/>
          <w:sz w:val="18"/>
          <w:szCs w:val="18"/>
        </w:rPr>
        <w:t>e</w:t>
      </w:r>
      <w:r w:rsidRPr="0048787A">
        <w:rPr>
          <w:rFonts w:asciiTheme="majorHAnsi" w:hAnsiTheme="majorHAnsi"/>
          <w:sz w:val="18"/>
          <w:szCs w:val="18"/>
        </w:rPr>
        <w:t>s</w:t>
      </w:r>
      <w:r w:rsidRPr="0048787A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5"/>
          <w:sz w:val="18"/>
          <w:szCs w:val="18"/>
        </w:rPr>
        <w:t>e</w:t>
      </w:r>
      <w:r w:rsidRPr="0048787A">
        <w:rPr>
          <w:rFonts w:asciiTheme="majorHAnsi" w:hAnsiTheme="majorHAnsi"/>
          <w:spacing w:val="3"/>
          <w:sz w:val="18"/>
          <w:szCs w:val="18"/>
        </w:rPr>
        <w:t>nv</w:t>
      </w:r>
      <w:r w:rsidRPr="0048787A">
        <w:rPr>
          <w:rFonts w:asciiTheme="majorHAnsi" w:hAnsiTheme="majorHAnsi"/>
          <w:spacing w:val="2"/>
          <w:sz w:val="18"/>
          <w:szCs w:val="18"/>
        </w:rPr>
        <w:t>i</w:t>
      </w:r>
      <w:r w:rsidRPr="0048787A">
        <w:rPr>
          <w:rFonts w:asciiTheme="majorHAnsi" w:hAnsiTheme="majorHAnsi"/>
          <w:spacing w:val="3"/>
          <w:sz w:val="18"/>
          <w:szCs w:val="18"/>
        </w:rPr>
        <w:t>ro</w:t>
      </w:r>
      <w:r w:rsidRPr="0048787A">
        <w:rPr>
          <w:rFonts w:asciiTheme="majorHAnsi" w:hAnsiTheme="majorHAnsi"/>
          <w:spacing w:val="6"/>
          <w:sz w:val="18"/>
          <w:szCs w:val="18"/>
        </w:rPr>
        <w:t>n</w:t>
      </w:r>
      <w:r w:rsidRPr="0048787A">
        <w:rPr>
          <w:rFonts w:asciiTheme="majorHAnsi" w:hAnsiTheme="majorHAnsi"/>
          <w:spacing w:val="1"/>
          <w:sz w:val="18"/>
          <w:szCs w:val="18"/>
        </w:rPr>
        <w:t>m</w:t>
      </w:r>
      <w:r w:rsidRPr="0048787A">
        <w:rPr>
          <w:rFonts w:asciiTheme="majorHAnsi" w:hAnsiTheme="majorHAnsi"/>
          <w:spacing w:val="5"/>
          <w:sz w:val="18"/>
          <w:szCs w:val="18"/>
        </w:rPr>
        <w:t>e</w:t>
      </w:r>
      <w:r w:rsidRPr="0048787A">
        <w:rPr>
          <w:rFonts w:asciiTheme="majorHAnsi" w:hAnsiTheme="majorHAnsi"/>
          <w:spacing w:val="1"/>
          <w:sz w:val="18"/>
          <w:szCs w:val="18"/>
        </w:rPr>
        <w:t>n</w:t>
      </w:r>
      <w:r w:rsidRPr="0048787A">
        <w:rPr>
          <w:rFonts w:asciiTheme="majorHAnsi" w:hAnsiTheme="majorHAnsi"/>
          <w:spacing w:val="2"/>
          <w:sz w:val="18"/>
          <w:szCs w:val="18"/>
        </w:rPr>
        <w:t>t</w:t>
      </w:r>
      <w:r w:rsidRPr="0048787A">
        <w:rPr>
          <w:rFonts w:asciiTheme="majorHAnsi" w:hAnsiTheme="majorHAnsi"/>
          <w:sz w:val="18"/>
          <w:szCs w:val="18"/>
        </w:rPr>
        <w:t xml:space="preserve">. </w:t>
      </w:r>
      <w:r w:rsidRPr="0048787A">
        <w:rPr>
          <w:rFonts w:asciiTheme="majorHAnsi" w:hAnsiTheme="majorHAnsi"/>
          <w:spacing w:val="3"/>
          <w:sz w:val="18"/>
          <w:szCs w:val="18"/>
        </w:rPr>
        <w:t>E</w:t>
      </w:r>
      <w:r w:rsidRPr="0048787A">
        <w:rPr>
          <w:rFonts w:asciiTheme="majorHAnsi" w:hAnsiTheme="majorHAnsi"/>
          <w:spacing w:val="1"/>
          <w:sz w:val="18"/>
          <w:szCs w:val="18"/>
        </w:rPr>
        <w:t>x</w:t>
      </w:r>
      <w:r w:rsidRPr="0048787A">
        <w:rPr>
          <w:rFonts w:asciiTheme="majorHAnsi" w:hAnsiTheme="majorHAnsi"/>
          <w:spacing w:val="3"/>
          <w:sz w:val="18"/>
          <w:szCs w:val="18"/>
        </w:rPr>
        <w:t>pe</w:t>
      </w:r>
      <w:r w:rsidRPr="0048787A">
        <w:rPr>
          <w:rFonts w:asciiTheme="majorHAnsi" w:hAnsiTheme="majorHAnsi"/>
          <w:spacing w:val="5"/>
          <w:sz w:val="18"/>
          <w:szCs w:val="18"/>
        </w:rPr>
        <w:t>r</w:t>
      </w:r>
      <w:r w:rsidRPr="0048787A">
        <w:rPr>
          <w:rFonts w:asciiTheme="majorHAnsi" w:hAnsiTheme="majorHAnsi"/>
          <w:spacing w:val="2"/>
          <w:sz w:val="18"/>
          <w:szCs w:val="18"/>
        </w:rPr>
        <w:t>i</w:t>
      </w:r>
      <w:r w:rsidRPr="0048787A">
        <w:rPr>
          <w:rFonts w:asciiTheme="majorHAnsi" w:hAnsiTheme="majorHAnsi"/>
          <w:spacing w:val="5"/>
          <w:sz w:val="18"/>
          <w:szCs w:val="18"/>
        </w:rPr>
        <w:t>e</w:t>
      </w:r>
      <w:r w:rsidRPr="0048787A">
        <w:rPr>
          <w:rFonts w:asciiTheme="majorHAnsi" w:hAnsiTheme="majorHAnsi"/>
          <w:spacing w:val="1"/>
          <w:sz w:val="18"/>
          <w:szCs w:val="18"/>
        </w:rPr>
        <w:t>n</w:t>
      </w:r>
      <w:r w:rsidRPr="0048787A">
        <w:rPr>
          <w:rFonts w:asciiTheme="majorHAnsi" w:hAnsiTheme="majorHAnsi"/>
          <w:spacing w:val="5"/>
          <w:sz w:val="18"/>
          <w:szCs w:val="18"/>
        </w:rPr>
        <w:t>c</w:t>
      </w:r>
      <w:r w:rsidRPr="0048787A">
        <w:rPr>
          <w:rFonts w:asciiTheme="majorHAnsi" w:hAnsiTheme="majorHAnsi"/>
          <w:sz w:val="18"/>
          <w:szCs w:val="18"/>
        </w:rPr>
        <w:t>e</w:t>
      </w:r>
      <w:r w:rsidRPr="0048787A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6"/>
          <w:sz w:val="18"/>
          <w:szCs w:val="18"/>
        </w:rPr>
        <w:t>o</w:t>
      </w:r>
      <w:r w:rsidRPr="0048787A">
        <w:rPr>
          <w:rFonts w:asciiTheme="majorHAnsi" w:hAnsiTheme="majorHAnsi"/>
          <w:sz w:val="18"/>
          <w:szCs w:val="18"/>
        </w:rPr>
        <w:t>f</w:t>
      </w:r>
      <w:r w:rsidRPr="0048787A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4"/>
          <w:sz w:val="18"/>
          <w:szCs w:val="18"/>
        </w:rPr>
        <w:t>P</w:t>
      </w:r>
      <w:r w:rsidRPr="0048787A">
        <w:rPr>
          <w:rFonts w:asciiTheme="majorHAnsi" w:hAnsiTheme="majorHAnsi"/>
          <w:spacing w:val="3"/>
          <w:sz w:val="18"/>
          <w:szCs w:val="18"/>
        </w:rPr>
        <w:t>eop</w:t>
      </w:r>
      <w:r w:rsidRPr="0048787A">
        <w:rPr>
          <w:rFonts w:asciiTheme="majorHAnsi" w:hAnsiTheme="majorHAnsi"/>
          <w:spacing w:val="2"/>
          <w:sz w:val="18"/>
          <w:szCs w:val="18"/>
        </w:rPr>
        <w:t>l</w:t>
      </w:r>
      <w:r w:rsidRPr="0048787A">
        <w:rPr>
          <w:rFonts w:asciiTheme="majorHAnsi" w:hAnsiTheme="majorHAnsi"/>
          <w:spacing w:val="5"/>
          <w:sz w:val="18"/>
          <w:szCs w:val="18"/>
        </w:rPr>
        <w:t>e</w:t>
      </w:r>
      <w:r w:rsidRPr="0048787A">
        <w:rPr>
          <w:rFonts w:asciiTheme="majorHAnsi" w:hAnsiTheme="majorHAnsi"/>
          <w:spacing w:val="2"/>
          <w:sz w:val="18"/>
          <w:szCs w:val="18"/>
        </w:rPr>
        <w:t>S</w:t>
      </w:r>
      <w:r w:rsidRPr="0048787A">
        <w:rPr>
          <w:rFonts w:asciiTheme="majorHAnsi" w:hAnsiTheme="majorHAnsi"/>
          <w:spacing w:val="3"/>
          <w:sz w:val="18"/>
          <w:szCs w:val="18"/>
        </w:rPr>
        <w:t>of</w:t>
      </w:r>
      <w:r w:rsidRPr="0048787A">
        <w:rPr>
          <w:rFonts w:asciiTheme="majorHAnsi" w:hAnsiTheme="majorHAnsi"/>
          <w:sz w:val="18"/>
          <w:szCs w:val="18"/>
        </w:rPr>
        <w:t>t</w:t>
      </w:r>
      <w:r w:rsidRPr="0048787A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48787A">
        <w:rPr>
          <w:rFonts w:asciiTheme="majorHAnsi" w:hAnsiTheme="majorHAnsi"/>
          <w:sz w:val="18"/>
          <w:szCs w:val="18"/>
        </w:rPr>
        <w:t>/</w:t>
      </w:r>
      <w:r w:rsidRPr="0048787A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3"/>
          <w:sz w:val="18"/>
          <w:szCs w:val="18"/>
        </w:rPr>
        <w:t>q</w:t>
      </w:r>
      <w:r w:rsidRPr="0048787A">
        <w:rPr>
          <w:rFonts w:asciiTheme="majorHAnsi" w:hAnsiTheme="majorHAnsi"/>
          <w:spacing w:val="1"/>
          <w:sz w:val="18"/>
          <w:szCs w:val="18"/>
        </w:rPr>
        <w:t>u</w:t>
      </w:r>
      <w:r w:rsidRPr="0048787A">
        <w:rPr>
          <w:rFonts w:asciiTheme="majorHAnsi" w:hAnsiTheme="majorHAnsi"/>
          <w:spacing w:val="3"/>
          <w:sz w:val="18"/>
          <w:szCs w:val="18"/>
        </w:rPr>
        <w:t>e</w:t>
      </w:r>
      <w:r w:rsidRPr="0048787A">
        <w:rPr>
          <w:rFonts w:asciiTheme="majorHAnsi" w:hAnsiTheme="majorHAnsi"/>
          <w:spacing w:val="5"/>
          <w:sz w:val="18"/>
          <w:szCs w:val="18"/>
        </w:rPr>
        <w:t>r</w:t>
      </w:r>
      <w:r w:rsidRPr="0048787A">
        <w:rPr>
          <w:rFonts w:asciiTheme="majorHAnsi" w:hAnsiTheme="majorHAnsi"/>
          <w:sz w:val="18"/>
          <w:szCs w:val="18"/>
        </w:rPr>
        <w:t>y</w:t>
      </w:r>
      <w:r w:rsidRPr="0048787A">
        <w:rPr>
          <w:rFonts w:asciiTheme="majorHAnsi" w:hAnsiTheme="majorHAnsi"/>
          <w:spacing w:val="1"/>
          <w:sz w:val="18"/>
          <w:szCs w:val="18"/>
        </w:rPr>
        <w:t xml:space="preserve"> m</w:t>
      </w:r>
      <w:r w:rsidRPr="0048787A">
        <w:rPr>
          <w:rFonts w:asciiTheme="majorHAnsi" w:hAnsiTheme="majorHAnsi"/>
          <w:spacing w:val="5"/>
          <w:sz w:val="18"/>
          <w:szCs w:val="18"/>
        </w:rPr>
        <w:t>a</w:t>
      </w:r>
      <w:r w:rsidRPr="0048787A">
        <w:rPr>
          <w:rFonts w:asciiTheme="majorHAnsi" w:hAnsiTheme="majorHAnsi"/>
          <w:spacing w:val="3"/>
          <w:sz w:val="18"/>
          <w:szCs w:val="18"/>
        </w:rPr>
        <w:t>n</w:t>
      </w:r>
      <w:r w:rsidRPr="0048787A">
        <w:rPr>
          <w:rFonts w:asciiTheme="majorHAnsi" w:hAnsiTheme="majorHAnsi"/>
          <w:spacing w:val="5"/>
          <w:sz w:val="18"/>
          <w:szCs w:val="18"/>
        </w:rPr>
        <w:t>a</w:t>
      </w:r>
      <w:r w:rsidRPr="0048787A">
        <w:rPr>
          <w:rFonts w:asciiTheme="majorHAnsi" w:hAnsiTheme="majorHAnsi"/>
          <w:spacing w:val="1"/>
          <w:sz w:val="18"/>
          <w:szCs w:val="18"/>
        </w:rPr>
        <w:t>g</w:t>
      </w:r>
      <w:r w:rsidRPr="0048787A">
        <w:rPr>
          <w:rFonts w:asciiTheme="majorHAnsi" w:hAnsiTheme="majorHAnsi"/>
          <w:spacing w:val="3"/>
          <w:sz w:val="18"/>
          <w:szCs w:val="18"/>
        </w:rPr>
        <w:t>er</w:t>
      </w:r>
      <w:r w:rsidRPr="0048787A">
        <w:rPr>
          <w:rFonts w:asciiTheme="majorHAnsi" w:hAnsiTheme="majorHAnsi"/>
          <w:sz w:val="18"/>
          <w:szCs w:val="18"/>
        </w:rPr>
        <w:t>.</w:t>
      </w:r>
    </w:p>
    <w:p w14:paraId="4164A870" w14:textId="77777777" w:rsidR="00025DC7" w:rsidRPr="0048787A" w:rsidRDefault="00025DC7">
      <w:pPr>
        <w:spacing w:before="4" w:line="240" w:lineRule="exact"/>
        <w:rPr>
          <w:rFonts w:asciiTheme="majorHAnsi" w:hAnsiTheme="majorHAnsi"/>
          <w:sz w:val="18"/>
          <w:szCs w:val="18"/>
        </w:rPr>
      </w:pPr>
    </w:p>
    <w:p w14:paraId="4D9EB577" w14:textId="77777777" w:rsidR="00025DC7" w:rsidRPr="0048787A" w:rsidRDefault="0048787A">
      <w:pPr>
        <w:rPr>
          <w:rFonts w:asciiTheme="majorHAnsi" w:hAnsiTheme="majorHAnsi"/>
          <w:sz w:val="18"/>
          <w:szCs w:val="18"/>
        </w:rPr>
      </w:pPr>
      <w:r w:rsidRPr="0048787A">
        <w:rPr>
          <w:rFonts w:asciiTheme="majorHAnsi" w:hAnsiTheme="majorHAnsi"/>
          <w:spacing w:val="4"/>
          <w:sz w:val="18"/>
          <w:szCs w:val="18"/>
        </w:rPr>
        <w:t>ACAD</w:t>
      </w:r>
      <w:r w:rsidRPr="0048787A">
        <w:rPr>
          <w:rFonts w:asciiTheme="majorHAnsi" w:hAnsiTheme="majorHAnsi"/>
          <w:spacing w:val="2"/>
          <w:sz w:val="18"/>
          <w:szCs w:val="18"/>
        </w:rPr>
        <w:t>E</w:t>
      </w:r>
      <w:r w:rsidRPr="0048787A">
        <w:rPr>
          <w:rFonts w:asciiTheme="majorHAnsi" w:hAnsiTheme="majorHAnsi"/>
          <w:spacing w:val="5"/>
          <w:sz w:val="18"/>
          <w:szCs w:val="18"/>
        </w:rPr>
        <w:t>M</w:t>
      </w:r>
      <w:r w:rsidRPr="0048787A">
        <w:rPr>
          <w:rFonts w:asciiTheme="majorHAnsi" w:hAnsiTheme="majorHAnsi"/>
          <w:spacing w:val="1"/>
          <w:sz w:val="18"/>
          <w:szCs w:val="18"/>
        </w:rPr>
        <w:t>I</w:t>
      </w:r>
      <w:r w:rsidRPr="0048787A">
        <w:rPr>
          <w:rFonts w:asciiTheme="majorHAnsi" w:hAnsiTheme="majorHAnsi"/>
          <w:sz w:val="18"/>
          <w:szCs w:val="18"/>
        </w:rPr>
        <w:t>C</w:t>
      </w:r>
      <w:r w:rsidRPr="0048787A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4"/>
          <w:sz w:val="18"/>
          <w:szCs w:val="18"/>
        </w:rPr>
        <w:t>QUAL</w:t>
      </w:r>
      <w:r w:rsidRPr="0048787A">
        <w:rPr>
          <w:rFonts w:asciiTheme="majorHAnsi" w:hAnsiTheme="majorHAnsi"/>
          <w:spacing w:val="1"/>
          <w:sz w:val="18"/>
          <w:szCs w:val="18"/>
        </w:rPr>
        <w:t>I</w:t>
      </w:r>
      <w:r w:rsidRPr="0048787A">
        <w:rPr>
          <w:rFonts w:asciiTheme="majorHAnsi" w:hAnsiTheme="majorHAnsi"/>
          <w:spacing w:val="4"/>
          <w:sz w:val="18"/>
          <w:szCs w:val="18"/>
        </w:rPr>
        <w:t>F</w:t>
      </w:r>
      <w:r w:rsidRPr="0048787A">
        <w:rPr>
          <w:rFonts w:asciiTheme="majorHAnsi" w:hAnsiTheme="majorHAnsi"/>
          <w:spacing w:val="1"/>
          <w:sz w:val="18"/>
          <w:szCs w:val="18"/>
        </w:rPr>
        <w:t>I</w:t>
      </w:r>
      <w:r w:rsidRPr="0048787A">
        <w:rPr>
          <w:rFonts w:asciiTheme="majorHAnsi" w:hAnsiTheme="majorHAnsi"/>
          <w:spacing w:val="6"/>
          <w:sz w:val="18"/>
          <w:szCs w:val="18"/>
        </w:rPr>
        <w:t>C</w:t>
      </w:r>
      <w:r w:rsidRPr="0048787A">
        <w:rPr>
          <w:rFonts w:asciiTheme="majorHAnsi" w:hAnsiTheme="majorHAnsi"/>
          <w:spacing w:val="4"/>
          <w:sz w:val="18"/>
          <w:szCs w:val="18"/>
        </w:rPr>
        <w:t>A</w:t>
      </w:r>
      <w:r w:rsidRPr="0048787A">
        <w:rPr>
          <w:rFonts w:asciiTheme="majorHAnsi" w:hAnsiTheme="majorHAnsi"/>
          <w:spacing w:val="6"/>
          <w:sz w:val="18"/>
          <w:szCs w:val="18"/>
        </w:rPr>
        <w:t>T</w:t>
      </w:r>
      <w:r w:rsidRPr="0048787A">
        <w:rPr>
          <w:rFonts w:asciiTheme="majorHAnsi" w:hAnsiTheme="majorHAnsi"/>
          <w:spacing w:val="1"/>
          <w:sz w:val="18"/>
          <w:szCs w:val="18"/>
        </w:rPr>
        <w:t>I</w:t>
      </w:r>
      <w:r w:rsidRPr="0048787A">
        <w:rPr>
          <w:rFonts w:asciiTheme="majorHAnsi" w:hAnsiTheme="majorHAnsi"/>
          <w:spacing w:val="4"/>
          <w:sz w:val="18"/>
          <w:szCs w:val="18"/>
        </w:rPr>
        <w:t>ON</w:t>
      </w:r>
      <w:r w:rsidRPr="0048787A">
        <w:rPr>
          <w:rFonts w:asciiTheme="majorHAnsi" w:hAnsiTheme="majorHAnsi"/>
          <w:sz w:val="18"/>
          <w:szCs w:val="18"/>
        </w:rPr>
        <w:t>S</w:t>
      </w:r>
    </w:p>
    <w:p w14:paraId="5CA47BD5" w14:textId="77777777" w:rsidR="00025DC7" w:rsidRPr="0048787A" w:rsidRDefault="00025DC7">
      <w:pPr>
        <w:spacing w:before="4" w:line="280" w:lineRule="exact"/>
        <w:rPr>
          <w:rFonts w:asciiTheme="majorHAnsi" w:hAnsiTheme="majorHAnsi"/>
          <w:sz w:val="18"/>
          <w:szCs w:val="18"/>
        </w:rPr>
      </w:pPr>
    </w:p>
    <w:p w14:paraId="2D2F7FE9" w14:textId="77777777" w:rsidR="00025DC7" w:rsidRPr="0048787A" w:rsidRDefault="0048787A">
      <w:pPr>
        <w:rPr>
          <w:rFonts w:asciiTheme="majorHAnsi" w:hAnsiTheme="majorHAnsi"/>
          <w:sz w:val="18"/>
          <w:szCs w:val="18"/>
        </w:rPr>
      </w:pPr>
      <w:r w:rsidRPr="0048787A">
        <w:rPr>
          <w:rFonts w:asciiTheme="majorHAnsi" w:hAnsiTheme="majorHAnsi"/>
          <w:spacing w:val="13"/>
          <w:sz w:val="18"/>
          <w:szCs w:val="18"/>
        </w:rPr>
        <w:t>B</w:t>
      </w:r>
      <w:r w:rsidRPr="0048787A">
        <w:rPr>
          <w:rFonts w:asciiTheme="majorHAnsi" w:hAnsiTheme="majorHAnsi"/>
          <w:spacing w:val="11"/>
          <w:sz w:val="18"/>
          <w:szCs w:val="18"/>
        </w:rPr>
        <w:t>S</w:t>
      </w:r>
      <w:r w:rsidRPr="0048787A">
        <w:rPr>
          <w:rFonts w:asciiTheme="majorHAnsi" w:hAnsiTheme="majorHAnsi"/>
          <w:sz w:val="18"/>
          <w:szCs w:val="18"/>
        </w:rPr>
        <w:t>c</w:t>
      </w:r>
      <w:r w:rsidRPr="0048787A">
        <w:rPr>
          <w:rFonts w:asciiTheme="majorHAnsi" w:hAnsiTheme="majorHAnsi"/>
          <w:spacing w:val="24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13"/>
          <w:sz w:val="18"/>
          <w:szCs w:val="18"/>
        </w:rPr>
        <w:t>(</w:t>
      </w:r>
      <w:r w:rsidRPr="0048787A">
        <w:rPr>
          <w:rFonts w:asciiTheme="majorHAnsi" w:hAnsiTheme="majorHAnsi"/>
          <w:spacing w:val="12"/>
          <w:sz w:val="18"/>
          <w:szCs w:val="18"/>
        </w:rPr>
        <w:t>H</w:t>
      </w:r>
      <w:r w:rsidRPr="0048787A">
        <w:rPr>
          <w:rFonts w:asciiTheme="majorHAnsi" w:hAnsiTheme="majorHAnsi"/>
          <w:spacing w:val="15"/>
          <w:sz w:val="18"/>
          <w:szCs w:val="18"/>
        </w:rPr>
        <w:t>o</w:t>
      </w:r>
      <w:r w:rsidRPr="0048787A">
        <w:rPr>
          <w:rFonts w:asciiTheme="majorHAnsi" w:hAnsiTheme="majorHAnsi"/>
          <w:spacing w:val="13"/>
          <w:sz w:val="18"/>
          <w:szCs w:val="18"/>
        </w:rPr>
        <w:t>n</w:t>
      </w:r>
      <w:r w:rsidRPr="0048787A">
        <w:rPr>
          <w:rFonts w:asciiTheme="majorHAnsi" w:hAnsiTheme="majorHAnsi"/>
          <w:spacing w:val="11"/>
          <w:sz w:val="18"/>
          <w:szCs w:val="18"/>
        </w:rPr>
        <w:t>s</w:t>
      </w:r>
      <w:r w:rsidRPr="0048787A">
        <w:rPr>
          <w:rFonts w:asciiTheme="majorHAnsi" w:hAnsiTheme="majorHAnsi"/>
          <w:sz w:val="18"/>
          <w:szCs w:val="18"/>
        </w:rPr>
        <w:t xml:space="preserve">)      </w:t>
      </w:r>
      <w:r w:rsidRPr="0048787A">
        <w:rPr>
          <w:rFonts w:asciiTheme="majorHAnsi" w:hAnsiTheme="majorHAnsi"/>
          <w:spacing w:val="33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13"/>
          <w:sz w:val="18"/>
          <w:szCs w:val="18"/>
        </w:rPr>
        <w:t>Bu</w:t>
      </w:r>
      <w:r w:rsidRPr="0048787A">
        <w:rPr>
          <w:rFonts w:asciiTheme="majorHAnsi" w:hAnsiTheme="majorHAnsi"/>
          <w:spacing w:val="14"/>
          <w:sz w:val="18"/>
          <w:szCs w:val="18"/>
        </w:rPr>
        <w:t>si</w:t>
      </w:r>
      <w:r w:rsidRPr="0048787A">
        <w:rPr>
          <w:rFonts w:asciiTheme="majorHAnsi" w:hAnsiTheme="majorHAnsi"/>
          <w:spacing w:val="11"/>
          <w:sz w:val="18"/>
          <w:szCs w:val="18"/>
        </w:rPr>
        <w:t>n</w:t>
      </w:r>
      <w:r w:rsidRPr="0048787A">
        <w:rPr>
          <w:rFonts w:asciiTheme="majorHAnsi" w:hAnsiTheme="majorHAnsi"/>
          <w:spacing w:val="15"/>
          <w:sz w:val="18"/>
          <w:szCs w:val="18"/>
        </w:rPr>
        <w:t>e</w:t>
      </w:r>
      <w:r w:rsidRPr="0048787A">
        <w:rPr>
          <w:rFonts w:asciiTheme="majorHAnsi" w:hAnsiTheme="majorHAnsi"/>
          <w:spacing w:val="14"/>
          <w:sz w:val="18"/>
          <w:szCs w:val="18"/>
        </w:rPr>
        <w:t>s</w:t>
      </w:r>
      <w:r w:rsidRPr="0048787A">
        <w:rPr>
          <w:rFonts w:asciiTheme="majorHAnsi" w:hAnsiTheme="majorHAnsi"/>
          <w:spacing w:val="11"/>
          <w:sz w:val="18"/>
          <w:szCs w:val="18"/>
        </w:rPr>
        <w:t>s</w:t>
      </w:r>
      <w:r w:rsidRPr="0048787A">
        <w:rPr>
          <w:rFonts w:asciiTheme="majorHAnsi" w:hAnsiTheme="majorHAnsi"/>
          <w:sz w:val="18"/>
          <w:szCs w:val="18"/>
        </w:rPr>
        <w:t>,</w:t>
      </w:r>
      <w:r w:rsidRPr="0048787A">
        <w:rPr>
          <w:rFonts w:asciiTheme="majorHAnsi" w:hAnsiTheme="majorHAnsi"/>
          <w:spacing w:val="19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12"/>
          <w:sz w:val="18"/>
          <w:szCs w:val="18"/>
        </w:rPr>
        <w:t>Ma</w:t>
      </w:r>
      <w:r w:rsidRPr="0048787A">
        <w:rPr>
          <w:rFonts w:asciiTheme="majorHAnsi" w:hAnsiTheme="majorHAnsi"/>
          <w:spacing w:val="15"/>
          <w:sz w:val="18"/>
          <w:szCs w:val="18"/>
        </w:rPr>
        <w:t>r</w:t>
      </w:r>
      <w:r w:rsidRPr="0048787A">
        <w:rPr>
          <w:rFonts w:asciiTheme="majorHAnsi" w:hAnsiTheme="majorHAnsi"/>
          <w:spacing w:val="13"/>
          <w:sz w:val="18"/>
          <w:szCs w:val="18"/>
        </w:rPr>
        <w:t>k</w:t>
      </w:r>
      <w:r w:rsidRPr="0048787A">
        <w:rPr>
          <w:rFonts w:asciiTheme="majorHAnsi" w:hAnsiTheme="majorHAnsi"/>
          <w:spacing w:val="12"/>
          <w:sz w:val="18"/>
          <w:szCs w:val="18"/>
        </w:rPr>
        <w:t>e</w:t>
      </w:r>
      <w:r w:rsidRPr="0048787A">
        <w:rPr>
          <w:rFonts w:asciiTheme="majorHAnsi" w:hAnsiTheme="majorHAnsi"/>
          <w:spacing w:val="14"/>
          <w:sz w:val="18"/>
          <w:szCs w:val="18"/>
        </w:rPr>
        <w:t>ti</w:t>
      </w:r>
      <w:r w:rsidRPr="0048787A">
        <w:rPr>
          <w:rFonts w:asciiTheme="majorHAnsi" w:hAnsiTheme="majorHAnsi"/>
          <w:spacing w:val="13"/>
          <w:sz w:val="18"/>
          <w:szCs w:val="18"/>
        </w:rPr>
        <w:t>n</w:t>
      </w:r>
      <w:r w:rsidRPr="0048787A">
        <w:rPr>
          <w:rFonts w:asciiTheme="majorHAnsi" w:hAnsiTheme="majorHAnsi"/>
          <w:sz w:val="18"/>
          <w:szCs w:val="18"/>
        </w:rPr>
        <w:t>g</w:t>
      </w:r>
      <w:r w:rsidRPr="0048787A">
        <w:rPr>
          <w:rFonts w:asciiTheme="majorHAnsi" w:hAnsiTheme="majorHAnsi"/>
          <w:spacing w:val="17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15"/>
          <w:sz w:val="18"/>
          <w:szCs w:val="18"/>
        </w:rPr>
        <w:t>a</w:t>
      </w:r>
      <w:r w:rsidRPr="0048787A">
        <w:rPr>
          <w:rFonts w:asciiTheme="majorHAnsi" w:hAnsiTheme="majorHAnsi"/>
          <w:spacing w:val="11"/>
          <w:sz w:val="18"/>
          <w:szCs w:val="18"/>
        </w:rPr>
        <w:t>n</w:t>
      </w:r>
      <w:r w:rsidRPr="0048787A">
        <w:rPr>
          <w:rFonts w:asciiTheme="majorHAnsi" w:hAnsiTheme="majorHAnsi"/>
          <w:sz w:val="18"/>
          <w:szCs w:val="18"/>
        </w:rPr>
        <w:t>d</w:t>
      </w:r>
      <w:r w:rsidRPr="0048787A">
        <w:rPr>
          <w:rFonts w:asciiTheme="majorHAnsi" w:hAnsiTheme="majorHAnsi"/>
          <w:spacing w:val="24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14"/>
          <w:sz w:val="18"/>
          <w:szCs w:val="18"/>
        </w:rPr>
        <w:t>H</w:t>
      </w:r>
      <w:r w:rsidRPr="0048787A">
        <w:rPr>
          <w:rFonts w:asciiTheme="majorHAnsi" w:hAnsiTheme="majorHAnsi"/>
          <w:spacing w:val="13"/>
          <w:sz w:val="18"/>
          <w:szCs w:val="18"/>
        </w:rPr>
        <w:t>u</w:t>
      </w:r>
      <w:r w:rsidRPr="0048787A">
        <w:rPr>
          <w:rFonts w:asciiTheme="majorHAnsi" w:hAnsiTheme="majorHAnsi"/>
          <w:spacing w:val="10"/>
          <w:sz w:val="18"/>
          <w:szCs w:val="18"/>
        </w:rPr>
        <w:t>m</w:t>
      </w:r>
      <w:r w:rsidRPr="0048787A">
        <w:rPr>
          <w:rFonts w:asciiTheme="majorHAnsi" w:hAnsiTheme="majorHAnsi"/>
          <w:spacing w:val="15"/>
          <w:sz w:val="18"/>
          <w:szCs w:val="18"/>
        </w:rPr>
        <w:t>a</w:t>
      </w:r>
      <w:r w:rsidRPr="0048787A">
        <w:rPr>
          <w:rFonts w:asciiTheme="majorHAnsi" w:hAnsiTheme="majorHAnsi"/>
          <w:sz w:val="18"/>
          <w:szCs w:val="18"/>
        </w:rPr>
        <w:t>n</w:t>
      </w:r>
      <w:r w:rsidRPr="0048787A">
        <w:rPr>
          <w:rFonts w:asciiTheme="majorHAnsi" w:hAnsiTheme="majorHAnsi"/>
          <w:spacing w:val="21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11"/>
          <w:sz w:val="18"/>
          <w:szCs w:val="18"/>
        </w:rPr>
        <w:t>R</w:t>
      </w:r>
      <w:r w:rsidRPr="0048787A">
        <w:rPr>
          <w:rFonts w:asciiTheme="majorHAnsi" w:hAnsiTheme="majorHAnsi"/>
          <w:spacing w:val="15"/>
          <w:sz w:val="18"/>
          <w:szCs w:val="18"/>
        </w:rPr>
        <w:t>e</w:t>
      </w:r>
      <w:r w:rsidRPr="0048787A">
        <w:rPr>
          <w:rFonts w:asciiTheme="majorHAnsi" w:hAnsiTheme="majorHAnsi"/>
          <w:spacing w:val="11"/>
          <w:sz w:val="18"/>
          <w:szCs w:val="18"/>
        </w:rPr>
        <w:t>s</w:t>
      </w:r>
      <w:r w:rsidRPr="0048787A">
        <w:rPr>
          <w:rFonts w:asciiTheme="majorHAnsi" w:hAnsiTheme="majorHAnsi"/>
          <w:spacing w:val="15"/>
          <w:sz w:val="18"/>
          <w:szCs w:val="18"/>
        </w:rPr>
        <w:t>o</w:t>
      </w:r>
      <w:r w:rsidRPr="0048787A">
        <w:rPr>
          <w:rFonts w:asciiTheme="majorHAnsi" w:hAnsiTheme="majorHAnsi"/>
          <w:spacing w:val="11"/>
          <w:sz w:val="18"/>
          <w:szCs w:val="18"/>
        </w:rPr>
        <w:t>u</w:t>
      </w:r>
      <w:r w:rsidRPr="0048787A">
        <w:rPr>
          <w:rFonts w:asciiTheme="majorHAnsi" w:hAnsiTheme="majorHAnsi"/>
          <w:spacing w:val="15"/>
          <w:sz w:val="18"/>
          <w:szCs w:val="18"/>
        </w:rPr>
        <w:t>r</w:t>
      </w:r>
      <w:r w:rsidRPr="0048787A">
        <w:rPr>
          <w:rFonts w:asciiTheme="majorHAnsi" w:hAnsiTheme="majorHAnsi"/>
          <w:spacing w:val="12"/>
          <w:sz w:val="18"/>
          <w:szCs w:val="18"/>
        </w:rPr>
        <w:t>c</w:t>
      </w:r>
      <w:r w:rsidRPr="0048787A">
        <w:rPr>
          <w:rFonts w:asciiTheme="majorHAnsi" w:hAnsiTheme="majorHAnsi"/>
          <w:sz w:val="18"/>
          <w:szCs w:val="18"/>
        </w:rPr>
        <w:t>e</w:t>
      </w:r>
      <w:r w:rsidRPr="0048787A">
        <w:rPr>
          <w:rFonts w:asciiTheme="majorHAnsi" w:hAnsiTheme="majorHAnsi"/>
          <w:spacing w:val="20"/>
          <w:sz w:val="18"/>
          <w:szCs w:val="18"/>
        </w:rPr>
        <w:t xml:space="preserve"> </w:t>
      </w:r>
      <w:r w:rsidRPr="0048787A">
        <w:rPr>
          <w:rFonts w:asciiTheme="majorHAnsi" w:hAnsiTheme="majorHAnsi"/>
          <w:w w:val="99"/>
          <w:sz w:val="18"/>
          <w:szCs w:val="18"/>
        </w:rPr>
        <w:t>M</w:t>
      </w:r>
      <w:r w:rsidRPr="0048787A">
        <w:rPr>
          <w:rFonts w:asciiTheme="majorHAnsi" w:hAnsiTheme="majorHAnsi"/>
          <w:spacing w:val="-28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15"/>
          <w:sz w:val="18"/>
          <w:szCs w:val="18"/>
        </w:rPr>
        <w:t>a</w:t>
      </w:r>
      <w:r w:rsidRPr="0048787A">
        <w:rPr>
          <w:rFonts w:asciiTheme="majorHAnsi" w:hAnsiTheme="majorHAnsi"/>
          <w:spacing w:val="13"/>
          <w:sz w:val="18"/>
          <w:szCs w:val="18"/>
        </w:rPr>
        <w:t>n</w:t>
      </w:r>
      <w:r w:rsidRPr="0048787A">
        <w:rPr>
          <w:rFonts w:asciiTheme="majorHAnsi" w:hAnsiTheme="majorHAnsi"/>
          <w:spacing w:val="15"/>
          <w:sz w:val="18"/>
          <w:szCs w:val="18"/>
        </w:rPr>
        <w:t>a</w:t>
      </w:r>
      <w:r w:rsidRPr="0048787A">
        <w:rPr>
          <w:rFonts w:asciiTheme="majorHAnsi" w:hAnsiTheme="majorHAnsi"/>
          <w:spacing w:val="11"/>
          <w:sz w:val="18"/>
          <w:szCs w:val="18"/>
        </w:rPr>
        <w:t>g</w:t>
      </w:r>
      <w:r w:rsidRPr="0048787A">
        <w:rPr>
          <w:rFonts w:asciiTheme="majorHAnsi" w:hAnsiTheme="majorHAnsi"/>
          <w:spacing w:val="15"/>
          <w:sz w:val="18"/>
          <w:szCs w:val="18"/>
        </w:rPr>
        <w:t>e</w:t>
      </w:r>
      <w:r w:rsidRPr="0048787A">
        <w:rPr>
          <w:rFonts w:asciiTheme="majorHAnsi" w:hAnsiTheme="majorHAnsi"/>
          <w:spacing w:val="10"/>
          <w:sz w:val="18"/>
          <w:szCs w:val="18"/>
        </w:rPr>
        <w:t>m</w:t>
      </w:r>
      <w:r w:rsidRPr="0048787A">
        <w:rPr>
          <w:rFonts w:asciiTheme="majorHAnsi" w:hAnsiTheme="majorHAnsi"/>
          <w:spacing w:val="15"/>
          <w:sz w:val="18"/>
          <w:szCs w:val="18"/>
        </w:rPr>
        <w:t>e</w:t>
      </w:r>
      <w:r w:rsidRPr="0048787A">
        <w:rPr>
          <w:rFonts w:asciiTheme="majorHAnsi" w:hAnsiTheme="majorHAnsi"/>
          <w:spacing w:val="13"/>
          <w:sz w:val="18"/>
          <w:szCs w:val="18"/>
        </w:rPr>
        <w:t>n</w:t>
      </w:r>
      <w:r w:rsidRPr="0048787A">
        <w:rPr>
          <w:rFonts w:asciiTheme="majorHAnsi" w:hAnsiTheme="majorHAnsi"/>
          <w:sz w:val="18"/>
          <w:szCs w:val="18"/>
        </w:rPr>
        <w:t>t</w:t>
      </w:r>
    </w:p>
    <w:p w14:paraId="124AC5D8" w14:textId="77777777" w:rsidR="00025DC7" w:rsidRPr="0048787A" w:rsidRDefault="0048787A">
      <w:pPr>
        <w:spacing w:before="31"/>
        <w:rPr>
          <w:rFonts w:asciiTheme="majorHAnsi" w:hAnsiTheme="majorHAnsi"/>
          <w:sz w:val="18"/>
          <w:szCs w:val="18"/>
        </w:rPr>
      </w:pPr>
      <w:r w:rsidRPr="0048787A">
        <w:rPr>
          <w:rFonts w:asciiTheme="majorHAnsi" w:hAnsiTheme="majorHAnsi"/>
          <w:b/>
          <w:i/>
          <w:spacing w:val="2"/>
          <w:sz w:val="18"/>
          <w:szCs w:val="18"/>
        </w:rPr>
        <w:t>Nun</w:t>
      </w:r>
      <w:r w:rsidRPr="0048787A">
        <w:rPr>
          <w:rFonts w:asciiTheme="majorHAnsi" w:hAnsiTheme="majorHAnsi"/>
          <w:b/>
          <w:i/>
          <w:spacing w:val="3"/>
          <w:sz w:val="18"/>
          <w:szCs w:val="18"/>
        </w:rPr>
        <w:t>ea</w:t>
      </w:r>
      <w:r w:rsidRPr="0048787A">
        <w:rPr>
          <w:rFonts w:asciiTheme="majorHAnsi" w:hAnsiTheme="majorHAnsi"/>
          <w:b/>
          <w:i/>
          <w:spacing w:val="2"/>
          <w:sz w:val="18"/>
          <w:szCs w:val="18"/>
        </w:rPr>
        <w:t>t</w:t>
      </w:r>
      <w:r w:rsidRPr="0048787A">
        <w:rPr>
          <w:rFonts w:asciiTheme="majorHAnsi" w:hAnsiTheme="majorHAnsi"/>
          <w:b/>
          <w:i/>
          <w:spacing w:val="3"/>
          <w:sz w:val="18"/>
          <w:szCs w:val="18"/>
        </w:rPr>
        <w:t>o</w:t>
      </w:r>
      <w:r w:rsidRPr="0048787A">
        <w:rPr>
          <w:rFonts w:asciiTheme="majorHAnsi" w:hAnsiTheme="majorHAnsi"/>
          <w:b/>
          <w:i/>
          <w:sz w:val="18"/>
          <w:szCs w:val="18"/>
        </w:rPr>
        <w:t>n</w:t>
      </w:r>
      <w:r w:rsidRPr="0048787A">
        <w:rPr>
          <w:rFonts w:asciiTheme="majorHAnsi" w:hAnsiTheme="majorHAnsi"/>
          <w:b/>
          <w:i/>
          <w:spacing w:val="-4"/>
          <w:sz w:val="18"/>
          <w:szCs w:val="18"/>
        </w:rPr>
        <w:t xml:space="preserve"> </w:t>
      </w:r>
      <w:r w:rsidRPr="0048787A">
        <w:rPr>
          <w:rFonts w:asciiTheme="majorHAnsi" w:hAnsiTheme="majorHAnsi"/>
          <w:b/>
          <w:i/>
          <w:spacing w:val="2"/>
          <w:sz w:val="18"/>
          <w:szCs w:val="18"/>
        </w:rPr>
        <w:t>Uni</w:t>
      </w:r>
      <w:r w:rsidRPr="0048787A">
        <w:rPr>
          <w:rFonts w:asciiTheme="majorHAnsi" w:hAnsiTheme="majorHAnsi"/>
          <w:b/>
          <w:i/>
          <w:spacing w:val="3"/>
          <w:sz w:val="18"/>
          <w:szCs w:val="18"/>
        </w:rPr>
        <w:t>ve</w:t>
      </w:r>
      <w:r w:rsidRPr="0048787A">
        <w:rPr>
          <w:rFonts w:asciiTheme="majorHAnsi" w:hAnsiTheme="majorHAnsi"/>
          <w:b/>
          <w:i/>
          <w:spacing w:val="2"/>
          <w:sz w:val="18"/>
          <w:szCs w:val="18"/>
        </w:rPr>
        <w:t>rsit</w:t>
      </w:r>
      <w:r w:rsidRPr="0048787A">
        <w:rPr>
          <w:rFonts w:asciiTheme="majorHAnsi" w:hAnsiTheme="majorHAnsi"/>
          <w:b/>
          <w:i/>
          <w:sz w:val="18"/>
          <w:szCs w:val="18"/>
        </w:rPr>
        <w:t xml:space="preserve">y    </w:t>
      </w:r>
      <w:r w:rsidRPr="0048787A">
        <w:rPr>
          <w:rFonts w:asciiTheme="majorHAnsi" w:hAnsiTheme="majorHAnsi"/>
          <w:b/>
          <w:i/>
          <w:spacing w:val="3"/>
          <w:sz w:val="18"/>
          <w:szCs w:val="18"/>
        </w:rPr>
        <w:t xml:space="preserve"> 2</w:t>
      </w:r>
      <w:r w:rsidRPr="0048787A">
        <w:rPr>
          <w:rFonts w:asciiTheme="majorHAnsi" w:hAnsiTheme="majorHAnsi"/>
          <w:b/>
          <w:i/>
          <w:spacing w:val="1"/>
          <w:sz w:val="18"/>
          <w:szCs w:val="18"/>
        </w:rPr>
        <w:t>0</w:t>
      </w:r>
      <w:r w:rsidRPr="0048787A">
        <w:rPr>
          <w:rFonts w:asciiTheme="majorHAnsi" w:hAnsiTheme="majorHAnsi"/>
          <w:b/>
          <w:i/>
          <w:spacing w:val="3"/>
          <w:sz w:val="18"/>
          <w:szCs w:val="18"/>
        </w:rPr>
        <w:t>0</w:t>
      </w:r>
      <w:r w:rsidRPr="0048787A">
        <w:rPr>
          <w:rFonts w:asciiTheme="majorHAnsi" w:hAnsiTheme="majorHAnsi"/>
          <w:b/>
          <w:i/>
          <w:sz w:val="18"/>
          <w:szCs w:val="18"/>
        </w:rPr>
        <w:t>5</w:t>
      </w:r>
      <w:r w:rsidRPr="0048787A">
        <w:rPr>
          <w:rFonts w:asciiTheme="majorHAnsi" w:hAnsiTheme="majorHAnsi"/>
          <w:b/>
          <w:i/>
          <w:spacing w:val="6"/>
          <w:sz w:val="18"/>
          <w:szCs w:val="18"/>
        </w:rPr>
        <w:t xml:space="preserve"> </w:t>
      </w:r>
      <w:r w:rsidRPr="0048787A">
        <w:rPr>
          <w:rFonts w:asciiTheme="majorHAnsi" w:hAnsiTheme="majorHAnsi"/>
          <w:b/>
          <w:i/>
          <w:sz w:val="18"/>
          <w:szCs w:val="18"/>
        </w:rPr>
        <w:t>-</w:t>
      </w:r>
      <w:r w:rsidRPr="0048787A">
        <w:rPr>
          <w:rFonts w:asciiTheme="majorHAnsi" w:hAnsiTheme="majorHAnsi"/>
          <w:b/>
          <w:i/>
          <w:spacing w:val="3"/>
          <w:sz w:val="18"/>
          <w:szCs w:val="18"/>
        </w:rPr>
        <w:t xml:space="preserve"> 2</w:t>
      </w:r>
      <w:r w:rsidRPr="0048787A">
        <w:rPr>
          <w:rFonts w:asciiTheme="majorHAnsi" w:hAnsiTheme="majorHAnsi"/>
          <w:b/>
          <w:i/>
          <w:spacing w:val="1"/>
          <w:sz w:val="18"/>
          <w:szCs w:val="18"/>
        </w:rPr>
        <w:t>0</w:t>
      </w:r>
      <w:r w:rsidRPr="0048787A">
        <w:rPr>
          <w:rFonts w:asciiTheme="majorHAnsi" w:hAnsiTheme="majorHAnsi"/>
          <w:b/>
          <w:i/>
          <w:spacing w:val="3"/>
          <w:sz w:val="18"/>
          <w:szCs w:val="18"/>
        </w:rPr>
        <w:t>0</w:t>
      </w:r>
      <w:r w:rsidRPr="0048787A">
        <w:rPr>
          <w:rFonts w:asciiTheme="majorHAnsi" w:hAnsiTheme="majorHAnsi"/>
          <w:b/>
          <w:i/>
          <w:sz w:val="18"/>
          <w:szCs w:val="18"/>
        </w:rPr>
        <w:t>8</w:t>
      </w:r>
    </w:p>
    <w:p w14:paraId="5994ABC9" w14:textId="77777777" w:rsidR="00025DC7" w:rsidRPr="0048787A" w:rsidRDefault="00025DC7">
      <w:pPr>
        <w:spacing w:before="8" w:line="280" w:lineRule="exact"/>
        <w:rPr>
          <w:rFonts w:asciiTheme="majorHAnsi" w:hAnsiTheme="majorHAnsi"/>
          <w:sz w:val="18"/>
          <w:szCs w:val="18"/>
        </w:rPr>
      </w:pPr>
    </w:p>
    <w:p w14:paraId="378F2054" w14:textId="77777777" w:rsidR="00025DC7" w:rsidRPr="0048787A" w:rsidRDefault="0048787A">
      <w:pPr>
        <w:rPr>
          <w:rFonts w:asciiTheme="majorHAnsi" w:hAnsiTheme="majorHAnsi"/>
          <w:sz w:val="18"/>
          <w:szCs w:val="18"/>
        </w:rPr>
      </w:pPr>
      <w:r w:rsidRPr="0048787A">
        <w:rPr>
          <w:rFonts w:asciiTheme="majorHAnsi" w:hAnsiTheme="majorHAnsi"/>
          <w:sz w:val="18"/>
          <w:szCs w:val="18"/>
        </w:rPr>
        <w:t>A</w:t>
      </w:r>
      <w:r w:rsidRPr="0048787A">
        <w:rPr>
          <w:rFonts w:asciiTheme="majorHAnsi" w:hAnsiTheme="majorHAnsi"/>
          <w:spacing w:val="23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14"/>
          <w:sz w:val="18"/>
          <w:szCs w:val="18"/>
        </w:rPr>
        <w:t>l</w:t>
      </w:r>
      <w:r w:rsidRPr="0048787A">
        <w:rPr>
          <w:rFonts w:asciiTheme="majorHAnsi" w:hAnsiTheme="majorHAnsi"/>
          <w:spacing w:val="15"/>
          <w:sz w:val="18"/>
          <w:szCs w:val="18"/>
        </w:rPr>
        <w:t>e</w:t>
      </w:r>
      <w:r w:rsidRPr="0048787A">
        <w:rPr>
          <w:rFonts w:asciiTheme="majorHAnsi" w:hAnsiTheme="majorHAnsi"/>
          <w:spacing w:val="11"/>
          <w:sz w:val="18"/>
          <w:szCs w:val="18"/>
        </w:rPr>
        <w:t>v</w:t>
      </w:r>
      <w:r w:rsidRPr="0048787A">
        <w:rPr>
          <w:rFonts w:asciiTheme="majorHAnsi" w:hAnsiTheme="majorHAnsi"/>
          <w:spacing w:val="15"/>
          <w:sz w:val="18"/>
          <w:szCs w:val="18"/>
        </w:rPr>
        <w:t>e</w:t>
      </w:r>
      <w:r w:rsidRPr="0048787A">
        <w:rPr>
          <w:rFonts w:asciiTheme="majorHAnsi" w:hAnsiTheme="majorHAnsi"/>
          <w:spacing w:val="14"/>
          <w:sz w:val="18"/>
          <w:szCs w:val="18"/>
        </w:rPr>
        <w:t>l</w:t>
      </w:r>
      <w:r w:rsidRPr="0048787A">
        <w:rPr>
          <w:rFonts w:asciiTheme="majorHAnsi" w:hAnsiTheme="majorHAnsi"/>
          <w:spacing w:val="11"/>
          <w:sz w:val="18"/>
          <w:szCs w:val="18"/>
        </w:rPr>
        <w:t>s</w:t>
      </w:r>
      <w:r w:rsidRPr="0048787A">
        <w:rPr>
          <w:rFonts w:asciiTheme="majorHAnsi" w:hAnsiTheme="majorHAnsi"/>
          <w:sz w:val="18"/>
          <w:szCs w:val="18"/>
        </w:rPr>
        <w:t xml:space="preserve">:           </w:t>
      </w:r>
      <w:r w:rsidRPr="0048787A">
        <w:rPr>
          <w:rFonts w:asciiTheme="majorHAnsi" w:hAnsiTheme="majorHAnsi"/>
          <w:spacing w:val="18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12"/>
          <w:sz w:val="18"/>
          <w:szCs w:val="18"/>
        </w:rPr>
        <w:t>Ma</w:t>
      </w:r>
      <w:r w:rsidRPr="0048787A">
        <w:rPr>
          <w:rFonts w:asciiTheme="majorHAnsi" w:hAnsiTheme="majorHAnsi"/>
          <w:spacing w:val="14"/>
          <w:sz w:val="18"/>
          <w:szCs w:val="18"/>
        </w:rPr>
        <w:t>t</w:t>
      </w:r>
      <w:r w:rsidRPr="0048787A">
        <w:rPr>
          <w:rFonts w:asciiTheme="majorHAnsi" w:hAnsiTheme="majorHAnsi"/>
          <w:spacing w:val="13"/>
          <w:sz w:val="18"/>
          <w:szCs w:val="18"/>
        </w:rPr>
        <w:t>h</w:t>
      </w:r>
      <w:r w:rsidRPr="0048787A">
        <w:rPr>
          <w:rFonts w:asciiTheme="majorHAnsi" w:hAnsiTheme="majorHAnsi"/>
          <w:sz w:val="18"/>
          <w:szCs w:val="18"/>
        </w:rPr>
        <w:t>s</w:t>
      </w:r>
      <w:r w:rsidRPr="0048787A">
        <w:rPr>
          <w:rFonts w:asciiTheme="majorHAnsi" w:hAnsiTheme="majorHAnsi"/>
          <w:spacing w:val="21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15"/>
          <w:sz w:val="18"/>
          <w:szCs w:val="18"/>
        </w:rPr>
        <w:t>(</w:t>
      </w:r>
      <w:r w:rsidRPr="0048787A">
        <w:rPr>
          <w:rFonts w:asciiTheme="majorHAnsi" w:hAnsiTheme="majorHAnsi"/>
          <w:spacing w:val="12"/>
          <w:sz w:val="18"/>
          <w:szCs w:val="18"/>
        </w:rPr>
        <w:t>A</w:t>
      </w:r>
      <w:r w:rsidRPr="0048787A">
        <w:rPr>
          <w:rFonts w:asciiTheme="majorHAnsi" w:hAnsiTheme="majorHAnsi"/>
          <w:sz w:val="18"/>
          <w:szCs w:val="18"/>
        </w:rPr>
        <w:t>)</w:t>
      </w:r>
      <w:r w:rsidRPr="0048787A">
        <w:rPr>
          <w:rFonts w:asciiTheme="majorHAnsi" w:hAnsiTheme="majorHAnsi"/>
          <w:spacing w:val="22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15"/>
          <w:sz w:val="18"/>
          <w:szCs w:val="18"/>
        </w:rPr>
        <w:t>E</w:t>
      </w:r>
      <w:r w:rsidRPr="0048787A">
        <w:rPr>
          <w:rFonts w:asciiTheme="majorHAnsi" w:hAnsiTheme="majorHAnsi"/>
          <w:spacing w:val="13"/>
          <w:sz w:val="18"/>
          <w:szCs w:val="18"/>
        </w:rPr>
        <w:t>ng</w:t>
      </w:r>
      <w:r w:rsidRPr="0048787A">
        <w:rPr>
          <w:rFonts w:asciiTheme="majorHAnsi" w:hAnsiTheme="majorHAnsi"/>
          <w:spacing w:val="14"/>
          <w:sz w:val="18"/>
          <w:szCs w:val="18"/>
        </w:rPr>
        <w:t>l</w:t>
      </w:r>
      <w:r w:rsidRPr="0048787A">
        <w:rPr>
          <w:rFonts w:asciiTheme="majorHAnsi" w:hAnsiTheme="majorHAnsi"/>
          <w:spacing w:val="12"/>
          <w:sz w:val="18"/>
          <w:szCs w:val="18"/>
        </w:rPr>
        <w:t>i</w:t>
      </w:r>
      <w:r w:rsidRPr="0048787A">
        <w:rPr>
          <w:rFonts w:asciiTheme="majorHAnsi" w:hAnsiTheme="majorHAnsi"/>
          <w:spacing w:val="14"/>
          <w:sz w:val="18"/>
          <w:szCs w:val="18"/>
        </w:rPr>
        <w:t>s</w:t>
      </w:r>
      <w:r w:rsidRPr="0048787A">
        <w:rPr>
          <w:rFonts w:asciiTheme="majorHAnsi" w:hAnsiTheme="majorHAnsi"/>
          <w:sz w:val="18"/>
          <w:szCs w:val="18"/>
        </w:rPr>
        <w:t>h</w:t>
      </w:r>
      <w:r w:rsidRPr="0048787A">
        <w:rPr>
          <w:rFonts w:asciiTheme="majorHAnsi" w:hAnsiTheme="majorHAnsi"/>
          <w:spacing w:val="19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13"/>
          <w:sz w:val="18"/>
          <w:szCs w:val="18"/>
        </w:rPr>
        <w:t>(B</w:t>
      </w:r>
      <w:r w:rsidRPr="0048787A">
        <w:rPr>
          <w:rFonts w:asciiTheme="majorHAnsi" w:hAnsiTheme="majorHAnsi"/>
          <w:sz w:val="18"/>
          <w:szCs w:val="18"/>
        </w:rPr>
        <w:t>)</w:t>
      </w:r>
      <w:r w:rsidRPr="0048787A">
        <w:rPr>
          <w:rFonts w:asciiTheme="majorHAnsi" w:hAnsiTheme="majorHAnsi"/>
          <w:spacing w:val="22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15"/>
          <w:sz w:val="18"/>
          <w:szCs w:val="18"/>
        </w:rPr>
        <w:t>Te</w:t>
      </w:r>
      <w:r w:rsidRPr="0048787A">
        <w:rPr>
          <w:rFonts w:asciiTheme="majorHAnsi" w:hAnsiTheme="majorHAnsi"/>
          <w:spacing w:val="12"/>
          <w:sz w:val="18"/>
          <w:szCs w:val="18"/>
        </w:rPr>
        <w:t>c</w:t>
      </w:r>
      <w:r w:rsidRPr="0048787A">
        <w:rPr>
          <w:rFonts w:asciiTheme="majorHAnsi" w:hAnsiTheme="majorHAnsi"/>
          <w:spacing w:val="13"/>
          <w:sz w:val="18"/>
          <w:szCs w:val="18"/>
        </w:rPr>
        <w:t>hno</w:t>
      </w:r>
      <w:r w:rsidRPr="0048787A">
        <w:rPr>
          <w:rFonts w:asciiTheme="majorHAnsi" w:hAnsiTheme="majorHAnsi"/>
          <w:spacing w:val="12"/>
          <w:sz w:val="18"/>
          <w:szCs w:val="18"/>
        </w:rPr>
        <w:t>l</w:t>
      </w:r>
      <w:r w:rsidRPr="0048787A">
        <w:rPr>
          <w:rFonts w:asciiTheme="majorHAnsi" w:hAnsiTheme="majorHAnsi"/>
          <w:spacing w:val="15"/>
          <w:sz w:val="18"/>
          <w:szCs w:val="18"/>
        </w:rPr>
        <w:t>o</w:t>
      </w:r>
      <w:r w:rsidRPr="0048787A">
        <w:rPr>
          <w:rFonts w:asciiTheme="majorHAnsi" w:hAnsiTheme="majorHAnsi"/>
          <w:spacing w:val="13"/>
          <w:sz w:val="18"/>
          <w:szCs w:val="18"/>
        </w:rPr>
        <w:t>g</w:t>
      </w:r>
      <w:r w:rsidRPr="0048787A">
        <w:rPr>
          <w:rFonts w:asciiTheme="majorHAnsi" w:hAnsiTheme="majorHAnsi"/>
          <w:sz w:val="18"/>
          <w:szCs w:val="18"/>
        </w:rPr>
        <w:t>y</w:t>
      </w:r>
      <w:r w:rsidRPr="0048787A">
        <w:rPr>
          <w:rFonts w:asciiTheme="majorHAnsi" w:hAnsiTheme="majorHAnsi"/>
          <w:spacing w:val="15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13"/>
          <w:sz w:val="18"/>
          <w:szCs w:val="18"/>
        </w:rPr>
        <w:t>(B</w:t>
      </w:r>
      <w:r w:rsidRPr="0048787A">
        <w:rPr>
          <w:rFonts w:asciiTheme="majorHAnsi" w:hAnsiTheme="majorHAnsi"/>
          <w:sz w:val="18"/>
          <w:szCs w:val="18"/>
        </w:rPr>
        <w:t>)</w:t>
      </w:r>
      <w:r w:rsidRPr="0048787A">
        <w:rPr>
          <w:rFonts w:asciiTheme="majorHAnsi" w:hAnsiTheme="majorHAnsi"/>
          <w:spacing w:val="24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14"/>
          <w:sz w:val="18"/>
          <w:szCs w:val="18"/>
        </w:rPr>
        <w:t>S</w:t>
      </w:r>
      <w:r w:rsidRPr="0048787A">
        <w:rPr>
          <w:rFonts w:asciiTheme="majorHAnsi" w:hAnsiTheme="majorHAnsi"/>
          <w:spacing w:val="12"/>
          <w:sz w:val="18"/>
          <w:szCs w:val="18"/>
        </w:rPr>
        <w:t>ci</w:t>
      </w:r>
      <w:r w:rsidRPr="0048787A">
        <w:rPr>
          <w:rFonts w:asciiTheme="majorHAnsi" w:hAnsiTheme="majorHAnsi"/>
          <w:spacing w:val="15"/>
          <w:sz w:val="18"/>
          <w:szCs w:val="18"/>
        </w:rPr>
        <w:t>e</w:t>
      </w:r>
      <w:r w:rsidRPr="0048787A">
        <w:rPr>
          <w:rFonts w:asciiTheme="majorHAnsi" w:hAnsiTheme="majorHAnsi"/>
          <w:spacing w:val="13"/>
          <w:sz w:val="18"/>
          <w:szCs w:val="18"/>
        </w:rPr>
        <w:t>n</w:t>
      </w:r>
      <w:r w:rsidRPr="0048787A">
        <w:rPr>
          <w:rFonts w:asciiTheme="majorHAnsi" w:hAnsiTheme="majorHAnsi"/>
          <w:spacing w:val="12"/>
          <w:sz w:val="18"/>
          <w:szCs w:val="18"/>
        </w:rPr>
        <w:t>c</w:t>
      </w:r>
      <w:r w:rsidRPr="0048787A">
        <w:rPr>
          <w:rFonts w:asciiTheme="majorHAnsi" w:hAnsiTheme="majorHAnsi"/>
          <w:sz w:val="18"/>
          <w:szCs w:val="18"/>
        </w:rPr>
        <w:t>e</w:t>
      </w:r>
      <w:r w:rsidRPr="0048787A">
        <w:rPr>
          <w:rFonts w:asciiTheme="majorHAnsi" w:hAnsiTheme="majorHAnsi"/>
          <w:spacing w:val="21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15"/>
          <w:sz w:val="18"/>
          <w:szCs w:val="18"/>
        </w:rPr>
        <w:t>(</w:t>
      </w:r>
      <w:r w:rsidRPr="0048787A">
        <w:rPr>
          <w:rFonts w:asciiTheme="majorHAnsi" w:hAnsiTheme="majorHAnsi"/>
          <w:spacing w:val="11"/>
          <w:sz w:val="18"/>
          <w:szCs w:val="18"/>
        </w:rPr>
        <w:t>C</w:t>
      </w:r>
      <w:r w:rsidRPr="0048787A">
        <w:rPr>
          <w:rFonts w:asciiTheme="majorHAnsi" w:hAnsiTheme="majorHAnsi"/>
          <w:sz w:val="18"/>
          <w:szCs w:val="18"/>
        </w:rPr>
        <w:t>)</w:t>
      </w:r>
    </w:p>
    <w:p w14:paraId="08D7F5FC" w14:textId="77777777" w:rsidR="00025DC7" w:rsidRPr="0048787A" w:rsidRDefault="0048787A">
      <w:pPr>
        <w:spacing w:before="31"/>
        <w:rPr>
          <w:rFonts w:asciiTheme="majorHAnsi" w:hAnsiTheme="majorHAnsi"/>
          <w:sz w:val="18"/>
          <w:szCs w:val="18"/>
        </w:rPr>
      </w:pPr>
      <w:r w:rsidRPr="0048787A">
        <w:rPr>
          <w:rFonts w:asciiTheme="majorHAnsi" w:hAnsiTheme="majorHAnsi"/>
          <w:b/>
          <w:i/>
          <w:spacing w:val="1"/>
          <w:sz w:val="18"/>
          <w:szCs w:val="18"/>
        </w:rPr>
        <w:t>C</w:t>
      </w:r>
      <w:r w:rsidRPr="0048787A">
        <w:rPr>
          <w:rFonts w:asciiTheme="majorHAnsi" w:hAnsiTheme="majorHAnsi"/>
          <w:b/>
          <w:i/>
          <w:spacing w:val="3"/>
          <w:sz w:val="18"/>
          <w:szCs w:val="18"/>
        </w:rPr>
        <w:t>ove</w:t>
      </w:r>
      <w:r w:rsidRPr="0048787A">
        <w:rPr>
          <w:rFonts w:asciiTheme="majorHAnsi" w:hAnsiTheme="majorHAnsi"/>
          <w:b/>
          <w:i/>
          <w:spacing w:val="2"/>
          <w:sz w:val="18"/>
          <w:szCs w:val="18"/>
        </w:rPr>
        <w:t>ntr</w:t>
      </w:r>
      <w:r w:rsidRPr="0048787A">
        <w:rPr>
          <w:rFonts w:asciiTheme="majorHAnsi" w:hAnsiTheme="majorHAnsi"/>
          <w:b/>
          <w:i/>
          <w:sz w:val="18"/>
          <w:szCs w:val="18"/>
        </w:rPr>
        <w:t>y</w:t>
      </w:r>
      <w:r w:rsidRPr="0048787A">
        <w:rPr>
          <w:rFonts w:asciiTheme="majorHAnsi" w:hAnsiTheme="majorHAnsi"/>
          <w:b/>
          <w:i/>
          <w:spacing w:val="-2"/>
          <w:sz w:val="18"/>
          <w:szCs w:val="18"/>
        </w:rPr>
        <w:t xml:space="preserve"> </w:t>
      </w:r>
      <w:r w:rsidRPr="0048787A">
        <w:rPr>
          <w:rFonts w:asciiTheme="majorHAnsi" w:hAnsiTheme="majorHAnsi"/>
          <w:b/>
          <w:i/>
          <w:spacing w:val="1"/>
          <w:sz w:val="18"/>
          <w:szCs w:val="18"/>
        </w:rPr>
        <w:t>C</w:t>
      </w:r>
      <w:r w:rsidRPr="0048787A">
        <w:rPr>
          <w:rFonts w:asciiTheme="majorHAnsi" w:hAnsiTheme="majorHAnsi"/>
          <w:b/>
          <w:i/>
          <w:spacing w:val="3"/>
          <w:sz w:val="18"/>
          <w:szCs w:val="18"/>
        </w:rPr>
        <w:t>e</w:t>
      </w:r>
      <w:r w:rsidRPr="0048787A">
        <w:rPr>
          <w:rFonts w:asciiTheme="majorHAnsi" w:hAnsiTheme="majorHAnsi"/>
          <w:b/>
          <w:i/>
          <w:spacing w:val="2"/>
          <w:sz w:val="18"/>
          <w:szCs w:val="18"/>
        </w:rPr>
        <w:t>ntr</w:t>
      </w:r>
      <w:r w:rsidRPr="0048787A">
        <w:rPr>
          <w:rFonts w:asciiTheme="majorHAnsi" w:hAnsiTheme="majorHAnsi"/>
          <w:b/>
          <w:i/>
          <w:spacing w:val="3"/>
          <w:sz w:val="18"/>
          <w:szCs w:val="18"/>
        </w:rPr>
        <w:t>a</w:t>
      </w:r>
      <w:r w:rsidRPr="0048787A">
        <w:rPr>
          <w:rFonts w:asciiTheme="majorHAnsi" w:hAnsiTheme="majorHAnsi"/>
          <w:b/>
          <w:i/>
          <w:sz w:val="18"/>
          <w:szCs w:val="18"/>
        </w:rPr>
        <w:t>l</w:t>
      </w:r>
      <w:r w:rsidRPr="0048787A">
        <w:rPr>
          <w:rFonts w:asciiTheme="majorHAnsi" w:hAnsiTheme="majorHAnsi"/>
          <w:b/>
          <w:i/>
          <w:spacing w:val="-1"/>
          <w:sz w:val="18"/>
          <w:szCs w:val="18"/>
        </w:rPr>
        <w:t xml:space="preserve"> </w:t>
      </w:r>
      <w:r w:rsidRPr="0048787A">
        <w:rPr>
          <w:rFonts w:asciiTheme="majorHAnsi" w:hAnsiTheme="majorHAnsi"/>
          <w:b/>
          <w:i/>
          <w:spacing w:val="1"/>
          <w:sz w:val="18"/>
          <w:szCs w:val="18"/>
        </w:rPr>
        <w:t>C</w:t>
      </w:r>
      <w:r w:rsidRPr="0048787A">
        <w:rPr>
          <w:rFonts w:asciiTheme="majorHAnsi" w:hAnsiTheme="majorHAnsi"/>
          <w:b/>
          <w:i/>
          <w:spacing w:val="3"/>
          <w:sz w:val="18"/>
          <w:szCs w:val="18"/>
        </w:rPr>
        <w:t>o</w:t>
      </w:r>
      <w:r w:rsidRPr="0048787A">
        <w:rPr>
          <w:rFonts w:asciiTheme="majorHAnsi" w:hAnsiTheme="majorHAnsi"/>
          <w:b/>
          <w:i/>
          <w:spacing w:val="2"/>
          <w:sz w:val="18"/>
          <w:szCs w:val="18"/>
        </w:rPr>
        <w:t>ll</w:t>
      </w:r>
      <w:r w:rsidRPr="0048787A">
        <w:rPr>
          <w:rFonts w:asciiTheme="majorHAnsi" w:hAnsiTheme="majorHAnsi"/>
          <w:b/>
          <w:i/>
          <w:spacing w:val="3"/>
          <w:sz w:val="18"/>
          <w:szCs w:val="18"/>
        </w:rPr>
        <w:t>e</w:t>
      </w:r>
      <w:r w:rsidRPr="0048787A">
        <w:rPr>
          <w:rFonts w:asciiTheme="majorHAnsi" w:hAnsiTheme="majorHAnsi"/>
          <w:b/>
          <w:i/>
          <w:spacing w:val="1"/>
          <w:sz w:val="18"/>
          <w:szCs w:val="18"/>
        </w:rPr>
        <w:t>g</w:t>
      </w:r>
      <w:r w:rsidRPr="0048787A">
        <w:rPr>
          <w:rFonts w:asciiTheme="majorHAnsi" w:hAnsiTheme="majorHAnsi"/>
          <w:b/>
          <w:i/>
          <w:sz w:val="18"/>
          <w:szCs w:val="18"/>
        </w:rPr>
        <w:t xml:space="preserve">e    </w:t>
      </w:r>
      <w:r w:rsidRPr="0048787A">
        <w:rPr>
          <w:rFonts w:asciiTheme="majorHAnsi" w:hAnsiTheme="majorHAnsi"/>
          <w:b/>
          <w:i/>
          <w:spacing w:val="5"/>
          <w:sz w:val="18"/>
          <w:szCs w:val="18"/>
        </w:rPr>
        <w:t xml:space="preserve"> </w:t>
      </w:r>
      <w:r w:rsidRPr="0048787A">
        <w:rPr>
          <w:rFonts w:asciiTheme="majorHAnsi" w:hAnsiTheme="majorHAnsi"/>
          <w:b/>
          <w:i/>
          <w:spacing w:val="3"/>
          <w:sz w:val="18"/>
          <w:szCs w:val="18"/>
        </w:rPr>
        <w:t>20</w:t>
      </w:r>
      <w:r w:rsidRPr="0048787A">
        <w:rPr>
          <w:rFonts w:asciiTheme="majorHAnsi" w:hAnsiTheme="majorHAnsi"/>
          <w:b/>
          <w:i/>
          <w:spacing w:val="1"/>
          <w:sz w:val="18"/>
          <w:szCs w:val="18"/>
        </w:rPr>
        <w:t>0</w:t>
      </w:r>
      <w:r w:rsidRPr="0048787A">
        <w:rPr>
          <w:rFonts w:asciiTheme="majorHAnsi" w:hAnsiTheme="majorHAnsi"/>
          <w:b/>
          <w:i/>
          <w:sz w:val="18"/>
          <w:szCs w:val="18"/>
        </w:rPr>
        <w:t>3</w:t>
      </w:r>
      <w:r w:rsidRPr="0048787A">
        <w:rPr>
          <w:rFonts w:asciiTheme="majorHAnsi" w:hAnsiTheme="majorHAnsi"/>
          <w:b/>
          <w:i/>
          <w:spacing w:val="7"/>
          <w:sz w:val="18"/>
          <w:szCs w:val="18"/>
        </w:rPr>
        <w:t xml:space="preserve"> </w:t>
      </w:r>
      <w:r w:rsidRPr="0048787A">
        <w:rPr>
          <w:rFonts w:asciiTheme="majorHAnsi" w:hAnsiTheme="majorHAnsi"/>
          <w:b/>
          <w:i/>
          <w:sz w:val="18"/>
          <w:szCs w:val="18"/>
        </w:rPr>
        <w:t>-</w:t>
      </w:r>
      <w:r w:rsidRPr="0048787A">
        <w:rPr>
          <w:rFonts w:asciiTheme="majorHAnsi" w:hAnsiTheme="majorHAnsi"/>
          <w:b/>
          <w:i/>
          <w:spacing w:val="3"/>
          <w:sz w:val="18"/>
          <w:szCs w:val="18"/>
        </w:rPr>
        <w:t xml:space="preserve"> 2</w:t>
      </w:r>
      <w:r w:rsidRPr="0048787A">
        <w:rPr>
          <w:rFonts w:asciiTheme="majorHAnsi" w:hAnsiTheme="majorHAnsi"/>
          <w:b/>
          <w:i/>
          <w:spacing w:val="1"/>
          <w:sz w:val="18"/>
          <w:szCs w:val="18"/>
        </w:rPr>
        <w:t>0</w:t>
      </w:r>
      <w:r w:rsidRPr="0048787A">
        <w:rPr>
          <w:rFonts w:asciiTheme="majorHAnsi" w:hAnsiTheme="majorHAnsi"/>
          <w:b/>
          <w:i/>
          <w:spacing w:val="3"/>
          <w:sz w:val="18"/>
          <w:szCs w:val="18"/>
        </w:rPr>
        <w:t>0</w:t>
      </w:r>
      <w:r w:rsidRPr="0048787A">
        <w:rPr>
          <w:rFonts w:asciiTheme="majorHAnsi" w:hAnsiTheme="majorHAnsi"/>
          <w:b/>
          <w:i/>
          <w:sz w:val="18"/>
          <w:szCs w:val="18"/>
        </w:rPr>
        <w:t>5</w:t>
      </w:r>
    </w:p>
    <w:p w14:paraId="60047240" w14:textId="77777777" w:rsidR="00025DC7" w:rsidRPr="0048787A" w:rsidRDefault="00025DC7">
      <w:pPr>
        <w:spacing w:before="6" w:line="280" w:lineRule="exact"/>
        <w:rPr>
          <w:rFonts w:asciiTheme="majorHAnsi" w:hAnsiTheme="majorHAnsi"/>
          <w:sz w:val="18"/>
          <w:szCs w:val="18"/>
        </w:rPr>
      </w:pPr>
    </w:p>
    <w:p w14:paraId="259FF9D0" w14:textId="77777777" w:rsidR="00025DC7" w:rsidRPr="0048787A" w:rsidRDefault="0048787A">
      <w:pPr>
        <w:rPr>
          <w:rFonts w:asciiTheme="majorHAnsi" w:hAnsiTheme="majorHAnsi"/>
          <w:sz w:val="18"/>
          <w:szCs w:val="18"/>
        </w:rPr>
        <w:sectPr w:rsidR="00025DC7" w:rsidRPr="0048787A">
          <w:type w:val="continuous"/>
          <w:pgSz w:w="11920" w:h="16840"/>
          <w:pgMar w:top="860" w:right="760" w:bottom="280" w:left="560" w:header="720" w:footer="720" w:gutter="0"/>
          <w:cols w:num="2" w:space="720" w:equalWidth="0">
            <w:col w:w="2157" w:space="1568"/>
            <w:col w:w="6875"/>
          </w:cols>
        </w:sectPr>
      </w:pPr>
      <w:r w:rsidRPr="0048787A">
        <w:rPr>
          <w:rFonts w:asciiTheme="majorHAnsi" w:hAnsiTheme="majorHAnsi"/>
          <w:spacing w:val="6"/>
          <w:sz w:val="18"/>
          <w:szCs w:val="18"/>
        </w:rPr>
        <w:t>R</w:t>
      </w:r>
      <w:r w:rsidRPr="0048787A">
        <w:rPr>
          <w:rFonts w:asciiTheme="majorHAnsi" w:hAnsiTheme="majorHAnsi"/>
          <w:spacing w:val="10"/>
          <w:sz w:val="18"/>
          <w:szCs w:val="18"/>
        </w:rPr>
        <w:t>E</w:t>
      </w:r>
      <w:r w:rsidRPr="0048787A">
        <w:rPr>
          <w:rFonts w:asciiTheme="majorHAnsi" w:hAnsiTheme="majorHAnsi"/>
          <w:spacing w:val="7"/>
          <w:sz w:val="18"/>
          <w:szCs w:val="18"/>
        </w:rPr>
        <w:t>F</w:t>
      </w:r>
      <w:r w:rsidRPr="0048787A">
        <w:rPr>
          <w:rFonts w:asciiTheme="majorHAnsi" w:hAnsiTheme="majorHAnsi"/>
          <w:spacing w:val="10"/>
          <w:sz w:val="18"/>
          <w:szCs w:val="18"/>
        </w:rPr>
        <w:t>E</w:t>
      </w:r>
      <w:r w:rsidRPr="0048787A">
        <w:rPr>
          <w:rFonts w:asciiTheme="majorHAnsi" w:hAnsiTheme="majorHAnsi"/>
          <w:spacing w:val="6"/>
          <w:sz w:val="18"/>
          <w:szCs w:val="18"/>
        </w:rPr>
        <w:t>R</w:t>
      </w:r>
      <w:r w:rsidRPr="0048787A">
        <w:rPr>
          <w:rFonts w:asciiTheme="majorHAnsi" w:hAnsiTheme="majorHAnsi"/>
          <w:spacing w:val="10"/>
          <w:sz w:val="18"/>
          <w:szCs w:val="18"/>
        </w:rPr>
        <w:t>EN</w:t>
      </w:r>
      <w:r w:rsidRPr="0048787A">
        <w:rPr>
          <w:rFonts w:asciiTheme="majorHAnsi" w:hAnsiTheme="majorHAnsi"/>
          <w:spacing w:val="6"/>
          <w:sz w:val="18"/>
          <w:szCs w:val="18"/>
        </w:rPr>
        <w:t>C</w:t>
      </w:r>
      <w:r w:rsidRPr="0048787A">
        <w:rPr>
          <w:rFonts w:asciiTheme="majorHAnsi" w:hAnsiTheme="majorHAnsi"/>
          <w:spacing w:val="10"/>
          <w:sz w:val="18"/>
          <w:szCs w:val="18"/>
        </w:rPr>
        <w:t>E</w:t>
      </w:r>
      <w:r w:rsidRPr="0048787A">
        <w:rPr>
          <w:rFonts w:asciiTheme="majorHAnsi" w:hAnsiTheme="majorHAnsi"/>
          <w:sz w:val="18"/>
          <w:szCs w:val="18"/>
        </w:rPr>
        <w:t>S</w:t>
      </w:r>
      <w:r w:rsidRPr="0048787A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48787A">
        <w:rPr>
          <w:rFonts w:asciiTheme="majorHAnsi" w:hAnsiTheme="majorHAnsi"/>
          <w:sz w:val="18"/>
          <w:szCs w:val="18"/>
        </w:rPr>
        <w:t>–</w:t>
      </w:r>
      <w:r w:rsidRPr="0048787A">
        <w:rPr>
          <w:rFonts w:asciiTheme="majorHAnsi" w:hAnsiTheme="majorHAnsi"/>
          <w:spacing w:val="17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2"/>
          <w:sz w:val="18"/>
          <w:szCs w:val="18"/>
        </w:rPr>
        <w:t>A</w:t>
      </w:r>
      <w:r w:rsidRPr="0048787A">
        <w:rPr>
          <w:rFonts w:asciiTheme="majorHAnsi" w:hAnsiTheme="majorHAnsi"/>
          <w:spacing w:val="3"/>
          <w:sz w:val="18"/>
          <w:szCs w:val="18"/>
        </w:rPr>
        <w:t>va</w:t>
      </w:r>
      <w:r w:rsidRPr="0048787A">
        <w:rPr>
          <w:rFonts w:asciiTheme="majorHAnsi" w:hAnsiTheme="majorHAnsi"/>
          <w:spacing w:val="2"/>
          <w:sz w:val="18"/>
          <w:szCs w:val="18"/>
        </w:rPr>
        <w:t>i</w:t>
      </w:r>
      <w:r w:rsidRPr="0048787A">
        <w:rPr>
          <w:rFonts w:asciiTheme="majorHAnsi" w:hAnsiTheme="majorHAnsi"/>
          <w:spacing w:val="4"/>
          <w:sz w:val="18"/>
          <w:szCs w:val="18"/>
        </w:rPr>
        <w:t>l</w:t>
      </w:r>
      <w:r w:rsidRPr="0048787A">
        <w:rPr>
          <w:rFonts w:asciiTheme="majorHAnsi" w:hAnsiTheme="majorHAnsi"/>
          <w:spacing w:val="3"/>
          <w:sz w:val="18"/>
          <w:szCs w:val="18"/>
        </w:rPr>
        <w:t>ab</w:t>
      </w:r>
      <w:r w:rsidRPr="0048787A">
        <w:rPr>
          <w:rFonts w:asciiTheme="majorHAnsi" w:hAnsiTheme="majorHAnsi"/>
          <w:spacing w:val="2"/>
          <w:sz w:val="18"/>
          <w:szCs w:val="18"/>
        </w:rPr>
        <w:t>l</w:t>
      </w:r>
      <w:r w:rsidRPr="0048787A">
        <w:rPr>
          <w:rFonts w:asciiTheme="majorHAnsi" w:hAnsiTheme="majorHAnsi"/>
          <w:sz w:val="18"/>
          <w:szCs w:val="18"/>
        </w:rPr>
        <w:t xml:space="preserve">e </w:t>
      </w:r>
      <w:r w:rsidRPr="0048787A">
        <w:rPr>
          <w:rFonts w:asciiTheme="majorHAnsi" w:hAnsiTheme="majorHAnsi"/>
          <w:spacing w:val="3"/>
          <w:sz w:val="18"/>
          <w:szCs w:val="18"/>
        </w:rPr>
        <w:t>o</w:t>
      </w:r>
      <w:r w:rsidRPr="0048787A">
        <w:rPr>
          <w:rFonts w:asciiTheme="majorHAnsi" w:hAnsiTheme="majorHAnsi"/>
          <w:sz w:val="18"/>
          <w:szCs w:val="18"/>
        </w:rPr>
        <w:t>n</w:t>
      </w:r>
      <w:r w:rsidRPr="0048787A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3"/>
          <w:sz w:val="18"/>
          <w:szCs w:val="18"/>
        </w:rPr>
        <w:t>re</w:t>
      </w:r>
      <w:r w:rsidRPr="0048787A">
        <w:rPr>
          <w:rFonts w:asciiTheme="majorHAnsi" w:hAnsiTheme="majorHAnsi"/>
          <w:spacing w:val="6"/>
          <w:sz w:val="18"/>
          <w:szCs w:val="18"/>
        </w:rPr>
        <w:t>q</w:t>
      </w:r>
      <w:r w:rsidRPr="0048787A">
        <w:rPr>
          <w:rFonts w:asciiTheme="majorHAnsi" w:hAnsiTheme="majorHAnsi"/>
          <w:spacing w:val="1"/>
          <w:sz w:val="18"/>
          <w:szCs w:val="18"/>
        </w:rPr>
        <w:t>u</w:t>
      </w:r>
      <w:r w:rsidRPr="0048787A">
        <w:rPr>
          <w:rFonts w:asciiTheme="majorHAnsi" w:hAnsiTheme="majorHAnsi"/>
          <w:spacing w:val="5"/>
          <w:sz w:val="18"/>
          <w:szCs w:val="18"/>
        </w:rPr>
        <w:t>e</w:t>
      </w:r>
      <w:r w:rsidRPr="0048787A">
        <w:rPr>
          <w:rFonts w:asciiTheme="majorHAnsi" w:hAnsiTheme="majorHAnsi"/>
          <w:spacing w:val="2"/>
          <w:sz w:val="18"/>
          <w:szCs w:val="18"/>
        </w:rPr>
        <w:t>st</w:t>
      </w:r>
      <w:r w:rsidRPr="0048787A">
        <w:rPr>
          <w:rFonts w:asciiTheme="majorHAnsi" w:hAnsiTheme="majorHAnsi"/>
          <w:sz w:val="18"/>
          <w:szCs w:val="18"/>
        </w:rPr>
        <w:t>.</w:t>
      </w:r>
    </w:p>
    <w:p w14:paraId="053F5E02" w14:textId="77777777" w:rsidR="00025DC7" w:rsidRPr="0048787A" w:rsidRDefault="0048787A">
      <w:pPr>
        <w:spacing w:before="69"/>
        <w:ind w:left="104"/>
        <w:rPr>
          <w:rFonts w:asciiTheme="majorHAnsi" w:hAnsiTheme="majorHAnsi"/>
          <w:sz w:val="18"/>
          <w:szCs w:val="18"/>
        </w:rPr>
      </w:pPr>
      <w:r w:rsidRPr="0048787A">
        <w:rPr>
          <w:rFonts w:asciiTheme="majorHAnsi" w:hAnsiTheme="majorHAnsi"/>
          <w:sz w:val="18"/>
          <w:szCs w:val="18"/>
        </w:rPr>
        <w:lastRenderedPageBreak/>
        <w:pict w14:anchorId="4BAD94AE">
          <v:group id="_x0000_s1026" style="position:absolute;left:0;text-align:left;margin-left:45pt;margin-top:54pt;width:7in;height:0;z-index:-251657728;mso-position-horizontal-relative:page;mso-position-vertical-relative:page" coordorigin="900,1080" coordsize="10080,0">
            <v:shape id="_x0000_s1027" style="position:absolute;left:900;top:1080;width:10080;height:0" coordorigin="900,1080" coordsize="10080,0" path="m900,1080r10080,e" filled="f" strokecolor="red">
              <v:path arrowok="t"/>
            </v:shape>
            <w10:wrap anchorx="page" anchory="page"/>
          </v:group>
        </w:pict>
      </w:r>
      <w:r w:rsidRPr="0048787A">
        <w:rPr>
          <w:rFonts w:asciiTheme="majorHAnsi" w:hAnsiTheme="majorHAnsi"/>
          <w:b/>
          <w:sz w:val="18"/>
          <w:szCs w:val="18"/>
        </w:rPr>
        <w:t>Copyrig</w:t>
      </w:r>
      <w:r w:rsidRPr="0048787A">
        <w:rPr>
          <w:rFonts w:asciiTheme="majorHAnsi" w:hAnsiTheme="majorHAnsi"/>
          <w:b/>
          <w:spacing w:val="1"/>
          <w:sz w:val="18"/>
          <w:szCs w:val="18"/>
        </w:rPr>
        <w:t>h</w:t>
      </w:r>
      <w:r w:rsidRPr="0048787A">
        <w:rPr>
          <w:rFonts w:asciiTheme="majorHAnsi" w:hAnsiTheme="majorHAnsi"/>
          <w:b/>
          <w:sz w:val="18"/>
          <w:szCs w:val="18"/>
        </w:rPr>
        <w:t>t in</w:t>
      </w:r>
      <w:r w:rsidRPr="0048787A">
        <w:rPr>
          <w:rFonts w:asciiTheme="majorHAnsi" w:hAnsiTheme="majorHAnsi"/>
          <w:b/>
          <w:spacing w:val="2"/>
          <w:sz w:val="18"/>
          <w:szCs w:val="18"/>
        </w:rPr>
        <w:t>f</w:t>
      </w:r>
      <w:r w:rsidRPr="0048787A">
        <w:rPr>
          <w:rFonts w:asciiTheme="majorHAnsi" w:hAnsiTheme="majorHAnsi"/>
          <w:b/>
          <w:sz w:val="18"/>
          <w:szCs w:val="18"/>
        </w:rPr>
        <w:t>o</w:t>
      </w:r>
      <w:r w:rsidRPr="0048787A">
        <w:rPr>
          <w:rFonts w:asciiTheme="majorHAnsi" w:hAnsiTheme="majorHAnsi"/>
          <w:b/>
          <w:spacing w:val="-1"/>
          <w:sz w:val="18"/>
          <w:szCs w:val="18"/>
        </w:rPr>
        <w:t>r</w:t>
      </w:r>
      <w:r w:rsidRPr="0048787A">
        <w:rPr>
          <w:rFonts w:asciiTheme="majorHAnsi" w:hAnsiTheme="majorHAnsi"/>
          <w:b/>
          <w:spacing w:val="-3"/>
          <w:sz w:val="18"/>
          <w:szCs w:val="18"/>
        </w:rPr>
        <w:t>m</w:t>
      </w:r>
      <w:r w:rsidRPr="0048787A">
        <w:rPr>
          <w:rFonts w:asciiTheme="majorHAnsi" w:hAnsiTheme="majorHAnsi"/>
          <w:b/>
          <w:sz w:val="18"/>
          <w:szCs w:val="18"/>
        </w:rPr>
        <w:t>a</w:t>
      </w:r>
      <w:r w:rsidRPr="0048787A">
        <w:rPr>
          <w:rFonts w:asciiTheme="majorHAnsi" w:hAnsiTheme="majorHAnsi"/>
          <w:b/>
          <w:spacing w:val="-1"/>
          <w:sz w:val="18"/>
          <w:szCs w:val="18"/>
        </w:rPr>
        <w:t>t</w:t>
      </w:r>
      <w:r w:rsidRPr="0048787A">
        <w:rPr>
          <w:rFonts w:asciiTheme="majorHAnsi" w:hAnsiTheme="majorHAnsi"/>
          <w:b/>
          <w:sz w:val="18"/>
          <w:szCs w:val="18"/>
        </w:rPr>
        <w:t>ion</w:t>
      </w:r>
      <w:r w:rsidRPr="0048787A">
        <w:rPr>
          <w:rFonts w:asciiTheme="majorHAnsi" w:hAnsiTheme="majorHAnsi"/>
          <w:b/>
          <w:spacing w:val="2"/>
          <w:sz w:val="18"/>
          <w:szCs w:val="18"/>
        </w:rPr>
        <w:t xml:space="preserve"> </w:t>
      </w:r>
      <w:r w:rsidRPr="0048787A">
        <w:rPr>
          <w:rFonts w:asciiTheme="majorHAnsi" w:hAnsiTheme="majorHAnsi"/>
          <w:b/>
          <w:sz w:val="18"/>
          <w:szCs w:val="18"/>
        </w:rPr>
        <w:t>-</w:t>
      </w:r>
      <w:r w:rsidRPr="0048787A">
        <w:rPr>
          <w:rFonts w:asciiTheme="majorHAnsi" w:hAnsiTheme="majorHAnsi"/>
          <w:b/>
          <w:spacing w:val="-1"/>
          <w:sz w:val="18"/>
          <w:szCs w:val="18"/>
        </w:rPr>
        <w:t xml:space="preserve"> </w:t>
      </w:r>
      <w:r w:rsidRPr="0048787A">
        <w:rPr>
          <w:rFonts w:asciiTheme="majorHAnsi" w:hAnsiTheme="majorHAnsi"/>
          <w:b/>
          <w:spacing w:val="-3"/>
          <w:sz w:val="18"/>
          <w:szCs w:val="18"/>
        </w:rPr>
        <w:t>P</w:t>
      </w:r>
      <w:r w:rsidRPr="0048787A">
        <w:rPr>
          <w:rFonts w:asciiTheme="majorHAnsi" w:hAnsiTheme="majorHAnsi"/>
          <w:b/>
          <w:spacing w:val="3"/>
          <w:sz w:val="18"/>
          <w:szCs w:val="18"/>
        </w:rPr>
        <w:t>l</w:t>
      </w:r>
      <w:r w:rsidRPr="0048787A">
        <w:rPr>
          <w:rFonts w:asciiTheme="majorHAnsi" w:hAnsiTheme="majorHAnsi"/>
          <w:b/>
          <w:spacing w:val="-1"/>
          <w:sz w:val="18"/>
          <w:szCs w:val="18"/>
        </w:rPr>
        <w:t>e</w:t>
      </w:r>
      <w:r w:rsidRPr="0048787A">
        <w:rPr>
          <w:rFonts w:asciiTheme="majorHAnsi" w:hAnsiTheme="majorHAnsi"/>
          <w:b/>
          <w:sz w:val="18"/>
          <w:szCs w:val="18"/>
        </w:rPr>
        <w:t>ase r</w:t>
      </w:r>
      <w:r w:rsidRPr="0048787A">
        <w:rPr>
          <w:rFonts w:asciiTheme="majorHAnsi" w:hAnsiTheme="majorHAnsi"/>
          <w:b/>
          <w:spacing w:val="-1"/>
          <w:sz w:val="18"/>
          <w:szCs w:val="18"/>
        </w:rPr>
        <w:t>e</w:t>
      </w:r>
      <w:r w:rsidRPr="0048787A">
        <w:rPr>
          <w:rFonts w:asciiTheme="majorHAnsi" w:hAnsiTheme="majorHAnsi"/>
          <w:b/>
          <w:sz w:val="18"/>
          <w:szCs w:val="18"/>
        </w:rPr>
        <w:t>ad</w:t>
      </w:r>
    </w:p>
    <w:p w14:paraId="6B06241A" w14:textId="77777777" w:rsidR="00025DC7" w:rsidRPr="0048787A" w:rsidRDefault="0048787A">
      <w:pPr>
        <w:spacing w:before="35"/>
        <w:ind w:left="104" w:right="66"/>
        <w:rPr>
          <w:rFonts w:asciiTheme="majorHAnsi" w:hAnsiTheme="majorHAnsi"/>
          <w:sz w:val="18"/>
          <w:szCs w:val="18"/>
        </w:rPr>
      </w:pPr>
      <w:r w:rsidRPr="0048787A">
        <w:rPr>
          <w:rFonts w:asciiTheme="majorHAnsi" w:hAnsiTheme="majorHAnsi"/>
          <w:sz w:val="18"/>
          <w:szCs w:val="18"/>
        </w:rPr>
        <w:t>©</w:t>
      </w:r>
      <w:r w:rsidRPr="0048787A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3"/>
          <w:sz w:val="18"/>
          <w:szCs w:val="18"/>
        </w:rPr>
        <w:t>T</w:t>
      </w:r>
      <w:r w:rsidRPr="0048787A">
        <w:rPr>
          <w:rFonts w:asciiTheme="majorHAnsi" w:hAnsiTheme="majorHAnsi"/>
          <w:spacing w:val="-1"/>
          <w:sz w:val="18"/>
          <w:szCs w:val="18"/>
        </w:rPr>
        <w:t>h</w:t>
      </w:r>
      <w:r w:rsidRPr="0048787A">
        <w:rPr>
          <w:rFonts w:asciiTheme="majorHAnsi" w:hAnsiTheme="majorHAnsi"/>
          <w:sz w:val="18"/>
          <w:szCs w:val="18"/>
        </w:rPr>
        <w:t>is</w:t>
      </w:r>
      <w:r w:rsidRPr="0048787A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48787A">
        <w:rPr>
          <w:rFonts w:asciiTheme="majorHAnsi" w:hAnsiTheme="majorHAnsi"/>
          <w:sz w:val="18"/>
          <w:szCs w:val="18"/>
        </w:rPr>
        <w:t>HR</w:t>
      </w:r>
      <w:r w:rsidRPr="0048787A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48787A">
        <w:rPr>
          <w:rFonts w:asciiTheme="majorHAnsi" w:hAnsiTheme="majorHAnsi"/>
          <w:sz w:val="18"/>
          <w:szCs w:val="18"/>
        </w:rPr>
        <w:t>a</w:t>
      </w:r>
      <w:r w:rsidRPr="0048787A">
        <w:rPr>
          <w:rFonts w:asciiTheme="majorHAnsi" w:hAnsiTheme="majorHAnsi"/>
          <w:spacing w:val="1"/>
          <w:sz w:val="18"/>
          <w:szCs w:val="18"/>
        </w:rPr>
        <w:t>d</w:t>
      </w:r>
      <w:r w:rsidRPr="0048787A">
        <w:rPr>
          <w:rFonts w:asciiTheme="majorHAnsi" w:hAnsiTheme="majorHAnsi"/>
          <w:spacing w:val="-1"/>
          <w:sz w:val="18"/>
          <w:szCs w:val="18"/>
        </w:rPr>
        <w:t>v</w:t>
      </w:r>
      <w:r w:rsidRPr="0048787A">
        <w:rPr>
          <w:rFonts w:asciiTheme="majorHAnsi" w:hAnsiTheme="majorHAnsi"/>
          <w:spacing w:val="2"/>
          <w:sz w:val="18"/>
          <w:szCs w:val="18"/>
        </w:rPr>
        <w:t>i</w:t>
      </w:r>
      <w:r w:rsidRPr="0048787A">
        <w:rPr>
          <w:rFonts w:asciiTheme="majorHAnsi" w:hAnsiTheme="majorHAnsi"/>
          <w:spacing w:val="-1"/>
          <w:sz w:val="18"/>
          <w:szCs w:val="18"/>
        </w:rPr>
        <w:t>s</w:t>
      </w:r>
      <w:r w:rsidRPr="0048787A">
        <w:rPr>
          <w:rFonts w:asciiTheme="majorHAnsi" w:hAnsiTheme="majorHAnsi"/>
          <w:spacing w:val="1"/>
          <w:sz w:val="18"/>
          <w:szCs w:val="18"/>
        </w:rPr>
        <w:t>o</w:t>
      </w:r>
      <w:r w:rsidRPr="0048787A">
        <w:rPr>
          <w:rFonts w:asciiTheme="majorHAnsi" w:hAnsiTheme="majorHAnsi"/>
          <w:sz w:val="18"/>
          <w:szCs w:val="18"/>
        </w:rPr>
        <w:t>r</w:t>
      </w:r>
      <w:r w:rsidRPr="0048787A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-48"/>
          <w:sz w:val="18"/>
          <w:szCs w:val="18"/>
        </w:rPr>
        <w:t xml:space="preserve"> </w:t>
      </w:r>
      <w:hyperlink r:id="rId7">
        <w:r w:rsidRPr="0048787A">
          <w:rPr>
            <w:rFonts w:asciiTheme="majorHAnsi" w:hAnsiTheme="majorHAnsi"/>
            <w:spacing w:val="-1"/>
            <w:sz w:val="18"/>
            <w:szCs w:val="18"/>
            <w:u w:val="single" w:color="0000FF"/>
          </w:rPr>
          <w:t>C</w:t>
        </w:r>
        <w:r w:rsidRPr="0048787A">
          <w:rPr>
            <w:rFonts w:asciiTheme="majorHAnsi" w:hAnsiTheme="majorHAnsi"/>
            <w:sz w:val="18"/>
            <w:szCs w:val="18"/>
            <w:u w:val="single" w:color="0000FF"/>
          </w:rPr>
          <w:t>V</w:t>
        </w:r>
        <w:r w:rsidRPr="0048787A">
          <w:rPr>
            <w:rFonts w:asciiTheme="majorHAnsi" w:hAnsiTheme="majorHAnsi"/>
            <w:spacing w:val="-2"/>
            <w:sz w:val="18"/>
            <w:szCs w:val="18"/>
            <w:u w:val="single" w:color="0000FF"/>
          </w:rPr>
          <w:t xml:space="preserve"> </w:t>
        </w:r>
        <w:r w:rsidRPr="0048787A">
          <w:rPr>
            <w:rFonts w:asciiTheme="majorHAnsi" w:hAnsiTheme="majorHAnsi"/>
            <w:sz w:val="18"/>
            <w:szCs w:val="18"/>
            <w:u w:val="single" w:color="0000FF"/>
          </w:rPr>
          <w:t>t</w:t>
        </w:r>
        <w:r w:rsidRPr="0048787A">
          <w:rPr>
            <w:rFonts w:asciiTheme="majorHAnsi" w:hAnsiTheme="majorHAnsi"/>
            <w:spacing w:val="2"/>
            <w:sz w:val="18"/>
            <w:szCs w:val="18"/>
            <w:u w:val="single" w:color="0000FF"/>
          </w:rPr>
          <w:t>e</w:t>
        </w:r>
        <w:r w:rsidRPr="0048787A">
          <w:rPr>
            <w:rFonts w:asciiTheme="majorHAnsi" w:hAnsiTheme="majorHAnsi"/>
            <w:spacing w:val="-4"/>
            <w:sz w:val="18"/>
            <w:szCs w:val="18"/>
            <w:u w:val="single" w:color="0000FF"/>
          </w:rPr>
          <w:t>m</w:t>
        </w:r>
        <w:r w:rsidRPr="0048787A">
          <w:rPr>
            <w:rFonts w:asciiTheme="majorHAnsi" w:hAnsiTheme="majorHAnsi"/>
            <w:spacing w:val="1"/>
            <w:sz w:val="18"/>
            <w:szCs w:val="18"/>
            <w:u w:val="single" w:color="0000FF"/>
          </w:rPr>
          <w:t>p</w:t>
        </w:r>
        <w:r w:rsidRPr="0048787A">
          <w:rPr>
            <w:rFonts w:asciiTheme="majorHAnsi" w:hAnsiTheme="majorHAnsi"/>
            <w:sz w:val="18"/>
            <w:szCs w:val="18"/>
            <w:u w:val="single" w:color="0000FF"/>
          </w:rPr>
          <w:t>l</w:t>
        </w:r>
        <w:r w:rsidRPr="0048787A">
          <w:rPr>
            <w:rFonts w:asciiTheme="majorHAnsi" w:hAnsiTheme="majorHAnsi"/>
            <w:spacing w:val="2"/>
            <w:sz w:val="18"/>
            <w:szCs w:val="18"/>
            <w:u w:val="single" w:color="0000FF"/>
          </w:rPr>
          <w:t>a</w:t>
        </w:r>
        <w:r w:rsidRPr="0048787A">
          <w:rPr>
            <w:rFonts w:asciiTheme="majorHAnsi" w:hAnsiTheme="majorHAnsi"/>
            <w:sz w:val="18"/>
            <w:szCs w:val="18"/>
            <w:u w:val="single" w:color="0000FF"/>
          </w:rPr>
          <w:t>te</w:t>
        </w:r>
        <w:r w:rsidRPr="0048787A">
          <w:rPr>
            <w:rFonts w:asciiTheme="majorHAnsi" w:hAnsiTheme="majorHAnsi"/>
            <w:spacing w:val="4"/>
            <w:sz w:val="18"/>
            <w:szCs w:val="18"/>
          </w:rPr>
          <w:t xml:space="preserve"> </w:t>
        </w:r>
        <w:r w:rsidRPr="0048787A">
          <w:rPr>
            <w:rFonts w:asciiTheme="majorHAnsi" w:hAnsiTheme="majorHAnsi"/>
            <w:sz w:val="18"/>
            <w:szCs w:val="18"/>
          </w:rPr>
          <w:t>is</w:t>
        </w:r>
      </w:hyperlink>
      <w:r w:rsidRPr="0048787A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48787A">
        <w:rPr>
          <w:rFonts w:asciiTheme="majorHAnsi" w:hAnsiTheme="majorHAnsi"/>
          <w:sz w:val="18"/>
          <w:szCs w:val="18"/>
        </w:rPr>
        <w:t>t</w:t>
      </w:r>
      <w:r w:rsidRPr="0048787A">
        <w:rPr>
          <w:rFonts w:asciiTheme="majorHAnsi" w:hAnsiTheme="majorHAnsi"/>
          <w:spacing w:val="-1"/>
          <w:sz w:val="18"/>
          <w:szCs w:val="18"/>
        </w:rPr>
        <w:t>h</w:t>
      </w:r>
      <w:r w:rsidRPr="0048787A">
        <w:rPr>
          <w:rFonts w:asciiTheme="majorHAnsi" w:hAnsiTheme="majorHAnsi"/>
          <w:sz w:val="18"/>
          <w:szCs w:val="18"/>
        </w:rPr>
        <w:t>e</w:t>
      </w:r>
      <w:r w:rsidRPr="0048787A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48787A">
        <w:rPr>
          <w:rFonts w:asciiTheme="majorHAnsi" w:hAnsiTheme="majorHAnsi"/>
          <w:sz w:val="18"/>
          <w:szCs w:val="18"/>
        </w:rPr>
        <w:t>c</w:t>
      </w:r>
      <w:r w:rsidRPr="0048787A">
        <w:rPr>
          <w:rFonts w:asciiTheme="majorHAnsi" w:hAnsiTheme="majorHAnsi"/>
          <w:spacing w:val="1"/>
          <w:sz w:val="18"/>
          <w:szCs w:val="18"/>
        </w:rPr>
        <w:t>o</w:t>
      </w:r>
      <w:r w:rsidRPr="0048787A">
        <w:rPr>
          <w:rFonts w:asciiTheme="majorHAnsi" w:hAnsiTheme="majorHAnsi"/>
          <w:spacing w:val="3"/>
          <w:sz w:val="18"/>
          <w:szCs w:val="18"/>
        </w:rPr>
        <w:t>p</w:t>
      </w:r>
      <w:r w:rsidRPr="0048787A">
        <w:rPr>
          <w:rFonts w:asciiTheme="majorHAnsi" w:hAnsiTheme="majorHAnsi"/>
          <w:spacing w:val="-4"/>
          <w:sz w:val="18"/>
          <w:szCs w:val="18"/>
        </w:rPr>
        <w:t>y</w:t>
      </w:r>
      <w:r w:rsidRPr="0048787A">
        <w:rPr>
          <w:rFonts w:asciiTheme="majorHAnsi" w:hAnsiTheme="majorHAnsi"/>
          <w:spacing w:val="1"/>
          <w:sz w:val="18"/>
          <w:szCs w:val="18"/>
        </w:rPr>
        <w:t>r</w:t>
      </w:r>
      <w:r w:rsidRPr="0048787A">
        <w:rPr>
          <w:rFonts w:asciiTheme="majorHAnsi" w:hAnsiTheme="majorHAnsi"/>
          <w:spacing w:val="2"/>
          <w:sz w:val="18"/>
          <w:szCs w:val="18"/>
        </w:rPr>
        <w:t>i</w:t>
      </w:r>
      <w:r w:rsidRPr="0048787A">
        <w:rPr>
          <w:rFonts w:asciiTheme="majorHAnsi" w:hAnsiTheme="majorHAnsi"/>
          <w:spacing w:val="-1"/>
          <w:sz w:val="18"/>
          <w:szCs w:val="18"/>
        </w:rPr>
        <w:t>g</w:t>
      </w:r>
      <w:r w:rsidRPr="0048787A">
        <w:rPr>
          <w:rFonts w:asciiTheme="majorHAnsi" w:hAnsiTheme="majorHAnsi"/>
          <w:spacing w:val="1"/>
          <w:sz w:val="18"/>
          <w:szCs w:val="18"/>
        </w:rPr>
        <w:t>h</w:t>
      </w:r>
      <w:r w:rsidRPr="0048787A">
        <w:rPr>
          <w:rFonts w:asciiTheme="majorHAnsi" w:hAnsiTheme="majorHAnsi"/>
          <w:sz w:val="18"/>
          <w:szCs w:val="18"/>
        </w:rPr>
        <w:t>t</w:t>
      </w:r>
      <w:r w:rsidRPr="0048787A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1"/>
          <w:sz w:val="18"/>
          <w:szCs w:val="18"/>
        </w:rPr>
        <w:t>o</w:t>
      </w:r>
      <w:r w:rsidRPr="0048787A">
        <w:rPr>
          <w:rFonts w:asciiTheme="majorHAnsi" w:hAnsiTheme="majorHAnsi"/>
          <w:sz w:val="18"/>
          <w:szCs w:val="18"/>
        </w:rPr>
        <w:t>f</w:t>
      </w:r>
      <w:r w:rsidRPr="0048787A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48787A">
        <w:rPr>
          <w:rFonts w:asciiTheme="majorHAnsi" w:hAnsiTheme="majorHAnsi"/>
          <w:sz w:val="18"/>
          <w:szCs w:val="18"/>
        </w:rPr>
        <w:t>D</w:t>
      </w:r>
      <w:r w:rsidRPr="0048787A">
        <w:rPr>
          <w:rFonts w:asciiTheme="majorHAnsi" w:hAnsiTheme="majorHAnsi"/>
          <w:spacing w:val="3"/>
          <w:sz w:val="18"/>
          <w:szCs w:val="18"/>
        </w:rPr>
        <w:t>a</w:t>
      </w:r>
      <w:r w:rsidRPr="0048787A">
        <w:rPr>
          <w:rFonts w:asciiTheme="majorHAnsi" w:hAnsiTheme="majorHAnsi"/>
          <w:spacing w:val="-4"/>
          <w:sz w:val="18"/>
          <w:szCs w:val="18"/>
        </w:rPr>
        <w:t>y</w:t>
      </w:r>
      <w:r w:rsidRPr="0048787A">
        <w:rPr>
          <w:rFonts w:asciiTheme="majorHAnsi" w:hAnsiTheme="majorHAnsi"/>
          <w:spacing w:val="2"/>
          <w:sz w:val="18"/>
          <w:szCs w:val="18"/>
        </w:rPr>
        <w:t>j</w:t>
      </w:r>
      <w:r w:rsidRPr="0048787A">
        <w:rPr>
          <w:rFonts w:asciiTheme="majorHAnsi" w:hAnsiTheme="majorHAnsi"/>
          <w:spacing w:val="1"/>
          <w:sz w:val="18"/>
          <w:szCs w:val="18"/>
        </w:rPr>
        <w:t>o</w:t>
      </w:r>
      <w:r w:rsidRPr="0048787A">
        <w:rPr>
          <w:rFonts w:asciiTheme="majorHAnsi" w:hAnsiTheme="majorHAnsi"/>
          <w:sz w:val="18"/>
          <w:szCs w:val="18"/>
        </w:rPr>
        <w:t>b</w:t>
      </w:r>
      <w:r w:rsidRPr="0048787A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-2"/>
          <w:sz w:val="18"/>
          <w:szCs w:val="18"/>
        </w:rPr>
        <w:t>L</w:t>
      </w:r>
      <w:r w:rsidRPr="0048787A">
        <w:rPr>
          <w:rFonts w:asciiTheme="majorHAnsi" w:hAnsiTheme="majorHAnsi"/>
          <w:sz w:val="18"/>
          <w:szCs w:val="18"/>
        </w:rPr>
        <w:t xml:space="preserve">td </w:t>
      </w:r>
      <w:r w:rsidRPr="0048787A">
        <w:rPr>
          <w:rFonts w:asciiTheme="majorHAnsi" w:hAnsiTheme="majorHAnsi"/>
          <w:spacing w:val="-2"/>
          <w:sz w:val="18"/>
          <w:szCs w:val="18"/>
        </w:rPr>
        <w:t>A</w:t>
      </w:r>
      <w:r w:rsidRPr="0048787A">
        <w:rPr>
          <w:rFonts w:asciiTheme="majorHAnsi" w:hAnsiTheme="majorHAnsi"/>
          <w:spacing w:val="1"/>
          <w:sz w:val="18"/>
          <w:szCs w:val="18"/>
        </w:rPr>
        <w:t>ug</w:t>
      </w:r>
      <w:r w:rsidRPr="0048787A">
        <w:rPr>
          <w:rFonts w:asciiTheme="majorHAnsi" w:hAnsiTheme="majorHAnsi"/>
          <w:spacing w:val="-1"/>
          <w:sz w:val="18"/>
          <w:szCs w:val="18"/>
        </w:rPr>
        <w:t>us</w:t>
      </w:r>
      <w:r w:rsidRPr="0048787A">
        <w:rPr>
          <w:rFonts w:asciiTheme="majorHAnsi" w:hAnsiTheme="majorHAnsi"/>
          <w:sz w:val="18"/>
          <w:szCs w:val="18"/>
        </w:rPr>
        <w:t>t</w:t>
      </w:r>
      <w:r w:rsidRPr="0048787A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1"/>
          <w:sz w:val="18"/>
          <w:szCs w:val="18"/>
        </w:rPr>
        <w:t>2010</w:t>
      </w:r>
      <w:r w:rsidRPr="0048787A">
        <w:rPr>
          <w:rFonts w:asciiTheme="majorHAnsi" w:hAnsiTheme="majorHAnsi"/>
          <w:sz w:val="18"/>
          <w:szCs w:val="18"/>
        </w:rPr>
        <w:t>.</w:t>
      </w:r>
      <w:r w:rsidRPr="0048787A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2"/>
          <w:sz w:val="18"/>
          <w:szCs w:val="18"/>
        </w:rPr>
        <w:t>J</w:t>
      </w:r>
      <w:r w:rsidRPr="0048787A">
        <w:rPr>
          <w:rFonts w:asciiTheme="majorHAnsi" w:hAnsiTheme="majorHAnsi"/>
          <w:spacing w:val="-1"/>
          <w:sz w:val="18"/>
          <w:szCs w:val="18"/>
        </w:rPr>
        <w:t>o</w:t>
      </w:r>
      <w:r w:rsidRPr="0048787A">
        <w:rPr>
          <w:rFonts w:asciiTheme="majorHAnsi" w:hAnsiTheme="majorHAnsi"/>
          <w:spacing w:val="1"/>
          <w:sz w:val="18"/>
          <w:szCs w:val="18"/>
        </w:rPr>
        <w:t>b</w:t>
      </w:r>
      <w:r w:rsidRPr="0048787A">
        <w:rPr>
          <w:rFonts w:asciiTheme="majorHAnsi" w:hAnsiTheme="majorHAnsi"/>
          <w:spacing w:val="-1"/>
          <w:sz w:val="18"/>
          <w:szCs w:val="18"/>
        </w:rPr>
        <w:t>s</w:t>
      </w:r>
      <w:r w:rsidRPr="0048787A">
        <w:rPr>
          <w:rFonts w:asciiTheme="majorHAnsi" w:hAnsiTheme="majorHAnsi"/>
          <w:sz w:val="18"/>
          <w:szCs w:val="18"/>
        </w:rPr>
        <w:t>e</w:t>
      </w:r>
      <w:r w:rsidRPr="0048787A">
        <w:rPr>
          <w:rFonts w:asciiTheme="majorHAnsi" w:hAnsiTheme="majorHAnsi"/>
          <w:spacing w:val="1"/>
          <w:sz w:val="18"/>
          <w:szCs w:val="18"/>
        </w:rPr>
        <w:t>e</w:t>
      </w:r>
      <w:r w:rsidRPr="0048787A">
        <w:rPr>
          <w:rFonts w:asciiTheme="majorHAnsi" w:hAnsiTheme="majorHAnsi"/>
          <w:spacing w:val="-1"/>
          <w:sz w:val="18"/>
          <w:szCs w:val="18"/>
        </w:rPr>
        <w:t>k</w:t>
      </w:r>
      <w:r w:rsidRPr="0048787A">
        <w:rPr>
          <w:rFonts w:asciiTheme="majorHAnsi" w:hAnsiTheme="majorHAnsi"/>
          <w:sz w:val="18"/>
          <w:szCs w:val="18"/>
        </w:rPr>
        <w:t>e</w:t>
      </w:r>
      <w:r w:rsidRPr="0048787A">
        <w:rPr>
          <w:rFonts w:asciiTheme="majorHAnsi" w:hAnsiTheme="majorHAnsi"/>
          <w:spacing w:val="1"/>
          <w:sz w:val="18"/>
          <w:szCs w:val="18"/>
        </w:rPr>
        <w:t>r</w:t>
      </w:r>
      <w:r w:rsidRPr="0048787A">
        <w:rPr>
          <w:rFonts w:asciiTheme="majorHAnsi" w:hAnsiTheme="majorHAnsi"/>
          <w:sz w:val="18"/>
          <w:szCs w:val="18"/>
        </w:rPr>
        <w:t>s</w:t>
      </w:r>
      <w:r w:rsidRPr="0048787A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-1"/>
          <w:sz w:val="18"/>
          <w:szCs w:val="18"/>
        </w:rPr>
        <w:t>m</w:t>
      </w:r>
      <w:r w:rsidRPr="0048787A">
        <w:rPr>
          <w:rFonts w:asciiTheme="majorHAnsi" w:hAnsiTheme="majorHAnsi"/>
          <w:spacing w:val="3"/>
          <w:sz w:val="18"/>
          <w:szCs w:val="18"/>
        </w:rPr>
        <w:t>a</w:t>
      </w:r>
      <w:r w:rsidRPr="0048787A">
        <w:rPr>
          <w:rFonts w:asciiTheme="majorHAnsi" w:hAnsiTheme="majorHAnsi"/>
          <w:sz w:val="18"/>
          <w:szCs w:val="18"/>
        </w:rPr>
        <w:t>y</w:t>
      </w:r>
      <w:r w:rsidRPr="0048787A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1"/>
          <w:sz w:val="18"/>
          <w:szCs w:val="18"/>
        </w:rPr>
        <w:t>d</w:t>
      </w:r>
      <w:r w:rsidRPr="0048787A">
        <w:rPr>
          <w:rFonts w:asciiTheme="majorHAnsi" w:hAnsiTheme="majorHAnsi"/>
          <w:spacing w:val="3"/>
          <w:sz w:val="18"/>
          <w:szCs w:val="18"/>
        </w:rPr>
        <w:t>o</w:t>
      </w:r>
      <w:r w:rsidRPr="0048787A">
        <w:rPr>
          <w:rFonts w:asciiTheme="majorHAnsi" w:hAnsiTheme="majorHAnsi"/>
          <w:spacing w:val="-2"/>
          <w:sz w:val="18"/>
          <w:szCs w:val="18"/>
        </w:rPr>
        <w:t>w</w:t>
      </w:r>
      <w:r w:rsidRPr="0048787A">
        <w:rPr>
          <w:rFonts w:asciiTheme="majorHAnsi" w:hAnsiTheme="majorHAnsi"/>
          <w:spacing w:val="1"/>
          <w:sz w:val="18"/>
          <w:szCs w:val="18"/>
        </w:rPr>
        <w:t>n</w:t>
      </w:r>
      <w:r w:rsidRPr="0048787A">
        <w:rPr>
          <w:rFonts w:asciiTheme="majorHAnsi" w:hAnsiTheme="majorHAnsi"/>
          <w:sz w:val="18"/>
          <w:szCs w:val="18"/>
        </w:rPr>
        <w:t>l</w:t>
      </w:r>
      <w:r w:rsidRPr="0048787A">
        <w:rPr>
          <w:rFonts w:asciiTheme="majorHAnsi" w:hAnsiTheme="majorHAnsi"/>
          <w:spacing w:val="1"/>
          <w:sz w:val="18"/>
          <w:szCs w:val="18"/>
        </w:rPr>
        <w:t>o</w:t>
      </w:r>
      <w:r w:rsidRPr="0048787A">
        <w:rPr>
          <w:rFonts w:asciiTheme="majorHAnsi" w:hAnsiTheme="majorHAnsi"/>
          <w:sz w:val="18"/>
          <w:szCs w:val="18"/>
        </w:rPr>
        <w:t>ad</w:t>
      </w:r>
      <w:r w:rsidRPr="0048787A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48787A">
        <w:rPr>
          <w:rFonts w:asciiTheme="majorHAnsi" w:hAnsiTheme="majorHAnsi"/>
          <w:sz w:val="18"/>
          <w:szCs w:val="18"/>
        </w:rPr>
        <w:t>a</w:t>
      </w:r>
      <w:r w:rsidRPr="0048787A">
        <w:rPr>
          <w:rFonts w:asciiTheme="majorHAnsi" w:hAnsiTheme="majorHAnsi"/>
          <w:spacing w:val="-1"/>
          <w:sz w:val="18"/>
          <w:szCs w:val="18"/>
        </w:rPr>
        <w:t>n</w:t>
      </w:r>
      <w:r w:rsidRPr="0048787A">
        <w:rPr>
          <w:rFonts w:asciiTheme="majorHAnsi" w:hAnsiTheme="majorHAnsi"/>
          <w:sz w:val="18"/>
          <w:szCs w:val="18"/>
        </w:rPr>
        <w:t>d</w:t>
      </w:r>
      <w:r w:rsidRPr="0048787A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-1"/>
          <w:sz w:val="18"/>
          <w:szCs w:val="18"/>
        </w:rPr>
        <w:t>us</w:t>
      </w:r>
      <w:r w:rsidRPr="0048787A">
        <w:rPr>
          <w:rFonts w:asciiTheme="majorHAnsi" w:hAnsiTheme="majorHAnsi"/>
          <w:sz w:val="18"/>
          <w:szCs w:val="18"/>
        </w:rPr>
        <w:t>e</w:t>
      </w:r>
      <w:r w:rsidRPr="0048787A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2"/>
          <w:sz w:val="18"/>
          <w:szCs w:val="18"/>
        </w:rPr>
        <w:t>t</w:t>
      </w:r>
      <w:r w:rsidRPr="0048787A">
        <w:rPr>
          <w:rFonts w:asciiTheme="majorHAnsi" w:hAnsiTheme="majorHAnsi"/>
          <w:spacing w:val="-1"/>
          <w:sz w:val="18"/>
          <w:szCs w:val="18"/>
        </w:rPr>
        <w:t>h</w:t>
      </w:r>
      <w:r w:rsidRPr="0048787A">
        <w:rPr>
          <w:rFonts w:asciiTheme="majorHAnsi" w:hAnsiTheme="majorHAnsi"/>
          <w:sz w:val="18"/>
          <w:szCs w:val="18"/>
        </w:rPr>
        <w:t>is</w:t>
      </w:r>
      <w:r w:rsidRPr="0048787A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1"/>
          <w:sz w:val="18"/>
          <w:szCs w:val="18"/>
        </w:rPr>
        <w:t>C</w:t>
      </w:r>
      <w:r w:rsidRPr="0048787A">
        <w:rPr>
          <w:rFonts w:asciiTheme="majorHAnsi" w:hAnsiTheme="majorHAnsi"/>
          <w:sz w:val="18"/>
          <w:szCs w:val="18"/>
        </w:rPr>
        <w:t>V e</w:t>
      </w:r>
      <w:r w:rsidRPr="0048787A">
        <w:rPr>
          <w:rFonts w:asciiTheme="majorHAnsi" w:hAnsiTheme="majorHAnsi"/>
          <w:spacing w:val="-1"/>
          <w:sz w:val="18"/>
          <w:szCs w:val="18"/>
        </w:rPr>
        <w:t>x</w:t>
      </w:r>
      <w:r w:rsidRPr="0048787A">
        <w:rPr>
          <w:rFonts w:asciiTheme="majorHAnsi" w:hAnsiTheme="majorHAnsi"/>
          <w:spacing w:val="3"/>
          <w:sz w:val="18"/>
          <w:szCs w:val="18"/>
        </w:rPr>
        <w:t>a</w:t>
      </w:r>
      <w:r w:rsidRPr="0048787A">
        <w:rPr>
          <w:rFonts w:asciiTheme="majorHAnsi" w:hAnsiTheme="majorHAnsi"/>
          <w:spacing w:val="-4"/>
          <w:sz w:val="18"/>
          <w:szCs w:val="18"/>
        </w:rPr>
        <w:t>m</w:t>
      </w:r>
      <w:r w:rsidRPr="0048787A">
        <w:rPr>
          <w:rFonts w:asciiTheme="majorHAnsi" w:hAnsiTheme="majorHAnsi"/>
          <w:spacing w:val="1"/>
          <w:sz w:val="18"/>
          <w:szCs w:val="18"/>
        </w:rPr>
        <w:t>p</w:t>
      </w:r>
      <w:r w:rsidRPr="0048787A">
        <w:rPr>
          <w:rFonts w:asciiTheme="majorHAnsi" w:hAnsiTheme="majorHAnsi"/>
          <w:sz w:val="18"/>
          <w:szCs w:val="18"/>
        </w:rPr>
        <w:t>le</w:t>
      </w:r>
      <w:r w:rsidRPr="0048787A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-2"/>
          <w:sz w:val="18"/>
          <w:szCs w:val="18"/>
        </w:rPr>
        <w:t>f</w:t>
      </w:r>
      <w:r w:rsidRPr="0048787A">
        <w:rPr>
          <w:rFonts w:asciiTheme="majorHAnsi" w:hAnsiTheme="majorHAnsi"/>
          <w:spacing w:val="1"/>
          <w:sz w:val="18"/>
          <w:szCs w:val="18"/>
        </w:rPr>
        <w:t>o</w:t>
      </w:r>
      <w:r w:rsidRPr="0048787A">
        <w:rPr>
          <w:rFonts w:asciiTheme="majorHAnsi" w:hAnsiTheme="majorHAnsi"/>
          <w:sz w:val="18"/>
          <w:szCs w:val="18"/>
        </w:rPr>
        <w:t>r</w:t>
      </w:r>
      <w:r w:rsidRPr="0048787A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48787A">
        <w:rPr>
          <w:rFonts w:asciiTheme="majorHAnsi" w:hAnsiTheme="majorHAnsi"/>
          <w:sz w:val="18"/>
          <w:szCs w:val="18"/>
        </w:rPr>
        <w:t>t</w:t>
      </w:r>
      <w:r w:rsidRPr="0048787A">
        <w:rPr>
          <w:rFonts w:asciiTheme="majorHAnsi" w:hAnsiTheme="majorHAnsi"/>
          <w:spacing w:val="-1"/>
          <w:sz w:val="18"/>
          <w:szCs w:val="18"/>
        </w:rPr>
        <w:t>h</w:t>
      </w:r>
      <w:r w:rsidRPr="0048787A">
        <w:rPr>
          <w:rFonts w:asciiTheme="majorHAnsi" w:hAnsiTheme="majorHAnsi"/>
          <w:sz w:val="18"/>
          <w:szCs w:val="18"/>
        </w:rPr>
        <w:t>eir</w:t>
      </w:r>
      <w:r w:rsidRPr="0048787A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3"/>
          <w:sz w:val="18"/>
          <w:szCs w:val="18"/>
        </w:rPr>
        <w:t>o</w:t>
      </w:r>
      <w:r w:rsidRPr="0048787A">
        <w:rPr>
          <w:rFonts w:asciiTheme="majorHAnsi" w:hAnsiTheme="majorHAnsi"/>
          <w:spacing w:val="-2"/>
          <w:sz w:val="18"/>
          <w:szCs w:val="18"/>
        </w:rPr>
        <w:t>w</w:t>
      </w:r>
      <w:r w:rsidRPr="0048787A">
        <w:rPr>
          <w:rFonts w:asciiTheme="majorHAnsi" w:hAnsiTheme="majorHAnsi"/>
          <w:sz w:val="18"/>
          <w:szCs w:val="18"/>
        </w:rPr>
        <w:t>n</w:t>
      </w:r>
      <w:r w:rsidRPr="0048787A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1"/>
          <w:sz w:val="18"/>
          <w:szCs w:val="18"/>
        </w:rPr>
        <w:t>p</w:t>
      </w:r>
      <w:r w:rsidRPr="0048787A">
        <w:rPr>
          <w:rFonts w:asciiTheme="majorHAnsi" w:hAnsiTheme="majorHAnsi"/>
          <w:sz w:val="18"/>
          <w:szCs w:val="18"/>
        </w:rPr>
        <w:t>e</w:t>
      </w:r>
      <w:r w:rsidRPr="0048787A">
        <w:rPr>
          <w:rFonts w:asciiTheme="majorHAnsi" w:hAnsiTheme="majorHAnsi"/>
          <w:spacing w:val="1"/>
          <w:sz w:val="18"/>
          <w:szCs w:val="18"/>
        </w:rPr>
        <w:t>r</w:t>
      </w:r>
      <w:r w:rsidRPr="0048787A">
        <w:rPr>
          <w:rFonts w:asciiTheme="majorHAnsi" w:hAnsiTheme="majorHAnsi"/>
          <w:spacing w:val="-1"/>
          <w:sz w:val="18"/>
          <w:szCs w:val="18"/>
        </w:rPr>
        <w:t>s</w:t>
      </w:r>
      <w:r w:rsidRPr="0048787A">
        <w:rPr>
          <w:rFonts w:asciiTheme="majorHAnsi" w:hAnsiTheme="majorHAnsi"/>
          <w:spacing w:val="1"/>
          <w:sz w:val="18"/>
          <w:szCs w:val="18"/>
        </w:rPr>
        <w:t>o</w:t>
      </w:r>
      <w:r w:rsidRPr="0048787A">
        <w:rPr>
          <w:rFonts w:asciiTheme="majorHAnsi" w:hAnsiTheme="majorHAnsi"/>
          <w:spacing w:val="-1"/>
          <w:sz w:val="18"/>
          <w:szCs w:val="18"/>
        </w:rPr>
        <w:t>n</w:t>
      </w:r>
      <w:r w:rsidRPr="0048787A">
        <w:rPr>
          <w:rFonts w:asciiTheme="majorHAnsi" w:hAnsiTheme="majorHAnsi"/>
          <w:spacing w:val="3"/>
          <w:sz w:val="18"/>
          <w:szCs w:val="18"/>
        </w:rPr>
        <w:t>a</w:t>
      </w:r>
      <w:r w:rsidRPr="0048787A">
        <w:rPr>
          <w:rFonts w:asciiTheme="majorHAnsi" w:hAnsiTheme="majorHAnsi"/>
          <w:sz w:val="18"/>
          <w:szCs w:val="18"/>
        </w:rPr>
        <w:t>l</w:t>
      </w:r>
      <w:r w:rsidRPr="0048787A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-1"/>
          <w:sz w:val="18"/>
          <w:szCs w:val="18"/>
        </w:rPr>
        <w:t>us</w:t>
      </w:r>
      <w:r w:rsidRPr="0048787A">
        <w:rPr>
          <w:rFonts w:asciiTheme="majorHAnsi" w:hAnsiTheme="majorHAnsi"/>
          <w:sz w:val="18"/>
          <w:szCs w:val="18"/>
        </w:rPr>
        <w:t>e</w:t>
      </w:r>
      <w:r w:rsidRPr="0048787A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48787A">
        <w:rPr>
          <w:rFonts w:asciiTheme="majorHAnsi" w:hAnsiTheme="majorHAnsi"/>
          <w:sz w:val="18"/>
          <w:szCs w:val="18"/>
        </w:rPr>
        <w:t>to</w:t>
      </w:r>
      <w:r w:rsidRPr="0048787A">
        <w:rPr>
          <w:rFonts w:asciiTheme="majorHAnsi" w:hAnsiTheme="majorHAnsi"/>
          <w:spacing w:val="-1"/>
          <w:sz w:val="18"/>
          <w:szCs w:val="18"/>
        </w:rPr>
        <w:t xml:space="preserve"> h</w:t>
      </w:r>
      <w:r w:rsidRPr="0048787A">
        <w:rPr>
          <w:rFonts w:asciiTheme="majorHAnsi" w:hAnsiTheme="majorHAnsi"/>
          <w:sz w:val="18"/>
          <w:szCs w:val="18"/>
        </w:rPr>
        <w:t>elp</w:t>
      </w:r>
      <w:r w:rsidRPr="0048787A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2"/>
          <w:sz w:val="18"/>
          <w:szCs w:val="18"/>
        </w:rPr>
        <w:t>t</w:t>
      </w:r>
      <w:r w:rsidRPr="0048787A">
        <w:rPr>
          <w:rFonts w:asciiTheme="majorHAnsi" w:hAnsiTheme="majorHAnsi"/>
          <w:spacing w:val="-1"/>
          <w:sz w:val="18"/>
          <w:szCs w:val="18"/>
        </w:rPr>
        <w:t>h</w:t>
      </w:r>
      <w:r w:rsidRPr="0048787A">
        <w:rPr>
          <w:rFonts w:asciiTheme="majorHAnsi" w:hAnsiTheme="majorHAnsi"/>
          <w:spacing w:val="3"/>
          <w:sz w:val="18"/>
          <w:szCs w:val="18"/>
        </w:rPr>
        <w:t>e</w:t>
      </w:r>
      <w:r w:rsidRPr="0048787A">
        <w:rPr>
          <w:rFonts w:asciiTheme="majorHAnsi" w:hAnsiTheme="majorHAnsi"/>
          <w:sz w:val="18"/>
          <w:szCs w:val="18"/>
        </w:rPr>
        <w:t>m</w:t>
      </w:r>
      <w:r w:rsidRPr="0048787A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48787A">
        <w:rPr>
          <w:rFonts w:asciiTheme="majorHAnsi" w:hAnsiTheme="majorHAnsi"/>
          <w:sz w:val="18"/>
          <w:szCs w:val="18"/>
        </w:rPr>
        <w:t>c</w:t>
      </w:r>
      <w:r w:rsidRPr="0048787A">
        <w:rPr>
          <w:rFonts w:asciiTheme="majorHAnsi" w:hAnsiTheme="majorHAnsi"/>
          <w:spacing w:val="1"/>
          <w:sz w:val="18"/>
          <w:szCs w:val="18"/>
        </w:rPr>
        <w:t>r</w:t>
      </w:r>
      <w:r w:rsidRPr="0048787A">
        <w:rPr>
          <w:rFonts w:asciiTheme="majorHAnsi" w:hAnsiTheme="majorHAnsi"/>
          <w:sz w:val="18"/>
          <w:szCs w:val="18"/>
        </w:rPr>
        <w:t>e</w:t>
      </w:r>
      <w:r w:rsidRPr="0048787A">
        <w:rPr>
          <w:rFonts w:asciiTheme="majorHAnsi" w:hAnsiTheme="majorHAnsi"/>
          <w:spacing w:val="1"/>
          <w:sz w:val="18"/>
          <w:szCs w:val="18"/>
        </w:rPr>
        <w:t>a</w:t>
      </w:r>
      <w:r w:rsidRPr="0048787A">
        <w:rPr>
          <w:rFonts w:asciiTheme="majorHAnsi" w:hAnsiTheme="majorHAnsi"/>
          <w:sz w:val="18"/>
          <w:szCs w:val="18"/>
        </w:rPr>
        <w:t>te</w:t>
      </w:r>
      <w:r w:rsidRPr="0048787A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2"/>
          <w:sz w:val="18"/>
          <w:szCs w:val="18"/>
        </w:rPr>
        <w:t>t</w:t>
      </w:r>
      <w:r w:rsidRPr="0048787A">
        <w:rPr>
          <w:rFonts w:asciiTheme="majorHAnsi" w:hAnsiTheme="majorHAnsi"/>
          <w:spacing w:val="-1"/>
          <w:sz w:val="18"/>
          <w:szCs w:val="18"/>
        </w:rPr>
        <w:t>h</w:t>
      </w:r>
      <w:r w:rsidRPr="0048787A">
        <w:rPr>
          <w:rFonts w:asciiTheme="majorHAnsi" w:hAnsiTheme="majorHAnsi"/>
          <w:sz w:val="18"/>
          <w:szCs w:val="18"/>
        </w:rPr>
        <w:t>eir</w:t>
      </w:r>
      <w:r w:rsidRPr="0048787A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3"/>
          <w:sz w:val="18"/>
          <w:szCs w:val="18"/>
        </w:rPr>
        <w:t>o</w:t>
      </w:r>
      <w:r w:rsidRPr="0048787A">
        <w:rPr>
          <w:rFonts w:asciiTheme="majorHAnsi" w:hAnsiTheme="majorHAnsi"/>
          <w:spacing w:val="-2"/>
          <w:sz w:val="18"/>
          <w:szCs w:val="18"/>
        </w:rPr>
        <w:t>w</w:t>
      </w:r>
      <w:r w:rsidRPr="0048787A">
        <w:rPr>
          <w:rFonts w:asciiTheme="majorHAnsi" w:hAnsiTheme="majorHAnsi"/>
          <w:sz w:val="18"/>
          <w:szCs w:val="18"/>
        </w:rPr>
        <w:t>n</w:t>
      </w:r>
      <w:r w:rsidRPr="0048787A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-1"/>
          <w:sz w:val="18"/>
          <w:szCs w:val="18"/>
        </w:rPr>
        <w:t>C</w:t>
      </w:r>
      <w:r w:rsidRPr="0048787A">
        <w:rPr>
          <w:rFonts w:asciiTheme="majorHAnsi" w:hAnsiTheme="majorHAnsi"/>
          <w:spacing w:val="2"/>
          <w:sz w:val="18"/>
          <w:szCs w:val="18"/>
        </w:rPr>
        <w:t>V</w:t>
      </w:r>
      <w:r w:rsidRPr="0048787A">
        <w:rPr>
          <w:rFonts w:asciiTheme="majorHAnsi" w:hAnsiTheme="majorHAnsi"/>
          <w:spacing w:val="-1"/>
          <w:sz w:val="18"/>
          <w:szCs w:val="18"/>
        </w:rPr>
        <w:t>s</w:t>
      </w:r>
      <w:r w:rsidRPr="0048787A">
        <w:rPr>
          <w:rFonts w:asciiTheme="majorHAnsi" w:hAnsiTheme="majorHAnsi"/>
          <w:sz w:val="18"/>
          <w:szCs w:val="18"/>
        </w:rPr>
        <w:t>.</w:t>
      </w:r>
      <w:r w:rsidRPr="0048787A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48787A">
        <w:rPr>
          <w:rFonts w:asciiTheme="majorHAnsi" w:hAnsiTheme="majorHAnsi"/>
          <w:sz w:val="18"/>
          <w:szCs w:val="18"/>
        </w:rPr>
        <w:t>Y</w:t>
      </w:r>
      <w:r w:rsidRPr="0048787A">
        <w:rPr>
          <w:rFonts w:asciiTheme="majorHAnsi" w:hAnsiTheme="majorHAnsi"/>
          <w:spacing w:val="1"/>
          <w:sz w:val="18"/>
          <w:szCs w:val="18"/>
        </w:rPr>
        <w:t>o</w:t>
      </w:r>
      <w:r w:rsidRPr="0048787A">
        <w:rPr>
          <w:rFonts w:asciiTheme="majorHAnsi" w:hAnsiTheme="majorHAnsi"/>
          <w:sz w:val="18"/>
          <w:szCs w:val="18"/>
        </w:rPr>
        <w:t>u</w:t>
      </w:r>
      <w:r w:rsidRPr="0048787A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48787A">
        <w:rPr>
          <w:rFonts w:asciiTheme="majorHAnsi" w:hAnsiTheme="majorHAnsi"/>
          <w:sz w:val="18"/>
          <w:szCs w:val="18"/>
        </w:rPr>
        <w:t>a</w:t>
      </w:r>
      <w:r w:rsidRPr="0048787A">
        <w:rPr>
          <w:rFonts w:asciiTheme="majorHAnsi" w:hAnsiTheme="majorHAnsi"/>
          <w:spacing w:val="1"/>
          <w:sz w:val="18"/>
          <w:szCs w:val="18"/>
        </w:rPr>
        <w:t>r</w:t>
      </w:r>
      <w:r w:rsidRPr="0048787A">
        <w:rPr>
          <w:rFonts w:asciiTheme="majorHAnsi" w:hAnsiTheme="majorHAnsi"/>
          <w:sz w:val="18"/>
          <w:szCs w:val="18"/>
        </w:rPr>
        <w:t>e</w:t>
      </w:r>
      <w:r w:rsidRPr="0048787A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-4"/>
          <w:sz w:val="18"/>
          <w:szCs w:val="18"/>
        </w:rPr>
        <w:t>m</w:t>
      </w:r>
      <w:r w:rsidRPr="0048787A">
        <w:rPr>
          <w:rFonts w:asciiTheme="majorHAnsi" w:hAnsiTheme="majorHAnsi"/>
          <w:spacing w:val="1"/>
          <w:sz w:val="18"/>
          <w:szCs w:val="18"/>
        </w:rPr>
        <w:t>o</w:t>
      </w:r>
      <w:r w:rsidRPr="0048787A">
        <w:rPr>
          <w:rFonts w:asciiTheme="majorHAnsi" w:hAnsiTheme="majorHAnsi"/>
          <w:spacing w:val="-1"/>
          <w:sz w:val="18"/>
          <w:szCs w:val="18"/>
        </w:rPr>
        <w:t>s</w:t>
      </w:r>
      <w:r w:rsidRPr="0048787A">
        <w:rPr>
          <w:rFonts w:asciiTheme="majorHAnsi" w:hAnsiTheme="majorHAnsi"/>
          <w:sz w:val="18"/>
          <w:szCs w:val="18"/>
        </w:rPr>
        <w:t>t</w:t>
      </w:r>
      <w:r w:rsidRPr="0048787A">
        <w:rPr>
          <w:rFonts w:asciiTheme="majorHAnsi" w:hAnsiTheme="majorHAnsi"/>
          <w:spacing w:val="-2"/>
          <w:sz w:val="18"/>
          <w:szCs w:val="18"/>
        </w:rPr>
        <w:t xml:space="preserve"> w</w:t>
      </w:r>
      <w:r w:rsidRPr="0048787A">
        <w:rPr>
          <w:rFonts w:asciiTheme="majorHAnsi" w:hAnsiTheme="majorHAnsi"/>
          <w:sz w:val="18"/>
          <w:szCs w:val="18"/>
        </w:rPr>
        <w:t>elc</w:t>
      </w:r>
      <w:r w:rsidRPr="0048787A">
        <w:rPr>
          <w:rFonts w:asciiTheme="majorHAnsi" w:hAnsiTheme="majorHAnsi"/>
          <w:spacing w:val="4"/>
          <w:sz w:val="18"/>
          <w:szCs w:val="18"/>
        </w:rPr>
        <w:t>o</w:t>
      </w:r>
      <w:r w:rsidRPr="0048787A">
        <w:rPr>
          <w:rFonts w:asciiTheme="majorHAnsi" w:hAnsiTheme="majorHAnsi"/>
          <w:spacing w:val="-1"/>
          <w:sz w:val="18"/>
          <w:szCs w:val="18"/>
        </w:rPr>
        <w:t>m</w:t>
      </w:r>
      <w:r w:rsidRPr="0048787A">
        <w:rPr>
          <w:rFonts w:asciiTheme="majorHAnsi" w:hAnsiTheme="majorHAnsi"/>
          <w:sz w:val="18"/>
          <w:szCs w:val="18"/>
        </w:rPr>
        <w:t>e</w:t>
      </w:r>
      <w:r w:rsidRPr="0048787A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48787A">
        <w:rPr>
          <w:rFonts w:asciiTheme="majorHAnsi" w:hAnsiTheme="majorHAnsi"/>
          <w:sz w:val="18"/>
          <w:szCs w:val="18"/>
        </w:rPr>
        <w:t>to</w:t>
      </w:r>
      <w:r w:rsidRPr="0048787A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48787A">
        <w:rPr>
          <w:rFonts w:asciiTheme="majorHAnsi" w:hAnsiTheme="majorHAnsi"/>
          <w:sz w:val="18"/>
          <w:szCs w:val="18"/>
        </w:rPr>
        <w:t>li</w:t>
      </w:r>
      <w:r w:rsidRPr="0048787A">
        <w:rPr>
          <w:rFonts w:asciiTheme="majorHAnsi" w:hAnsiTheme="majorHAnsi"/>
          <w:spacing w:val="1"/>
          <w:sz w:val="18"/>
          <w:szCs w:val="18"/>
        </w:rPr>
        <w:t>n</w:t>
      </w:r>
      <w:r w:rsidRPr="0048787A">
        <w:rPr>
          <w:rFonts w:asciiTheme="majorHAnsi" w:hAnsiTheme="majorHAnsi"/>
          <w:sz w:val="18"/>
          <w:szCs w:val="18"/>
        </w:rPr>
        <w:t>k</w:t>
      </w:r>
      <w:r w:rsidRPr="0048787A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48787A">
        <w:rPr>
          <w:rFonts w:asciiTheme="majorHAnsi" w:hAnsiTheme="majorHAnsi"/>
          <w:sz w:val="18"/>
          <w:szCs w:val="18"/>
        </w:rPr>
        <w:t>to</w:t>
      </w:r>
      <w:r w:rsidRPr="0048787A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48787A">
        <w:rPr>
          <w:rFonts w:asciiTheme="majorHAnsi" w:hAnsiTheme="majorHAnsi"/>
          <w:sz w:val="18"/>
          <w:szCs w:val="18"/>
        </w:rPr>
        <w:t>t</w:t>
      </w:r>
      <w:r w:rsidRPr="0048787A">
        <w:rPr>
          <w:rFonts w:asciiTheme="majorHAnsi" w:hAnsiTheme="majorHAnsi"/>
          <w:spacing w:val="-1"/>
          <w:sz w:val="18"/>
          <w:szCs w:val="18"/>
        </w:rPr>
        <w:t>h</w:t>
      </w:r>
      <w:r w:rsidRPr="0048787A">
        <w:rPr>
          <w:rFonts w:asciiTheme="majorHAnsi" w:hAnsiTheme="majorHAnsi"/>
          <w:spacing w:val="2"/>
          <w:sz w:val="18"/>
          <w:szCs w:val="18"/>
        </w:rPr>
        <w:t>i</w:t>
      </w:r>
      <w:r w:rsidRPr="0048787A">
        <w:rPr>
          <w:rFonts w:asciiTheme="majorHAnsi" w:hAnsiTheme="majorHAnsi"/>
          <w:sz w:val="18"/>
          <w:szCs w:val="18"/>
        </w:rPr>
        <w:t>s</w:t>
      </w:r>
      <w:r w:rsidRPr="0048787A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1"/>
          <w:sz w:val="18"/>
          <w:szCs w:val="18"/>
        </w:rPr>
        <w:t>p</w:t>
      </w:r>
      <w:r w:rsidRPr="0048787A">
        <w:rPr>
          <w:rFonts w:asciiTheme="majorHAnsi" w:hAnsiTheme="majorHAnsi"/>
          <w:sz w:val="18"/>
          <w:szCs w:val="18"/>
        </w:rPr>
        <w:t>a</w:t>
      </w:r>
      <w:r w:rsidRPr="0048787A">
        <w:rPr>
          <w:rFonts w:asciiTheme="majorHAnsi" w:hAnsiTheme="majorHAnsi"/>
          <w:spacing w:val="-1"/>
          <w:sz w:val="18"/>
          <w:szCs w:val="18"/>
        </w:rPr>
        <w:t>g</w:t>
      </w:r>
      <w:r w:rsidRPr="0048787A">
        <w:rPr>
          <w:rFonts w:asciiTheme="majorHAnsi" w:hAnsiTheme="majorHAnsi"/>
          <w:sz w:val="18"/>
          <w:szCs w:val="18"/>
        </w:rPr>
        <w:t>e</w:t>
      </w:r>
      <w:r w:rsidRPr="0048787A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1"/>
          <w:sz w:val="18"/>
          <w:szCs w:val="18"/>
        </w:rPr>
        <w:t>o</w:t>
      </w:r>
      <w:r w:rsidRPr="0048787A">
        <w:rPr>
          <w:rFonts w:asciiTheme="majorHAnsi" w:hAnsiTheme="majorHAnsi"/>
          <w:sz w:val="18"/>
          <w:szCs w:val="18"/>
        </w:rPr>
        <w:t>r</w:t>
      </w:r>
      <w:r w:rsidRPr="0048787A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48787A">
        <w:rPr>
          <w:rFonts w:asciiTheme="majorHAnsi" w:hAnsiTheme="majorHAnsi"/>
          <w:sz w:val="18"/>
          <w:szCs w:val="18"/>
        </w:rPr>
        <w:t>a</w:t>
      </w:r>
      <w:r w:rsidRPr="0048787A">
        <w:rPr>
          <w:rFonts w:asciiTheme="majorHAnsi" w:hAnsiTheme="majorHAnsi"/>
          <w:spacing w:val="1"/>
          <w:sz w:val="18"/>
          <w:szCs w:val="18"/>
        </w:rPr>
        <w:t>n</w:t>
      </w:r>
      <w:r w:rsidRPr="0048787A">
        <w:rPr>
          <w:rFonts w:asciiTheme="majorHAnsi" w:hAnsiTheme="majorHAnsi"/>
          <w:sz w:val="18"/>
          <w:szCs w:val="18"/>
        </w:rPr>
        <w:t>y</w:t>
      </w:r>
      <w:r w:rsidRPr="0048787A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1"/>
          <w:sz w:val="18"/>
          <w:szCs w:val="18"/>
        </w:rPr>
        <w:t>o</w:t>
      </w:r>
      <w:r w:rsidRPr="0048787A">
        <w:rPr>
          <w:rFonts w:asciiTheme="majorHAnsi" w:hAnsiTheme="majorHAnsi"/>
          <w:sz w:val="18"/>
          <w:szCs w:val="18"/>
        </w:rPr>
        <w:t>t</w:t>
      </w:r>
      <w:r w:rsidRPr="0048787A">
        <w:rPr>
          <w:rFonts w:asciiTheme="majorHAnsi" w:hAnsiTheme="majorHAnsi"/>
          <w:spacing w:val="-1"/>
          <w:sz w:val="18"/>
          <w:szCs w:val="18"/>
        </w:rPr>
        <w:t>h</w:t>
      </w:r>
      <w:r w:rsidRPr="0048787A">
        <w:rPr>
          <w:rFonts w:asciiTheme="majorHAnsi" w:hAnsiTheme="majorHAnsi"/>
          <w:sz w:val="18"/>
          <w:szCs w:val="18"/>
        </w:rPr>
        <w:t xml:space="preserve">er </w:t>
      </w:r>
      <w:r w:rsidRPr="0048787A">
        <w:rPr>
          <w:rFonts w:asciiTheme="majorHAnsi" w:hAnsiTheme="majorHAnsi"/>
          <w:spacing w:val="1"/>
          <w:sz w:val="18"/>
          <w:szCs w:val="18"/>
        </w:rPr>
        <w:t>p</w:t>
      </w:r>
      <w:r w:rsidRPr="0048787A">
        <w:rPr>
          <w:rFonts w:asciiTheme="majorHAnsi" w:hAnsiTheme="majorHAnsi"/>
          <w:sz w:val="18"/>
          <w:szCs w:val="18"/>
        </w:rPr>
        <w:t>a</w:t>
      </w:r>
      <w:r w:rsidRPr="0048787A">
        <w:rPr>
          <w:rFonts w:asciiTheme="majorHAnsi" w:hAnsiTheme="majorHAnsi"/>
          <w:spacing w:val="-1"/>
          <w:sz w:val="18"/>
          <w:szCs w:val="18"/>
        </w:rPr>
        <w:t>g</w:t>
      </w:r>
      <w:r w:rsidRPr="0048787A">
        <w:rPr>
          <w:rFonts w:asciiTheme="majorHAnsi" w:hAnsiTheme="majorHAnsi"/>
          <w:sz w:val="18"/>
          <w:szCs w:val="18"/>
        </w:rPr>
        <w:t>e</w:t>
      </w:r>
      <w:r w:rsidRPr="0048787A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1"/>
          <w:sz w:val="18"/>
          <w:szCs w:val="18"/>
        </w:rPr>
        <w:t>o</w:t>
      </w:r>
      <w:r w:rsidRPr="0048787A">
        <w:rPr>
          <w:rFonts w:asciiTheme="majorHAnsi" w:hAnsiTheme="majorHAnsi"/>
          <w:sz w:val="18"/>
          <w:szCs w:val="18"/>
        </w:rPr>
        <w:t>n</w:t>
      </w:r>
      <w:r w:rsidRPr="0048787A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1"/>
          <w:sz w:val="18"/>
          <w:szCs w:val="18"/>
        </w:rPr>
        <w:t>o</w:t>
      </w:r>
      <w:r w:rsidRPr="0048787A">
        <w:rPr>
          <w:rFonts w:asciiTheme="majorHAnsi" w:hAnsiTheme="majorHAnsi"/>
          <w:spacing w:val="-1"/>
          <w:sz w:val="18"/>
          <w:szCs w:val="18"/>
        </w:rPr>
        <w:t>u</w:t>
      </w:r>
      <w:r w:rsidRPr="0048787A">
        <w:rPr>
          <w:rFonts w:asciiTheme="majorHAnsi" w:hAnsiTheme="majorHAnsi"/>
          <w:sz w:val="18"/>
          <w:szCs w:val="18"/>
        </w:rPr>
        <w:t>r</w:t>
      </w:r>
      <w:r w:rsidRPr="0048787A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-1"/>
          <w:sz w:val="18"/>
          <w:szCs w:val="18"/>
        </w:rPr>
        <w:t>s</w:t>
      </w:r>
      <w:r w:rsidRPr="0048787A">
        <w:rPr>
          <w:rFonts w:asciiTheme="majorHAnsi" w:hAnsiTheme="majorHAnsi"/>
          <w:sz w:val="18"/>
          <w:szCs w:val="18"/>
        </w:rPr>
        <w:t>ite</w:t>
      </w:r>
      <w:r w:rsidRPr="0048787A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-46"/>
          <w:sz w:val="18"/>
          <w:szCs w:val="18"/>
        </w:rPr>
        <w:t xml:space="preserve"> </w:t>
      </w:r>
      <w:hyperlink r:id="rId8">
        <w:r w:rsidRPr="0048787A">
          <w:rPr>
            <w:rFonts w:asciiTheme="majorHAnsi" w:hAnsiTheme="majorHAnsi"/>
            <w:sz w:val="18"/>
            <w:szCs w:val="18"/>
            <w:u w:val="single" w:color="0000FF"/>
          </w:rPr>
          <w:t>ww</w:t>
        </w:r>
        <w:r w:rsidRPr="0048787A">
          <w:rPr>
            <w:rFonts w:asciiTheme="majorHAnsi" w:hAnsiTheme="majorHAnsi"/>
            <w:spacing w:val="-2"/>
            <w:sz w:val="18"/>
            <w:szCs w:val="18"/>
            <w:u w:val="single" w:color="0000FF"/>
          </w:rPr>
          <w:t>w</w:t>
        </w:r>
        <w:r w:rsidRPr="0048787A">
          <w:rPr>
            <w:rFonts w:asciiTheme="majorHAnsi" w:hAnsiTheme="majorHAnsi"/>
            <w:sz w:val="18"/>
            <w:szCs w:val="18"/>
            <w:u w:val="single" w:color="0000FF"/>
          </w:rPr>
          <w:t>.</w:t>
        </w:r>
        <w:r w:rsidRPr="0048787A">
          <w:rPr>
            <w:rFonts w:asciiTheme="majorHAnsi" w:hAnsiTheme="majorHAnsi"/>
            <w:spacing w:val="1"/>
            <w:sz w:val="18"/>
            <w:szCs w:val="18"/>
            <w:u w:val="single" w:color="0000FF"/>
          </w:rPr>
          <w:t>d</w:t>
        </w:r>
        <w:r w:rsidRPr="0048787A">
          <w:rPr>
            <w:rFonts w:asciiTheme="majorHAnsi" w:hAnsiTheme="majorHAnsi"/>
            <w:spacing w:val="3"/>
            <w:sz w:val="18"/>
            <w:szCs w:val="18"/>
            <w:u w:val="single" w:color="0000FF"/>
          </w:rPr>
          <w:t>a</w:t>
        </w:r>
        <w:r w:rsidRPr="0048787A">
          <w:rPr>
            <w:rFonts w:asciiTheme="majorHAnsi" w:hAnsiTheme="majorHAnsi"/>
            <w:spacing w:val="-4"/>
            <w:sz w:val="18"/>
            <w:szCs w:val="18"/>
            <w:u w:val="single" w:color="0000FF"/>
          </w:rPr>
          <w:t>y</w:t>
        </w:r>
        <w:r w:rsidRPr="0048787A">
          <w:rPr>
            <w:rFonts w:asciiTheme="majorHAnsi" w:hAnsiTheme="majorHAnsi"/>
            <w:spacing w:val="2"/>
            <w:sz w:val="18"/>
            <w:szCs w:val="18"/>
            <w:u w:val="single" w:color="0000FF"/>
          </w:rPr>
          <w:t>j</w:t>
        </w:r>
        <w:r w:rsidRPr="0048787A">
          <w:rPr>
            <w:rFonts w:asciiTheme="majorHAnsi" w:hAnsiTheme="majorHAnsi"/>
            <w:spacing w:val="1"/>
            <w:sz w:val="18"/>
            <w:szCs w:val="18"/>
            <w:u w:val="single" w:color="0000FF"/>
          </w:rPr>
          <w:t>ob</w:t>
        </w:r>
        <w:r w:rsidRPr="0048787A">
          <w:rPr>
            <w:rFonts w:asciiTheme="majorHAnsi" w:hAnsiTheme="majorHAnsi"/>
            <w:sz w:val="18"/>
            <w:szCs w:val="18"/>
            <w:u w:val="single" w:color="0000FF"/>
          </w:rPr>
          <w:t>.c</w:t>
        </w:r>
        <w:r w:rsidRPr="0048787A">
          <w:rPr>
            <w:rFonts w:asciiTheme="majorHAnsi" w:hAnsiTheme="majorHAnsi"/>
            <w:spacing w:val="1"/>
            <w:sz w:val="18"/>
            <w:szCs w:val="18"/>
            <w:u w:val="single" w:color="0000FF"/>
          </w:rPr>
          <w:t>o</w:t>
        </w:r>
        <w:r w:rsidRPr="0048787A">
          <w:rPr>
            <w:rFonts w:asciiTheme="majorHAnsi" w:hAnsiTheme="majorHAnsi"/>
            <w:spacing w:val="-2"/>
            <w:sz w:val="18"/>
            <w:szCs w:val="18"/>
            <w:u w:val="single" w:color="0000FF"/>
          </w:rPr>
          <w:t>m</w:t>
        </w:r>
        <w:r w:rsidRPr="0048787A">
          <w:rPr>
            <w:rFonts w:asciiTheme="majorHAnsi" w:hAnsiTheme="majorHAnsi"/>
            <w:sz w:val="18"/>
            <w:szCs w:val="18"/>
          </w:rPr>
          <w:t>.</w:t>
        </w:r>
        <w:r w:rsidRPr="0048787A">
          <w:rPr>
            <w:rFonts w:asciiTheme="majorHAnsi" w:hAnsiTheme="majorHAnsi"/>
            <w:spacing w:val="36"/>
            <w:sz w:val="18"/>
            <w:szCs w:val="18"/>
          </w:rPr>
          <w:t xml:space="preserve"> </w:t>
        </w:r>
        <w:r w:rsidRPr="0048787A">
          <w:rPr>
            <w:rFonts w:asciiTheme="majorHAnsi" w:hAnsiTheme="majorHAnsi"/>
            <w:sz w:val="18"/>
            <w:szCs w:val="18"/>
          </w:rPr>
          <w:t>H</w:t>
        </w:r>
      </w:hyperlink>
      <w:r w:rsidRPr="0048787A">
        <w:rPr>
          <w:rFonts w:asciiTheme="majorHAnsi" w:hAnsiTheme="majorHAnsi"/>
          <w:spacing w:val="4"/>
          <w:sz w:val="18"/>
          <w:szCs w:val="18"/>
        </w:rPr>
        <w:t>o</w:t>
      </w:r>
      <w:r w:rsidRPr="0048787A">
        <w:rPr>
          <w:rFonts w:asciiTheme="majorHAnsi" w:hAnsiTheme="majorHAnsi"/>
          <w:spacing w:val="-2"/>
          <w:sz w:val="18"/>
          <w:szCs w:val="18"/>
        </w:rPr>
        <w:t>w</w:t>
      </w:r>
      <w:r w:rsidRPr="0048787A">
        <w:rPr>
          <w:rFonts w:asciiTheme="majorHAnsi" w:hAnsiTheme="majorHAnsi"/>
          <w:spacing w:val="3"/>
          <w:sz w:val="18"/>
          <w:szCs w:val="18"/>
        </w:rPr>
        <w:t>e</w:t>
      </w:r>
      <w:r w:rsidRPr="0048787A">
        <w:rPr>
          <w:rFonts w:asciiTheme="majorHAnsi" w:hAnsiTheme="majorHAnsi"/>
          <w:spacing w:val="-1"/>
          <w:sz w:val="18"/>
          <w:szCs w:val="18"/>
        </w:rPr>
        <w:t>v</w:t>
      </w:r>
      <w:r w:rsidRPr="0048787A">
        <w:rPr>
          <w:rFonts w:asciiTheme="majorHAnsi" w:hAnsiTheme="majorHAnsi"/>
          <w:sz w:val="18"/>
          <w:szCs w:val="18"/>
        </w:rPr>
        <w:t>er</w:t>
      </w:r>
      <w:r w:rsidRPr="0048787A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48787A">
        <w:rPr>
          <w:rFonts w:asciiTheme="majorHAnsi" w:hAnsiTheme="majorHAnsi"/>
          <w:sz w:val="18"/>
          <w:szCs w:val="18"/>
        </w:rPr>
        <w:t>t</w:t>
      </w:r>
      <w:r w:rsidRPr="0048787A">
        <w:rPr>
          <w:rFonts w:asciiTheme="majorHAnsi" w:hAnsiTheme="majorHAnsi"/>
          <w:spacing w:val="-1"/>
          <w:sz w:val="18"/>
          <w:szCs w:val="18"/>
        </w:rPr>
        <w:t>h</w:t>
      </w:r>
      <w:r w:rsidRPr="0048787A">
        <w:rPr>
          <w:rFonts w:asciiTheme="majorHAnsi" w:hAnsiTheme="majorHAnsi"/>
          <w:spacing w:val="3"/>
          <w:sz w:val="18"/>
          <w:szCs w:val="18"/>
        </w:rPr>
        <w:t>e</w:t>
      </w:r>
      <w:r w:rsidRPr="0048787A">
        <w:rPr>
          <w:rFonts w:asciiTheme="majorHAnsi" w:hAnsiTheme="majorHAnsi"/>
          <w:spacing w:val="-1"/>
          <w:sz w:val="18"/>
          <w:szCs w:val="18"/>
        </w:rPr>
        <w:t>s</w:t>
      </w:r>
      <w:r w:rsidRPr="0048787A">
        <w:rPr>
          <w:rFonts w:asciiTheme="majorHAnsi" w:hAnsiTheme="majorHAnsi"/>
          <w:sz w:val="18"/>
          <w:szCs w:val="18"/>
        </w:rPr>
        <w:t>e</w:t>
      </w:r>
      <w:r w:rsidRPr="0048787A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-1"/>
          <w:sz w:val="18"/>
          <w:szCs w:val="18"/>
        </w:rPr>
        <w:t>C</w:t>
      </w:r>
      <w:r w:rsidRPr="0048787A">
        <w:rPr>
          <w:rFonts w:asciiTheme="majorHAnsi" w:hAnsiTheme="majorHAnsi"/>
          <w:spacing w:val="2"/>
          <w:sz w:val="18"/>
          <w:szCs w:val="18"/>
        </w:rPr>
        <w:t>V</w:t>
      </w:r>
      <w:r w:rsidRPr="0048787A">
        <w:rPr>
          <w:rFonts w:asciiTheme="majorHAnsi" w:hAnsiTheme="majorHAnsi"/>
          <w:sz w:val="18"/>
          <w:szCs w:val="18"/>
        </w:rPr>
        <w:t>s</w:t>
      </w:r>
      <w:r w:rsidRPr="0048787A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-1"/>
          <w:sz w:val="18"/>
          <w:szCs w:val="18"/>
        </w:rPr>
        <w:t>m</w:t>
      </w:r>
      <w:r w:rsidRPr="0048787A">
        <w:rPr>
          <w:rFonts w:asciiTheme="majorHAnsi" w:hAnsiTheme="majorHAnsi"/>
          <w:spacing w:val="1"/>
          <w:sz w:val="18"/>
          <w:szCs w:val="18"/>
        </w:rPr>
        <w:t>u</w:t>
      </w:r>
      <w:r w:rsidRPr="0048787A">
        <w:rPr>
          <w:rFonts w:asciiTheme="majorHAnsi" w:hAnsiTheme="majorHAnsi"/>
          <w:spacing w:val="-1"/>
          <w:sz w:val="18"/>
          <w:szCs w:val="18"/>
        </w:rPr>
        <w:t>s</w:t>
      </w:r>
      <w:r w:rsidRPr="0048787A">
        <w:rPr>
          <w:rFonts w:asciiTheme="majorHAnsi" w:hAnsiTheme="majorHAnsi"/>
          <w:sz w:val="18"/>
          <w:szCs w:val="18"/>
        </w:rPr>
        <w:t>t</w:t>
      </w:r>
      <w:r w:rsidRPr="0048787A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-1"/>
          <w:sz w:val="18"/>
          <w:szCs w:val="18"/>
        </w:rPr>
        <w:t>n</w:t>
      </w:r>
      <w:r w:rsidRPr="0048787A">
        <w:rPr>
          <w:rFonts w:asciiTheme="majorHAnsi" w:hAnsiTheme="majorHAnsi"/>
          <w:spacing w:val="1"/>
          <w:sz w:val="18"/>
          <w:szCs w:val="18"/>
        </w:rPr>
        <w:t>o</w:t>
      </w:r>
      <w:r w:rsidRPr="0048787A">
        <w:rPr>
          <w:rFonts w:asciiTheme="majorHAnsi" w:hAnsiTheme="majorHAnsi"/>
          <w:sz w:val="18"/>
          <w:szCs w:val="18"/>
        </w:rPr>
        <w:t>t</w:t>
      </w:r>
      <w:r w:rsidRPr="0048787A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1"/>
          <w:sz w:val="18"/>
          <w:szCs w:val="18"/>
        </w:rPr>
        <w:t>b</w:t>
      </w:r>
      <w:r w:rsidRPr="0048787A">
        <w:rPr>
          <w:rFonts w:asciiTheme="majorHAnsi" w:hAnsiTheme="majorHAnsi"/>
          <w:sz w:val="18"/>
          <w:szCs w:val="18"/>
        </w:rPr>
        <w:t>e</w:t>
      </w:r>
      <w:r w:rsidRPr="0048787A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1"/>
          <w:sz w:val="18"/>
          <w:szCs w:val="18"/>
        </w:rPr>
        <w:t>d</w:t>
      </w:r>
      <w:r w:rsidRPr="0048787A">
        <w:rPr>
          <w:rFonts w:asciiTheme="majorHAnsi" w:hAnsiTheme="majorHAnsi"/>
          <w:sz w:val="18"/>
          <w:szCs w:val="18"/>
        </w:rPr>
        <w:t>i</w:t>
      </w:r>
      <w:r w:rsidRPr="0048787A">
        <w:rPr>
          <w:rFonts w:asciiTheme="majorHAnsi" w:hAnsiTheme="majorHAnsi"/>
          <w:spacing w:val="-1"/>
          <w:sz w:val="18"/>
          <w:szCs w:val="18"/>
        </w:rPr>
        <w:t>s</w:t>
      </w:r>
      <w:r w:rsidRPr="0048787A">
        <w:rPr>
          <w:rFonts w:asciiTheme="majorHAnsi" w:hAnsiTheme="majorHAnsi"/>
          <w:sz w:val="18"/>
          <w:szCs w:val="18"/>
        </w:rPr>
        <w:t>tri</w:t>
      </w:r>
      <w:r w:rsidRPr="0048787A">
        <w:rPr>
          <w:rFonts w:asciiTheme="majorHAnsi" w:hAnsiTheme="majorHAnsi"/>
          <w:spacing w:val="1"/>
          <w:sz w:val="18"/>
          <w:szCs w:val="18"/>
        </w:rPr>
        <w:t>b</w:t>
      </w:r>
      <w:r w:rsidRPr="0048787A">
        <w:rPr>
          <w:rFonts w:asciiTheme="majorHAnsi" w:hAnsiTheme="majorHAnsi"/>
          <w:spacing w:val="-1"/>
          <w:sz w:val="18"/>
          <w:szCs w:val="18"/>
        </w:rPr>
        <w:t>u</w:t>
      </w:r>
      <w:r w:rsidRPr="0048787A">
        <w:rPr>
          <w:rFonts w:asciiTheme="majorHAnsi" w:hAnsiTheme="majorHAnsi"/>
          <w:sz w:val="18"/>
          <w:szCs w:val="18"/>
        </w:rPr>
        <w:t>ted</w:t>
      </w:r>
      <w:r w:rsidRPr="0048787A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1"/>
          <w:sz w:val="18"/>
          <w:szCs w:val="18"/>
        </w:rPr>
        <w:t>o</w:t>
      </w:r>
      <w:r w:rsidRPr="0048787A">
        <w:rPr>
          <w:rFonts w:asciiTheme="majorHAnsi" w:hAnsiTheme="majorHAnsi"/>
          <w:sz w:val="18"/>
          <w:szCs w:val="18"/>
        </w:rPr>
        <w:t>r</w:t>
      </w:r>
      <w:r w:rsidRPr="0048787A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-4"/>
          <w:sz w:val="18"/>
          <w:szCs w:val="18"/>
        </w:rPr>
        <w:t>m</w:t>
      </w:r>
      <w:r w:rsidRPr="0048787A">
        <w:rPr>
          <w:rFonts w:asciiTheme="majorHAnsi" w:hAnsiTheme="majorHAnsi"/>
          <w:sz w:val="18"/>
          <w:szCs w:val="18"/>
        </w:rPr>
        <w:t>a</w:t>
      </w:r>
      <w:r w:rsidRPr="0048787A">
        <w:rPr>
          <w:rFonts w:asciiTheme="majorHAnsi" w:hAnsiTheme="majorHAnsi"/>
          <w:spacing w:val="1"/>
          <w:sz w:val="18"/>
          <w:szCs w:val="18"/>
        </w:rPr>
        <w:t>d</w:t>
      </w:r>
      <w:r w:rsidRPr="0048787A">
        <w:rPr>
          <w:rFonts w:asciiTheme="majorHAnsi" w:hAnsiTheme="majorHAnsi"/>
          <w:sz w:val="18"/>
          <w:szCs w:val="18"/>
        </w:rPr>
        <w:t>e</w:t>
      </w:r>
      <w:r w:rsidRPr="0048787A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48787A">
        <w:rPr>
          <w:rFonts w:asciiTheme="majorHAnsi" w:hAnsiTheme="majorHAnsi"/>
          <w:sz w:val="18"/>
          <w:szCs w:val="18"/>
        </w:rPr>
        <w:t>a</w:t>
      </w:r>
      <w:r w:rsidRPr="0048787A">
        <w:rPr>
          <w:rFonts w:asciiTheme="majorHAnsi" w:hAnsiTheme="majorHAnsi"/>
          <w:spacing w:val="-1"/>
          <w:sz w:val="18"/>
          <w:szCs w:val="18"/>
        </w:rPr>
        <w:t>v</w:t>
      </w:r>
      <w:r w:rsidRPr="0048787A">
        <w:rPr>
          <w:rFonts w:asciiTheme="majorHAnsi" w:hAnsiTheme="majorHAnsi"/>
          <w:sz w:val="18"/>
          <w:szCs w:val="18"/>
        </w:rPr>
        <w:t>aila</w:t>
      </w:r>
      <w:r w:rsidRPr="0048787A">
        <w:rPr>
          <w:rFonts w:asciiTheme="majorHAnsi" w:hAnsiTheme="majorHAnsi"/>
          <w:spacing w:val="1"/>
          <w:sz w:val="18"/>
          <w:szCs w:val="18"/>
        </w:rPr>
        <w:t>b</w:t>
      </w:r>
      <w:r w:rsidRPr="0048787A">
        <w:rPr>
          <w:rFonts w:asciiTheme="majorHAnsi" w:hAnsiTheme="majorHAnsi"/>
          <w:sz w:val="18"/>
          <w:szCs w:val="18"/>
        </w:rPr>
        <w:t>le</w:t>
      </w:r>
      <w:r w:rsidRPr="0048787A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1"/>
          <w:sz w:val="18"/>
          <w:szCs w:val="18"/>
        </w:rPr>
        <w:t>o</w:t>
      </w:r>
      <w:r w:rsidRPr="0048787A">
        <w:rPr>
          <w:rFonts w:asciiTheme="majorHAnsi" w:hAnsiTheme="majorHAnsi"/>
          <w:sz w:val="18"/>
          <w:szCs w:val="18"/>
        </w:rPr>
        <w:t>n</w:t>
      </w:r>
      <w:r w:rsidRPr="0048787A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1"/>
          <w:sz w:val="18"/>
          <w:szCs w:val="18"/>
        </w:rPr>
        <w:t>o</w:t>
      </w:r>
      <w:r w:rsidRPr="0048787A">
        <w:rPr>
          <w:rFonts w:asciiTheme="majorHAnsi" w:hAnsiTheme="majorHAnsi"/>
          <w:sz w:val="18"/>
          <w:szCs w:val="18"/>
        </w:rPr>
        <w:t>t</w:t>
      </w:r>
      <w:r w:rsidRPr="0048787A">
        <w:rPr>
          <w:rFonts w:asciiTheme="majorHAnsi" w:hAnsiTheme="majorHAnsi"/>
          <w:spacing w:val="-1"/>
          <w:sz w:val="18"/>
          <w:szCs w:val="18"/>
        </w:rPr>
        <w:t>h</w:t>
      </w:r>
      <w:r w:rsidRPr="0048787A">
        <w:rPr>
          <w:rFonts w:asciiTheme="majorHAnsi" w:hAnsiTheme="majorHAnsi"/>
          <w:sz w:val="18"/>
          <w:szCs w:val="18"/>
        </w:rPr>
        <w:t xml:space="preserve">er </w:t>
      </w:r>
      <w:r w:rsidRPr="0048787A">
        <w:rPr>
          <w:rFonts w:asciiTheme="majorHAnsi" w:hAnsiTheme="majorHAnsi"/>
          <w:spacing w:val="-2"/>
          <w:sz w:val="18"/>
          <w:szCs w:val="18"/>
        </w:rPr>
        <w:t>w</w:t>
      </w:r>
      <w:r w:rsidRPr="0048787A">
        <w:rPr>
          <w:rFonts w:asciiTheme="majorHAnsi" w:hAnsiTheme="majorHAnsi"/>
          <w:sz w:val="18"/>
          <w:szCs w:val="18"/>
        </w:rPr>
        <w:t>e</w:t>
      </w:r>
      <w:r w:rsidRPr="0048787A">
        <w:rPr>
          <w:rFonts w:asciiTheme="majorHAnsi" w:hAnsiTheme="majorHAnsi"/>
          <w:spacing w:val="1"/>
          <w:sz w:val="18"/>
          <w:szCs w:val="18"/>
        </w:rPr>
        <w:t>b</w:t>
      </w:r>
      <w:r w:rsidRPr="0048787A">
        <w:rPr>
          <w:rFonts w:asciiTheme="majorHAnsi" w:hAnsiTheme="majorHAnsi"/>
          <w:spacing w:val="-1"/>
          <w:sz w:val="18"/>
          <w:szCs w:val="18"/>
        </w:rPr>
        <w:t>s</w:t>
      </w:r>
      <w:r w:rsidRPr="0048787A">
        <w:rPr>
          <w:rFonts w:asciiTheme="majorHAnsi" w:hAnsiTheme="majorHAnsi"/>
          <w:sz w:val="18"/>
          <w:szCs w:val="18"/>
        </w:rPr>
        <w:t>it</w:t>
      </w:r>
      <w:r w:rsidRPr="0048787A">
        <w:rPr>
          <w:rFonts w:asciiTheme="majorHAnsi" w:hAnsiTheme="majorHAnsi"/>
          <w:spacing w:val="2"/>
          <w:sz w:val="18"/>
          <w:szCs w:val="18"/>
        </w:rPr>
        <w:t>e</w:t>
      </w:r>
      <w:r w:rsidRPr="0048787A">
        <w:rPr>
          <w:rFonts w:asciiTheme="majorHAnsi" w:hAnsiTheme="majorHAnsi"/>
          <w:sz w:val="18"/>
          <w:szCs w:val="18"/>
        </w:rPr>
        <w:t>s</w:t>
      </w:r>
      <w:r w:rsidRPr="0048787A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-2"/>
          <w:sz w:val="18"/>
          <w:szCs w:val="18"/>
        </w:rPr>
        <w:t>w</w:t>
      </w:r>
      <w:r w:rsidRPr="0048787A">
        <w:rPr>
          <w:rFonts w:asciiTheme="majorHAnsi" w:hAnsiTheme="majorHAnsi"/>
          <w:sz w:val="18"/>
          <w:szCs w:val="18"/>
        </w:rPr>
        <w:t>i</w:t>
      </w:r>
      <w:r w:rsidRPr="0048787A">
        <w:rPr>
          <w:rFonts w:asciiTheme="majorHAnsi" w:hAnsiTheme="majorHAnsi"/>
          <w:spacing w:val="2"/>
          <w:sz w:val="18"/>
          <w:szCs w:val="18"/>
        </w:rPr>
        <w:t>t</w:t>
      </w:r>
      <w:r w:rsidRPr="0048787A">
        <w:rPr>
          <w:rFonts w:asciiTheme="majorHAnsi" w:hAnsiTheme="majorHAnsi"/>
          <w:spacing w:val="-1"/>
          <w:sz w:val="18"/>
          <w:szCs w:val="18"/>
        </w:rPr>
        <w:t>h</w:t>
      </w:r>
      <w:r w:rsidRPr="0048787A">
        <w:rPr>
          <w:rFonts w:asciiTheme="majorHAnsi" w:hAnsiTheme="majorHAnsi"/>
          <w:spacing w:val="1"/>
          <w:sz w:val="18"/>
          <w:szCs w:val="18"/>
        </w:rPr>
        <w:t>o</w:t>
      </w:r>
      <w:r w:rsidRPr="0048787A">
        <w:rPr>
          <w:rFonts w:asciiTheme="majorHAnsi" w:hAnsiTheme="majorHAnsi"/>
          <w:spacing w:val="-1"/>
          <w:sz w:val="18"/>
          <w:szCs w:val="18"/>
        </w:rPr>
        <w:t>u</w:t>
      </w:r>
      <w:r w:rsidRPr="0048787A">
        <w:rPr>
          <w:rFonts w:asciiTheme="majorHAnsi" w:hAnsiTheme="majorHAnsi"/>
          <w:sz w:val="18"/>
          <w:szCs w:val="18"/>
        </w:rPr>
        <w:t xml:space="preserve">t </w:t>
      </w:r>
      <w:r w:rsidRPr="0048787A">
        <w:rPr>
          <w:rFonts w:asciiTheme="majorHAnsi" w:hAnsiTheme="majorHAnsi"/>
          <w:spacing w:val="1"/>
          <w:sz w:val="18"/>
          <w:szCs w:val="18"/>
        </w:rPr>
        <w:t>o</w:t>
      </w:r>
      <w:r w:rsidRPr="0048787A">
        <w:rPr>
          <w:rFonts w:asciiTheme="majorHAnsi" w:hAnsiTheme="majorHAnsi"/>
          <w:spacing w:val="-1"/>
          <w:sz w:val="18"/>
          <w:szCs w:val="18"/>
        </w:rPr>
        <w:t>u</w:t>
      </w:r>
      <w:r w:rsidRPr="0048787A">
        <w:rPr>
          <w:rFonts w:asciiTheme="majorHAnsi" w:hAnsiTheme="majorHAnsi"/>
          <w:sz w:val="18"/>
          <w:szCs w:val="18"/>
        </w:rPr>
        <w:t>r</w:t>
      </w:r>
      <w:r w:rsidRPr="0048787A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1"/>
          <w:sz w:val="18"/>
          <w:szCs w:val="18"/>
        </w:rPr>
        <w:t>pr</w:t>
      </w:r>
      <w:r w:rsidRPr="0048787A">
        <w:rPr>
          <w:rFonts w:asciiTheme="majorHAnsi" w:hAnsiTheme="majorHAnsi"/>
          <w:sz w:val="18"/>
          <w:szCs w:val="18"/>
        </w:rPr>
        <w:t>i</w:t>
      </w:r>
      <w:r w:rsidRPr="0048787A">
        <w:rPr>
          <w:rFonts w:asciiTheme="majorHAnsi" w:hAnsiTheme="majorHAnsi"/>
          <w:spacing w:val="1"/>
          <w:sz w:val="18"/>
          <w:szCs w:val="18"/>
        </w:rPr>
        <w:t>o</w:t>
      </w:r>
      <w:r w:rsidRPr="0048787A">
        <w:rPr>
          <w:rFonts w:asciiTheme="majorHAnsi" w:hAnsiTheme="majorHAnsi"/>
          <w:sz w:val="18"/>
          <w:szCs w:val="18"/>
        </w:rPr>
        <w:t>r</w:t>
      </w:r>
      <w:r w:rsidRPr="0048787A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1"/>
          <w:sz w:val="18"/>
          <w:szCs w:val="18"/>
        </w:rPr>
        <w:t>p</w:t>
      </w:r>
      <w:r w:rsidRPr="0048787A">
        <w:rPr>
          <w:rFonts w:asciiTheme="majorHAnsi" w:hAnsiTheme="majorHAnsi"/>
          <w:sz w:val="18"/>
          <w:szCs w:val="18"/>
        </w:rPr>
        <w:t>e</w:t>
      </w:r>
      <w:r w:rsidRPr="0048787A">
        <w:rPr>
          <w:rFonts w:asciiTheme="majorHAnsi" w:hAnsiTheme="majorHAnsi"/>
          <w:spacing w:val="1"/>
          <w:sz w:val="18"/>
          <w:szCs w:val="18"/>
        </w:rPr>
        <w:t>r</w:t>
      </w:r>
      <w:r w:rsidRPr="0048787A">
        <w:rPr>
          <w:rFonts w:asciiTheme="majorHAnsi" w:hAnsiTheme="majorHAnsi"/>
          <w:spacing w:val="-4"/>
          <w:sz w:val="18"/>
          <w:szCs w:val="18"/>
        </w:rPr>
        <w:t>m</w:t>
      </w:r>
      <w:r w:rsidRPr="0048787A">
        <w:rPr>
          <w:rFonts w:asciiTheme="majorHAnsi" w:hAnsiTheme="majorHAnsi"/>
          <w:spacing w:val="2"/>
          <w:sz w:val="18"/>
          <w:szCs w:val="18"/>
        </w:rPr>
        <w:t>i</w:t>
      </w:r>
      <w:r w:rsidRPr="0048787A">
        <w:rPr>
          <w:rFonts w:asciiTheme="majorHAnsi" w:hAnsiTheme="majorHAnsi"/>
          <w:spacing w:val="-1"/>
          <w:sz w:val="18"/>
          <w:szCs w:val="18"/>
        </w:rPr>
        <w:t>ss</w:t>
      </w:r>
      <w:r w:rsidRPr="0048787A">
        <w:rPr>
          <w:rFonts w:asciiTheme="majorHAnsi" w:hAnsiTheme="majorHAnsi"/>
          <w:sz w:val="18"/>
          <w:szCs w:val="18"/>
        </w:rPr>
        <w:t>i</w:t>
      </w:r>
      <w:r w:rsidRPr="0048787A">
        <w:rPr>
          <w:rFonts w:asciiTheme="majorHAnsi" w:hAnsiTheme="majorHAnsi"/>
          <w:spacing w:val="3"/>
          <w:sz w:val="18"/>
          <w:szCs w:val="18"/>
        </w:rPr>
        <w:t>o</w:t>
      </w:r>
      <w:r w:rsidRPr="0048787A">
        <w:rPr>
          <w:rFonts w:asciiTheme="majorHAnsi" w:hAnsiTheme="majorHAnsi"/>
          <w:spacing w:val="-1"/>
          <w:sz w:val="18"/>
          <w:szCs w:val="18"/>
        </w:rPr>
        <w:t>n</w:t>
      </w:r>
      <w:r w:rsidRPr="0048787A">
        <w:rPr>
          <w:rFonts w:asciiTheme="majorHAnsi" w:hAnsiTheme="majorHAnsi"/>
          <w:sz w:val="18"/>
          <w:szCs w:val="18"/>
        </w:rPr>
        <w:t>.</w:t>
      </w:r>
      <w:r w:rsidRPr="0048787A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48787A">
        <w:rPr>
          <w:rFonts w:asciiTheme="majorHAnsi" w:hAnsiTheme="majorHAnsi"/>
          <w:sz w:val="18"/>
          <w:szCs w:val="18"/>
        </w:rPr>
        <w:t>F</w:t>
      </w:r>
      <w:r w:rsidRPr="0048787A">
        <w:rPr>
          <w:rFonts w:asciiTheme="majorHAnsi" w:hAnsiTheme="majorHAnsi"/>
          <w:spacing w:val="1"/>
          <w:sz w:val="18"/>
          <w:szCs w:val="18"/>
        </w:rPr>
        <w:t>o</w:t>
      </w:r>
      <w:r w:rsidRPr="0048787A">
        <w:rPr>
          <w:rFonts w:asciiTheme="majorHAnsi" w:hAnsiTheme="majorHAnsi"/>
          <w:sz w:val="18"/>
          <w:szCs w:val="18"/>
        </w:rPr>
        <w:t>r</w:t>
      </w:r>
      <w:r w:rsidRPr="0048787A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48787A">
        <w:rPr>
          <w:rFonts w:asciiTheme="majorHAnsi" w:hAnsiTheme="majorHAnsi"/>
          <w:sz w:val="18"/>
          <w:szCs w:val="18"/>
        </w:rPr>
        <w:t>a</w:t>
      </w:r>
      <w:r w:rsidRPr="0048787A">
        <w:rPr>
          <w:rFonts w:asciiTheme="majorHAnsi" w:hAnsiTheme="majorHAnsi"/>
          <w:spacing w:val="1"/>
          <w:sz w:val="18"/>
          <w:szCs w:val="18"/>
        </w:rPr>
        <w:t>n</w:t>
      </w:r>
      <w:r w:rsidRPr="0048787A">
        <w:rPr>
          <w:rFonts w:asciiTheme="majorHAnsi" w:hAnsiTheme="majorHAnsi"/>
          <w:sz w:val="18"/>
          <w:szCs w:val="18"/>
        </w:rPr>
        <w:t>y</w:t>
      </w:r>
      <w:r w:rsidRPr="0048787A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1"/>
          <w:sz w:val="18"/>
          <w:szCs w:val="18"/>
        </w:rPr>
        <w:t>q</w:t>
      </w:r>
      <w:r w:rsidRPr="0048787A">
        <w:rPr>
          <w:rFonts w:asciiTheme="majorHAnsi" w:hAnsiTheme="majorHAnsi"/>
          <w:spacing w:val="-1"/>
          <w:sz w:val="18"/>
          <w:szCs w:val="18"/>
        </w:rPr>
        <w:t>u</w:t>
      </w:r>
      <w:r w:rsidRPr="0048787A">
        <w:rPr>
          <w:rFonts w:asciiTheme="majorHAnsi" w:hAnsiTheme="majorHAnsi"/>
          <w:sz w:val="18"/>
          <w:szCs w:val="18"/>
        </w:rPr>
        <w:t>est</w:t>
      </w:r>
      <w:r w:rsidRPr="0048787A">
        <w:rPr>
          <w:rFonts w:asciiTheme="majorHAnsi" w:hAnsiTheme="majorHAnsi"/>
          <w:spacing w:val="-1"/>
          <w:sz w:val="18"/>
          <w:szCs w:val="18"/>
        </w:rPr>
        <w:t>i</w:t>
      </w:r>
      <w:r w:rsidRPr="0048787A">
        <w:rPr>
          <w:rFonts w:asciiTheme="majorHAnsi" w:hAnsiTheme="majorHAnsi"/>
          <w:spacing w:val="1"/>
          <w:sz w:val="18"/>
          <w:szCs w:val="18"/>
        </w:rPr>
        <w:t>on</w:t>
      </w:r>
      <w:r w:rsidRPr="0048787A">
        <w:rPr>
          <w:rFonts w:asciiTheme="majorHAnsi" w:hAnsiTheme="majorHAnsi"/>
          <w:sz w:val="18"/>
          <w:szCs w:val="18"/>
        </w:rPr>
        <w:t>s</w:t>
      </w:r>
      <w:r w:rsidRPr="0048787A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1"/>
          <w:sz w:val="18"/>
          <w:szCs w:val="18"/>
        </w:rPr>
        <w:t>r</w:t>
      </w:r>
      <w:r w:rsidRPr="0048787A">
        <w:rPr>
          <w:rFonts w:asciiTheme="majorHAnsi" w:hAnsiTheme="majorHAnsi"/>
          <w:sz w:val="18"/>
          <w:szCs w:val="18"/>
        </w:rPr>
        <w:t>elat</w:t>
      </w:r>
      <w:r w:rsidRPr="0048787A">
        <w:rPr>
          <w:rFonts w:asciiTheme="majorHAnsi" w:hAnsiTheme="majorHAnsi"/>
          <w:spacing w:val="2"/>
          <w:sz w:val="18"/>
          <w:szCs w:val="18"/>
        </w:rPr>
        <w:t>i</w:t>
      </w:r>
      <w:r w:rsidRPr="0048787A">
        <w:rPr>
          <w:rFonts w:asciiTheme="majorHAnsi" w:hAnsiTheme="majorHAnsi"/>
          <w:spacing w:val="-1"/>
          <w:sz w:val="18"/>
          <w:szCs w:val="18"/>
        </w:rPr>
        <w:t>n</w:t>
      </w:r>
      <w:r w:rsidRPr="0048787A">
        <w:rPr>
          <w:rFonts w:asciiTheme="majorHAnsi" w:hAnsiTheme="majorHAnsi"/>
          <w:sz w:val="18"/>
          <w:szCs w:val="18"/>
        </w:rPr>
        <w:t>g</w:t>
      </w:r>
      <w:r w:rsidRPr="0048787A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48787A">
        <w:rPr>
          <w:rFonts w:asciiTheme="majorHAnsi" w:hAnsiTheme="majorHAnsi"/>
          <w:sz w:val="18"/>
          <w:szCs w:val="18"/>
        </w:rPr>
        <w:t>to</w:t>
      </w:r>
      <w:r w:rsidRPr="0048787A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2"/>
          <w:sz w:val="18"/>
          <w:szCs w:val="18"/>
        </w:rPr>
        <w:t>t</w:t>
      </w:r>
      <w:r w:rsidRPr="0048787A">
        <w:rPr>
          <w:rFonts w:asciiTheme="majorHAnsi" w:hAnsiTheme="majorHAnsi"/>
          <w:spacing w:val="-1"/>
          <w:sz w:val="18"/>
          <w:szCs w:val="18"/>
        </w:rPr>
        <w:t>h</w:t>
      </w:r>
      <w:r w:rsidRPr="0048787A">
        <w:rPr>
          <w:rFonts w:asciiTheme="majorHAnsi" w:hAnsiTheme="majorHAnsi"/>
          <w:sz w:val="18"/>
          <w:szCs w:val="18"/>
        </w:rPr>
        <w:t>e</w:t>
      </w:r>
      <w:r w:rsidRPr="0048787A">
        <w:rPr>
          <w:rFonts w:asciiTheme="majorHAnsi" w:hAnsiTheme="majorHAnsi"/>
          <w:spacing w:val="-1"/>
          <w:sz w:val="18"/>
          <w:szCs w:val="18"/>
        </w:rPr>
        <w:t xml:space="preserve"> us</w:t>
      </w:r>
      <w:r w:rsidRPr="0048787A">
        <w:rPr>
          <w:rFonts w:asciiTheme="majorHAnsi" w:hAnsiTheme="majorHAnsi"/>
          <w:sz w:val="18"/>
          <w:szCs w:val="18"/>
        </w:rPr>
        <w:t>e</w:t>
      </w:r>
      <w:r w:rsidRPr="0048787A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3"/>
          <w:sz w:val="18"/>
          <w:szCs w:val="18"/>
        </w:rPr>
        <w:t>o</w:t>
      </w:r>
      <w:r w:rsidRPr="0048787A">
        <w:rPr>
          <w:rFonts w:asciiTheme="majorHAnsi" w:hAnsiTheme="majorHAnsi"/>
          <w:sz w:val="18"/>
          <w:szCs w:val="18"/>
        </w:rPr>
        <w:t>f</w:t>
      </w:r>
      <w:r w:rsidRPr="0048787A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48787A">
        <w:rPr>
          <w:rFonts w:asciiTheme="majorHAnsi" w:hAnsiTheme="majorHAnsi"/>
          <w:sz w:val="18"/>
          <w:szCs w:val="18"/>
        </w:rPr>
        <w:t>t</w:t>
      </w:r>
      <w:r w:rsidRPr="0048787A">
        <w:rPr>
          <w:rFonts w:asciiTheme="majorHAnsi" w:hAnsiTheme="majorHAnsi"/>
          <w:spacing w:val="-1"/>
          <w:sz w:val="18"/>
          <w:szCs w:val="18"/>
        </w:rPr>
        <w:t>h</w:t>
      </w:r>
      <w:r w:rsidRPr="0048787A">
        <w:rPr>
          <w:rFonts w:asciiTheme="majorHAnsi" w:hAnsiTheme="majorHAnsi"/>
          <w:sz w:val="18"/>
          <w:szCs w:val="18"/>
        </w:rPr>
        <w:t>is</w:t>
      </w:r>
      <w:r w:rsidRPr="0048787A">
        <w:rPr>
          <w:rFonts w:asciiTheme="majorHAnsi" w:hAnsiTheme="majorHAnsi"/>
          <w:spacing w:val="-1"/>
          <w:sz w:val="18"/>
          <w:szCs w:val="18"/>
        </w:rPr>
        <w:t xml:space="preserve"> C</w:t>
      </w:r>
      <w:r w:rsidRPr="0048787A">
        <w:rPr>
          <w:rFonts w:asciiTheme="majorHAnsi" w:hAnsiTheme="majorHAnsi"/>
          <w:sz w:val="18"/>
          <w:szCs w:val="18"/>
        </w:rPr>
        <w:t>V</w:t>
      </w:r>
      <w:r w:rsidRPr="0048787A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48787A">
        <w:rPr>
          <w:rFonts w:asciiTheme="majorHAnsi" w:hAnsiTheme="majorHAnsi"/>
          <w:sz w:val="18"/>
          <w:szCs w:val="18"/>
        </w:rPr>
        <w:t>t</w:t>
      </w:r>
      <w:r w:rsidRPr="0048787A">
        <w:rPr>
          <w:rFonts w:asciiTheme="majorHAnsi" w:hAnsiTheme="majorHAnsi"/>
          <w:spacing w:val="2"/>
          <w:sz w:val="18"/>
          <w:szCs w:val="18"/>
        </w:rPr>
        <w:t>e</w:t>
      </w:r>
      <w:r w:rsidRPr="0048787A">
        <w:rPr>
          <w:rFonts w:asciiTheme="majorHAnsi" w:hAnsiTheme="majorHAnsi"/>
          <w:spacing w:val="-4"/>
          <w:sz w:val="18"/>
          <w:szCs w:val="18"/>
        </w:rPr>
        <w:t>m</w:t>
      </w:r>
      <w:r w:rsidRPr="0048787A">
        <w:rPr>
          <w:rFonts w:asciiTheme="majorHAnsi" w:hAnsiTheme="majorHAnsi"/>
          <w:spacing w:val="1"/>
          <w:sz w:val="18"/>
          <w:szCs w:val="18"/>
        </w:rPr>
        <w:t>p</w:t>
      </w:r>
      <w:r w:rsidRPr="0048787A">
        <w:rPr>
          <w:rFonts w:asciiTheme="majorHAnsi" w:hAnsiTheme="majorHAnsi"/>
          <w:sz w:val="18"/>
          <w:szCs w:val="18"/>
        </w:rPr>
        <w:t>l</w:t>
      </w:r>
      <w:r w:rsidRPr="0048787A">
        <w:rPr>
          <w:rFonts w:asciiTheme="majorHAnsi" w:hAnsiTheme="majorHAnsi"/>
          <w:spacing w:val="2"/>
          <w:sz w:val="18"/>
          <w:szCs w:val="18"/>
        </w:rPr>
        <w:t>a</w:t>
      </w:r>
      <w:r w:rsidRPr="0048787A">
        <w:rPr>
          <w:rFonts w:asciiTheme="majorHAnsi" w:hAnsiTheme="majorHAnsi"/>
          <w:sz w:val="18"/>
          <w:szCs w:val="18"/>
        </w:rPr>
        <w:t>te</w:t>
      </w:r>
      <w:r w:rsidRPr="0048787A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1"/>
          <w:sz w:val="18"/>
          <w:szCs w:val="18"/>
        </w:rPr>
        <w:t>p</w:t>
      </w:r>
      <w:r w:rsidRPr="0048787A">
        <w:rPr>
          <w:rFonts w:asciiTheme="majorHAnsi" w:hAnsiTheme="majorHAnsi"/>
          <w:sz w:val="18"/>
          <w:szCs w:val="18"/>
        </w:rPr>
        <w:t>lease</w:t>
      </w:r>
      <w:r w:rsidRPr="0048787A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3"/>
          <w:sz w:val="18"/>
          <w:szCs w:val="18"/>
        </w:rPr>
        <w:t>e</w:t>
      </w:r>
      <w:r w:rsidRPr="0048787A">
        <w:rPr>
          <w:rFonts w:asciiTheme="majorHAnsi" w:hAnsiTheme="majorHAnsi"/>
          <w:spacing w:val="-4"/>
          <w:sz w:val="18"/>
          <w:szCs w:val="18"/>
        </w:rPr>
        <w:t>m</w:t>
      </w:r>
      <w:r w:rsidRPr="0048787A">
        <w:rPr>
          <w:rFonts w:asciiTheme="majorHAnsi" w:hAnsiTheme="majorHAnsi"/>
          <w:sz w:val="18"/>
          <w:szCs w:val="18"/>
        </w:rPr>
        <w:t>a</w:t>
      </w:r>
      <w:r w:rsidRPr="0048787A">
        <w:rPr>
          <w:rFonts w:asciiTheme="majorHAnsi" w:hAnsiTheme="majorHAnsi"/>
          <w:spacing w:val="2"/>
          <w:sz w:val="18"/>
          <w:szCs w:val="18"/>
        </w:rPr>
        <w:t>il</w:t>
      </w:r>
      <w:r w:rsidRPr="0048787A">
        <w:rPr>
          <w:rFonts w:asciiTheme="majorHAnsi" w:hAnsiTheme="majorHAnsi"/>
          <w:sz w:val="18"/>
          <w:szCs w:val="18"/>
        </w:rPr>
        <w:t>:</w:t>
      </w:r>
      <w:r w:rsidRPr="0048787A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48787A">
        <w:rPr>
          <w:rFonts w:asciiTheme="majorHAnsi" w:hAnsiTheme="majorHAnsi"/>
          <w:spacing w:val="-41"/>
          <w:sz w:val="18"/>
          <w:szCs w:val="18"/>
        </w:rPr>
        <w:t xml:space="preserve"> </w:t>
      </w:r>
      <w:hyperlink r:id="rId9">
        <w:r w:rsidRPr="0048787A">
          <w:rPr>
            <w:rFonts w:asciiTheme="majorHAnsi" w:hAnsiTheme="majorHAnsi"/>
            <w:sz w:val="18"/>
            <w:szCs w:val="18"/>
            <w:u w:val="single" w:color="0000FF"/>
          </w:rPr>
          <w:t>i</w:t>
        </w:r>
        <w:r w:rsidRPr="0048787A">
          <w:rPr>
            <w:rFonts w:asciiTheme="majorHAnsi" w:hAnsiTheme="majorHAnsi"/>
            <w:spacing w:val="1"/>
            <w:sz w:val="18"/>
            <w:szCs w:val="18"/>
            <w:u w:val="single" w:color="0000FF"/>
          </w:rPr>
          <w:t>n</w:t>
        </w:r>
        <w:r w:rsidRPr="0048787A">
          <w:rPr>
            <w:rFonts w:asciiTheme="majorHAnsi" w:hAnsiTheme="majorHAnsi"/>
            <w:spacing w:val="-2"/>
            <w:sz w:val="18"/>
            <w:szCs w:val="18"/>
            <w:u w:val="single" w:color="0000FF"/>
          </w:rPr>
          <w:t>f</w:t>
        </w:r>
        <w:r w:rsidRPr="0048787A">
          <w:rPr>
            <w:rFonts w:asciiTheme="majorHAnsi" w:hAnsiTheme="majorHAnsi"/>
            <w:spacing w:val="1"/>
            <w:sz w:val="18"/>
            <w:szCs w:val="18"/>
            <w:u w:val="single" w:color="0000FF"/>
          </w:rPr>
          <w:t>o</w:t>
        </w:r>
        <w:r w:rsidRPr="0048787A">
          <w:rPr>
            <w:rFonts w:asciiTheme="majorHAnsi" w:hAnsiTheme="majorHAnsi"/>
            <w:spacing w:val="-1"/>
            <w:sz w:val="18"/>
            <w:szCs w:val="18"/>
            <w:u w:val="single" w:color="0000FF"/>
          </w:rPr>
          <w:t>@</w:t>
        </w:r>
        <w:r w:rsidRPr="0048787A">
          <w:rPr>
            <w:rFonts w:asciiTheme="majorHAnsi" w:hAnsiTheme="majorHAnsi"/>
            <w:spacing w:val="1"/>
            <w:sz w:val="18"/>
            <w:szCs w:val="18"/>
            <w:u w:val="single" w:color="0000FF"/>
          </w:rPr>
          <w:t>d</w:t>
        </w:r>
        <w:r w:rsidRPr="0048787A">
          <w:rPr>
            <w:rFonts w:asciiTheme="majorHAnsi" w:hAnsiTheme="majorHAnsi"/>
            <w:spacing w:val="3"/>
            <w:sz w:val="18"/>
            <w:szCs w:val="18"/>
            <w:u w:val="single" w:color="0000FF"/>
          </w:rPr>
          <w:t>a</w:t>
        </w:r>
        <w:r w:rsidRPr="0048787A">
          <w:rPr>
            <w:rFonts w:asciiTheme="majorHAnsi" w:hAnsiTheme="majorHAnsi"/>
            <w:spacing w:val="-4"/>
            <w:sz w:val="18"/>
            <w:szCs w:val="18"/>
            <w:u w:val="single" w:color="0000FF"/>
          </w:rPr>
          <w:t>y</w:t>
        </w:r>
        <w:r w:rsidRPr="0048787A">
          <w:rPr>
            <w:rFonts w:asciiTheme="majorHAnsi" w:hAnsiTheme="majorHAnsi"/>
            <w:spacing w:val="2"/>
            <w:sz w:val="18"/>
            <w:szCs w:val="18"/>
            <w:u w:val="single" w:color="0000FF"/>
          </w:rPr>
          <w:t>j</w:t>
        </w:r>
        <w:r w:rsidRPr="0048787A">
          <w:rPr>
            <w:rFonts w:asciiTheme="majorHAnsi" w:hAnsiTheme="majorHAnsi"/>
            <w:spacing w:val="1"/>
            <w:sz w:val="18"/>
            <w:szCs w:val="18"/>
            <w:u w:val="single" w:color="0000FF"/>
          </w:rPr>
          <w:t>ob</w:t>
        </w:r>
        <w:r w:rsidRPr="0048787A">
          <w:rPr>
            <w:rFonts w:asciiTheme="majorHAnsi" w:hAnsiTheme="majorHAnsi"/>
            <w:sz w:val="18"/>
            <w:szCs w:val="18"/>
            <w:u w:val="single" w:color="0000FF"/>
          </w:rPr>
          <w:t>.c</w:t>
        </w:r>
        <w:r w:rsidRPr="0048787A">
          <w:rPr>
            <w:rFonts w:asciiTheme="majorHAnsi" w:hAnsiTheme="majorHAnsi"/>
            <w:spacing w:val="1"/>
            <w:sz w:val="18"/>
            <w:szCs w:val="18"/>
            <w:u w:val="single" w:color="0000FF"/>
          </w:rPr>
          <w:t>o</w:t>
        </w:r>
        <w:r w:rsidRPr="0048787A">
          <w:rPr>
            <w:rFonts w:asciiTheme="majorHAnsi" w:hAnsiTheme="majorHAnsi"/>
            <w:spacing w:val="-1"/>
            <w:sz w:val="18"/>
            <w:szCs w:val="18"/>
            <w:u w:val="single" w:color="0000FF"/>
          </w:rPr>
          <w:t>m</w:t>
        </w:r>
        <w:r w:rsidRPr="0048787A">
          <w:rPr>
            <w:rFonts w:asciiTheme="majorHAnsi" w:hAnsiTheme="majorHAnsi"/>
            <w:sz w:val="18"/>
            <w:szCs w:val="18"/>
          </w:rPr>
          <w:t>.</w:t>
        </w:r>
      </w:hyperlink>
    </w:p>
    <w:sectPr w:rsidR="00025DC7" w:rsidRPr="0048787A">
      <w:pgSz w:w="11920" w:h="16840"/>
      <w:pgMar w:top="1200" w:right="84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BC2D1B"/>
    <w:multiLevelType w:val="multilevel"/>
    <w:tmpl w:val="571E98E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5DC7"/>
    <w:rsid w:val="00025DC7"/>
    <w:rsid w:val="00487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,"/>
  <w:listSeparator w:val=";"/>
  <w14:docId w14:val="3CDCD22C"/>
  <w15:docId w15:val="{E21D0959-6B0E-4FAC-900B-557D98FB9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48787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878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ayjob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ayjob.com/content/cv-template-236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onya@gmail.com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info@dayjob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534</Words>
  <Characters>3045</Characters>
  <Application>Microsoft Office Word</Application>
  <DocSecurity>0</DocSecurity>
  <Lines>25</Lines>
  <Paragraphs>7</Paragraphs>
  <ScaleCrop>false</ScaleCrop>
  <Company/>
  <LinksUpToDate>false</LinksUpToDate>
  <CharactersWithSpaces>3572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2021-03-23T15:42:00Z</dcterms:created>
  <dcterms:modified xsi:type="dcterms:W3CDTF">2021-03-23T15:53:00Z</dcterms:modified>
</cp:coreProperties>
</file>